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5414" w:rsidRPr="00D43DDB" w:rsidRDefault="00BA5434">
      <w:pPr>
        <w:rPr>
          <w:sz w:val="26"/>
          <w:szCs w:val="26"/>
        </w:rPr>
      </w:pPr>
      <w:r>
        <w:rPr>
          <w:noProof/>
        </w:rPr>
        <mc:AlternateContent>
          <mc:Choice Requires="wpg">
            <w:drawing>
              <wp:anchor distT="0" distB="0" distL="114300" distR="114300" simplePos="0" relativeHeight="251649536" behindDoc="0" locked="0" layoutInCell="0" allowOverlap="1">
                <wp:simplePos x="0" y="0"/>
                <wp:positionH relativeFrom="page">
                  <wp:posOffset>4672965</wp:posOffset>
                </wp:positionH>
                <wp:positionV relativeFrom="page">
                  <wp:posOffset>-1092200</wp:posOffset>
                </wp:positionV>
                <wp:extent cx="3105150" cy="11127105"/>
                <wp:effectExtent l="0" t="0" r="3810" b="0"/>
                <wp:wrapNone/>
                <wp:docPr id="18"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5150" cy="11127105"/>
                          <a:chOff x="7329" y="0"/>
                          <a:chExt cx="4911" cy="15840"/>
                        </a:xfrm>
                      </wpg:grpSpPr>
                      <wpg:grpSp>
                        <wpg:cNvPr id="19" name="Group 33"/>
                        <wpg:cNvGrpSpPr>
                          <a:grpSpLocks/>
                        </wpg:cNvGrpSpPr>
                        <wpg:grpSpPr bwMode="auto">
                          <a:xfrm>
                            <a:off x="7344" y="0"/>
                            <a:ext cx="4896" cy="15840"/>
                            <a:chOff x="7560" y="0"/>
                            <a:chExt cx="4700" cy="15840"/>
                          </a:xfrm>
                        </wpg:grpSpPr>
                        <wps:wsp>
                          <wps:cNvPr id="20" name="Rectangle 34"/>
                          <wps:cNvSpPr>
                            <a:spLocks noChangeArrowheads="1"/>
                          </wps:cNvSpPr>
                          <wps:spPr bwMode="auto">
                            <a:xfrm>
                              <a:off x="7755" y="0"/>
                              <a:ext cx="4505" cy="15840"/>
                            </a:xfrm>
                            <a:prstGeom prst="rect">
                              <a:avLst/>
                            </a:prstGeom>
                            <a:solidFill>
                              <a:srgbClr val="9C007F"/>
                            </a:solidFill>
                            <a:ln>
                              <a:noFill/>
                            </a:ln>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21" name="Rectangle 35" descr="Light vertical"/>
                          <wps:cNvSpPr>
                            <a:spLocks noChangeArrowheads="1"/>
                          </wps:cNvSpPr>
                          <wps:spPr bwMode="auto">
                            <a:xfrm>
                              <a:off x="7560" y="8"/>
                              <a:ext cx="195" cy="15825"/>
                            </a:xfrm>
                            <a:prstGeom prst="rect">
                              <a:avLst/>
                            </a:prstGeom>
                            <a:pattFill prst="ltVert">
                              <a:fgClr>
                                <a:srgbClr val="9C007F">
                                  <a:alpha val="80000"/>
                                </a:srgbClr>
                              </a:fgClr>
                              <a:bgClr>
                                <a:srgbClr val="FFFFFF">
                                  <a:alpha val="80000"/>
                                </a:srgbClr>
                              </a:bgClr>
                            </a:pattFill>
                            <a:ln>
                              <a:noFill/>
                            </a:ln>
                            <a:effectLst/>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blurRad="63500" dist="53882" dir="2700000" algn="ctr" rotWithShape="0">
                                      <a:srgbClr val="D8D8D8">
                                        <a:alpha val="74998"/>
                                      </a:srgbClr>
                                    </a:outerShdw>
                                  </a:effectLst>
                                </a14:hiddenEffects>
                              </a:ext>
                            </a:extLst>
                          </wps:spPr>
                          <wps:bodyPr rot="0" vert="horz" wrap="square" lIns="91440" tIns="45720" rIns="91440" bIns="45720" anchor="ctr" anchorCtr="0" upright="1">
                            <a:noAutofit/>
                          </wps:bodyPr>
                        </wps:wsp>
                      </wpg:grpSp>
                      <wps:wsp>
                        <wps:cNvPr id="22" name="Rectangle 36"/>
                        <wps:cNvSpPr>
                          <a:spLocks noChangeArrowheads="1"/>
                        </wps:cNvSpPr>
                        <wps:spPr bwMode="auto">
                          <a:xfrm>
                            <a:off x="7344" y="0"/>
                            <a:ext cx="4896" cy="3958"/>
                          </a:xfrm>
                          <a:prstGeom prst="rect">
                            <a:avLst/>
                          </a:prstGeom>
                          <a:noFill/>
                          <a:ln>
                            <a:noFill/>
                          </a:ln>
                          <a:effectLst/>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rsidR="008E0893" w:rsidRPr="00AC7129" w:rsidRDefault="008E0893">
                              <w:pPr>
                                <w:pStyle w:val="NoSpacing"/>
                                <w:rPr>
                                  <w:rFonts w:ascii="Cambria" w:hAnsi="Cambria"/>
                                  <w:b/>
                                  <w:bCs/>
                                  <w:sz w:val="54"/>
                                  <w:szCs w:val="54"/>
                                </w:rPr>
                              </w:pPr>
                              <w:r w:rsidRPr="00AC7129">
                                <w:rPr>
                                  <w:rFonts w:ascii="Cambria" w:hAnsi="Cambria"/>
                                  <w:b/>
                                  <w:bCs/>
                                  <w:sz w:val="54"/>
                                  <w:szCs w:val="54"/>
                                </w:rPr>
                                <w:t>Senior Project 1</w:t>
                              </w:r>
                            </w:p>
                          </w:txbxContent>
                        </wps:txbx>
                        <wps:bodyPr rot="0" vert="horz" wrap="square" lIns="365760" tIns="182880" rIns="182880" bIns="182880" anchor="b" anchorCtr="0" upright="1">
                          <a:noAutofit/>
                        </wps:bodyPr>
                      </wps:wsp>
                      <wps:wsp>
                        <wps:cNvPr id="23" name="Rectangle 37"/>
                        <wps:cNvSpPr>
                          <a:spLocks noChangeArrowheads="1"/>
                        </wps:cNvSpPr>
                        <wps:spPr bwMode="auto">
                          <a:xfrm>
                            <a:off x="7329" y="10658"/>
                            <a:ext cx="4889" cy="4462"/>
                          </a:xfrm>
                          <a:prstGeom prst="rect">
                            <a:avLst/>
                          </a:prstGeom>
                          <a:noFill/>
                          <a:ln>
                            <a:noFill/>
                          </a:ln>
                          <a:effectLst/>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rsidR="008E0893" w:rsidRPr="00E84923" w:rsidRDefault="008E0893" w:rsidP="00AC7129">
                              <w:pPr>
                                <w:pStyle w:val="NoSpacing"/>
                                <w:spacing w:line="360" w:lineRule="auto"/>
                                <w:rPr>
                                  <w:b/>
                                  <w:bCs/>
                                  <w:color w:val="000000"/>
                                  <w:sz w:val="28"/>
                                  <w:szCs w:val="28"/>
                                </w:rPr>
                              </w:pPr>
                            </w:p>
                            <w:p w:rsidR="008E0893" w:rsidRPr="00E84923" w:rsidRDefault="008E0893" w:rsidP="00AC7129">
                              <w:pPr>
                                <w:pStyle w:val="NoSpacing"/>
                                <w:spacing w:line="360" w:lineRule="auto"/>
                                <w:rPr>
                                  <w:b/>
                                  <w:bCs/>
                                  <w:color w:val="000000"/>
                                  <w:sz w:val="28"/>
                                  <w:szCs w:val="28"/>
                                </w:rPr>
                              </w:pPr>
                              <w:r w:rsidRPr="00E84923">
                                <w:rPr>
                                  <w:b/>
                                  <w:bCs/>
                                  <w:color w:val="000000"/>
                                  <w:sz w:val="28"/>
                                  <w:szCs w:val="28"/>
                                </w:rPr>
                                <w:t>Sara Touqan   Ru’a Samara</w:t>
                              </w:r>
                            </w:p>
                            <w:p w:rsidR="008E0893" w:rsidRPr="00E84923" w:rsidRDefault="008E0893">
                              <w:pPr>
                                <w:pStyle w:val="NoSpacing"/>
                                <w:spacing w:line="360" w:lineRule="auto"/>
                                <w:rPr>
                                  <w:b/>
                                  <w:bCs/>
                                  <w:color w:val="000000"/>
                                  <w:sz w:val="28"/>
                                  <w:szCs w:val="28"/>
                                </w:rPr>
                              </w:pPr>
                              <w:r w:rsidRPr="00E84923">
                                <w:rPr>
                                  <w:b/>
                                  <w:bCs/>
                                  <w:color w:val="000000"/>
                                  <w:sz w:val="28"/>
                                  <w:szCs w:val="28"/>
                                </w:rPr>
                                <w:t>Supervised By:</w:t>
                              </w:r>
                            </w:p>
                            <w:p w:rsidR="008E0893" w:rsidRPr="00E84923" w:rsidRDefault="008E0893" w:rsidP="003F42BF">
                              <w:pPr>
                                <w:pStyle w:val="NoSpacing"/>
                                <w:spacing w:line="360" w:lineRule="auto"/>
                                <w:rPr>
                                  <w:b/>
                                  <w:bCs/>
                                  <w:color w:val="000000"/>
                                  <w:sz w:val="28"/>
                                  <w:szCs w:val="28"/>
                                </w:rPr>
                              </w:pPr>
                              <w:r>
                                <w:rPr>
                                  <w:b/>
                                  <w:bCs/>
                                  <w:color w:val="000000"/>
                                  <w:sz w:val="28"/>
                                  <w:szCs w:val="28"/>
                                </w:rPr>
                                <w:t>Dr.Ashraf Armou</w:t>
                              </w:r>
                              <w:r w:rsidRPr="00E84923">
                                <w:rPr>
                                  <w:b/>
                                  <w:bCs/>
                                  <w:color w:val="000000"/>
                                  <w:sz w:val="28"/>
                                  <w:szCs w:val="28"/>
                                </w:rPr>
                                <w:t>sh</w:t>
                              </w:r>
                            </w:p>
                            <w:p w:rsidR="008E0893" w:rsidRPr="00E84923" w:rsidRDefault="008E0893" w:rsidP="003F42BF">
                              <w:pPr>
                                <w:pStyle w:val="NoSpacing"/>
                                <w:spacing w:line="360" w:lineRule="auto"/>
                                <w:rPr>
                                  <w:b/>
                                  <w:bCs/>
                                  <w:color w:val="000000"/>
                                  <w:sz w:val="28"/>
                                  <w:szCs w:val="28"/>
                                </w:rPr>
                              </w:pPr>
                              <w:r w:rsidRPr="00E84923">
                                <w:rPr>
                                  <w:b/>
                                  <w:bCs/>
                                  <w:color w:val="000000"/>
                                  <w:sz w:val="28"/>
                                  <w:szCs w:val="28"/>
                                </w:rPr>
                                <w:t>Dr.Samer Arandi</w:t>
                              </w:r>
                            </w:p>
                            <w:p w:rsidR="008E0893" w:rsidRPr="00E84923" w:rsidRDefault="008E0893" w:rsidP="003F42BF">
                              <w:pPr>
                                <w:pStyle w:val="NoSpacing"/>
                                <w:spacing w:line="360" w:lineRule="auto"/>
                                <w:rPr>
                                  <w:b/>
                                  <w:bCs/>
                                  <w:color w:val="000000"/>
                                  <w:sz w:val="28"/>
                                  <w:szCs w:val="28"/>
                                </w:rPr>
                              </w:pPr>
                              <w:r w:rsidRPr="00E84923">
                                <w:rPr>
                                  <w:b/>
                                  <w:bCs/>
                                  <w:color w:val="000000"/>
                                  <w:sz w:val="28"/>
                                  <w:szCs w:val="28"/>
                                </w:rPr>
                                <w:t>Dec 2015</w:t>
                              </w:r>
                            </w:p>
                            <w:p w:rsidR="008E0893" w:rsidRPr="00355414" w:rsidRDefault="008E0893">
                              <w:pPr>
                                <w:pStyle w:val="NoSpacing"/>
                                <w:spacing w:line="360" w:lineRule="auto"/>
                                <w:rPr>
                                  <w:color w:val="FFFFFF"/>
                                </w:rPr>
                              </w:pPr>
                            </w:p>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0</wp14:pctHeight>
                </wp14:sizeRelV>
              </wp:anchor>
            </w:drawing>
          </mc:Choice>
          <mc:Fallback>
            <w:pict>
              <v:group id="Group 32" o:spid="_x0000_s1026" style="position:absolute;margin-left:367.95pt;margin-top:-85.95pt;width:244.5pt;height:876.15pt;z-index:251649536;mso-width-percent:400;mso-position-horizontal-relative:page;mso-position-vertical-relative:page;mso-width-percent:400" coordorigin="7329" coordsize="4911,1584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" o:allowincell="f">
                <v:group id="Group 33" o:spid="_x0000_s1027" style="position:absolute;left:7344;width:4896;height:15840" coordorigin="7560" coordsize="4700,1584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8B2uHwQAAANsAAAAPAAAA&#10;AAAAAAAAAAAAAKkCAABkcnMvZG93bnJldi54bWxQSwUGAAAAAAQABAD6AAAAlwMAAAAA&#10;">
                  <v:rect id="Rectangle 34" o:spid="_x0000_s1028" style="position:absolute;left:7755;width:4505;height:158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lxj0wgAA&#10;ANsAAAAPAAAAZHJzL2Rvd25yZXYueG1sRE9da8IwFH0f+B/CHexl2HQOZNRGGQ5F3ChMBX28NNe2&#10;2NyUJGu7f788DHw8nO98NZpW9OR8Y1nBS5KCIC6tbrhScDpupm8gfEDW2FomBb/kYbWcPOSYaTvw&#10;N/WHUIkYwj5DBXUIXSalL2sy6BPbEUfuap3BEKGrpHY4xHDTylmazqXBhmNDjR2taypvhx+jYPza&#10;zjev7nzBfv+xNc+fxfVEhVJPj+P7AkSgMdzF/+6dVjCL6+OX+APk8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aXGPTCAAAA2wAAAA8AAAAAAAAAAAAAAAAAlwIAAGRycy9kb3du&#10;cmV2LnhtbFBLBQYAAAAABAAEAPUAAACGAwAAAAA=&#10;" fillcolor="#9c007f" stroked="f" strokecolor="#d8d8d8"/>
                  <v:rect id="Rectangle 35" o:spid="_x0000_s1029" alt="Light vertical" style="position:absolute;left:7560;top:8;width:195;height:158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r5bQwwAA&#10;ANsAAAAPAAAAZHJzL2Rvd25yZXYueG1sRI9fa8IwFMXfB/sO4Q72NtMKG6MzigiDPQl2m+DbXXNt&#10;i81NSWLb+OmNIOzxcP78OIvVZDoxkPOtZQX5LANBXFndcq3g5/vz5R2ED8gaO8ukIJKH1fLxYYGF&#10;tiPvaChDLdII+wIVNCH0hZS+asign9meOHlH6wyGJF0ttcMxjZtOzrPsTRpsOREa7GnTUHUqzyZB&#10;Nnk8DMNr2bvTuN1dfmPc/0Wlnp+m9QeIQFP4D9/bX1rBPIfbl/QD5PIK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r5bQwwAAANsAAAAPAAAAAAAAAAAAAAAAAJcCAABkcnMvZG93&#10;bnJldi54bWxQSwUGAAAAAAQABAD1AAAAhwMAAAAA&#10;" fillcolor="#9c007f" stroked="f" strokecolor="white" strokeweight="1pt">
                    <v:fill r:id="rId9" o:title="" opacity="52428f" o:opacity2="52428f" type="pattern"/>
                    <v:shadow color="#d8d8d8" opacity="49150f" offset="3pt,3pt"/>
                  </v:rect>
                </v:group>
                <v:rect id="Rectangle 36" o:spid="_x0000_s1030" style="position:absolute;left:7344;width:4896;height:3958;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V4jVxAAA&#10;ANsAAAAPAAAAZHJzL2Rvd25yZXYueG1sRI9BawIxFITvhf6H8ApeRBNXKHZrlFIU6sWiFvH4dvO6&#10;Wdy8LJtUt/++EYQeh5n5hpkve9eIC3Wh9qxhMlYgiEtvaq40fB3WoxmIEJENNp5Jwy8FWC4eH+aY&#10;G3/lHV32sRIJwiFHDTbGNpcylJYchrFviZP37TuHMcmukqbDa4K7RmZKPUuHNacFiy29WyrP+x+n&#10;4ZOOdrp5KYqV2p6L00nFoSGj9eCpf3sFEamP/+F7+8NoyDK4fUk/QC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xVeI1cQAAADbAAAADwAAAAAAAAAAAAAAAACXAgAAZHJzL2Rv&#10;d25yZXYueG1sUEsFBgAAAAAEAAQA9QAAAIgDAAAAAA==&#10;" filled="f" stroked="f" strokecolor="white" strokeweight="1pt">
                  <v:fill opacity="52428f"/>
                  <v:textbox inset="28.8pt,14.4pt,14.4pt,14.4pt">
                    <w:txbxContent>
                      <w:p w:rsidR="008E0893" w:rsidRPr="00AC7129" w:rsidRDefault="008E0893">
                        <w:pPr>
                          <w:pStyle w:val="NoSpacing"/>
                          <w:rPr>
                            <w:rFonts w:ascii="Cambria" w:hAnsi="Cambria"/>
                            <w:b/>
                            <w:bCs/>
                            <w:sz w:val="54"/>
                            <w:szCs w:val="54"/>
                          </w:rPr>
                        </w:pPr>
                        <w:r w:rsidRPr="00AC7129">
                          <w:rPr>
                            <w:rFonts w:ascii="Cambria" w:hAnsi="Cambria"/>
                            <w:b/>
                            <w:bCs/>
                            <w:sz w:val="54"/>
                            <w:szCs w:val="54"/>
                          </w:rPr>
                          <w:t>Senior Project 1</w:t>
                        </w:r>
                      </w:p>
                    </w:txbxContent>
                  </v:textbox>
                </v:rect>
                <v:rect id="Rectangle 37" o:spid="_x0000_s1031" style="position:absolute;left:7329;top:10658;width:4889;height:4462;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Gy1OxAAA&#10;ANsAAAAPAAAAZHJzL2Rvd25yZXYueG1sRI9BawIxFITvgv8hvEIvpSZVELsaRUoL7UVxFfH4dvO6&#10;Wdy8LJtUt/++EQoeh5n5hlmseteIC3Wh9qzhZaRAEJfe1FxpOOw/nmcgQkQ22HgmDb8UYLUcDhaY&#10;GX/lHV3yWIkE4ZChBhtjm0kZSksOw8i3xMn79p3DmGRXSdPhNcFdI8dKTaXDmtOCxZbeLJXn/Mdp&#10;2NLRTr5ei+Jdbc7F6aTikyGj9eNDv56DiNTHe/i//Wk0jCdw+5J+gFz+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qhstTsQAAADbAAAADwAAAAAAAAAAAAAAAACXAgAAZHJzL2Rv&#10;d25yZXYueG1sUEsFBgAAAAAEAAQA9QAAAIgDAAAAAA==&#10;" filled="f" stroked="f" strokecolor="white" strokeweight="1pt">
                  <v:fill opacity="52428f"/>
                  <v:textbox inset="28.8pt,14.4pt,14.4pt,14.4pt">
                    <w:txbxContent>
                      <w:p w:rsidR="008E0893" w:rsidRPr="00E84923" w:rsidRDefault="008E0893" w:rsidP="00AC7129">
                        <w:pPr>
                          <w:pStyle w:val="NoSpacing"/>
                          <w:spacing w:line="360" w:lineRule="auto"/>
                          <w:rPr>
                            <w:b/>
                            <w:bCs/>
                            <w:color w:val="000000"/>
                            <w:sz w:val="28"/>
                            <w:szCs w:val="28"/>
                          </w:rPr>
                        </w:pPr>
                      </w:p>
                      <w:p w:rsidR="008E0893" w:rsidRPr="00E84923" w:rsidRDefault="008E0893" w:rsidP="00AC7129">
                        <w:pPr>
                          <w:pStyle w:val="NoSpacing"/>
                          <w:spacing w:line="360" w:lineRule="auto"/>
                          <w:rPr>
                            <w:b/>
                            <w:bCs/>
                            <w:color w:val="000000"/>
                            <w:sz w:val="28"/>
                            <w:szCs w:val="28"/>
                          </w:rPr>
                        </w:pPr>
                        <w:r w:rsidRPr="00E84923">
                          <w:rPr>
                            <w:b/>
                            <w:bCs/>
                            <w:color w:val="000000"/>
                            <w:sz w:val="28"/>
                            <w:szCs w:val="28"/>
                          </w:rPr>
                          <w:t>Sara Touqan   Ru’a Samara</w:t>
                        </w:r>
                      </w:p>
                      <w:p w:rsidR="008E0893" w:rsidRPr="00E84923" w:rsidRDefault="008E0893">
                        <w:pPr>
                          <w:pStyle w:val="NoSpacing"/>
                          <w:spacing w:line="360" w:lineRule="auto"/>
                          <w:rPr>
                            <w:b/>
                            <w:bCs/>
                            <w:color w:val="000000"/>
                            <w:sz w:val="28"/>
                            <w:szCs w:val="28"/>
                          </w:rPr>
                        </w:pPr>
                        <w:r w:rsidRPr="00E84923">
                          <w:rPr>
                            <w:b/>
                            <w:bCs/>
                            <w:color w:val="000000"/>
                            <w:sz w:val="28"/>
                            <w:szCs w:val="28"/>
                          </w:rPr>
                          <w:t>Supervised By:</w:t>
                        </w:r>
                      </w:p>
                      <w:p w:rsidR="008E0893" w:rsidRPr="00E84923" w:rsidRDefault="008E0893" w:rsidP="003F42BF">
                        <w:pPr>
                          <w:pStyle w:val="NoSpacing"/>
                          <w:spacing w:line="360" w:lineRule="auto"/>
                          <w:rPr>
                            <w:b/>
                            <w:bCs/>
                            <w:color w:val="000000"/>
                            <w:sz w:val="28"/>
                            <w:szCs w:val="28"/>
                          </w:rPr>
                        </w:pPr>
                        <w:r>
                          <w:rPr>
                            <w:b/>
                            <w:bCs/>
                            <w:color w:val="000000"/>
                            <w:sz w:val="28"/>
                            <w:szCs w:val="28"/>
                          </w:rPr>
                          <w:t>Dr.Ashraf Armou</w:t>
                        </w:r>
                        <w:r w:rsidRPr="00E84923">
                          <w:rPr>
                            <w:b/>
                            <w:bCs/>
                            <w:color w:val="000000"/>
                            <w:sz w:val="28"/>
                            <w:szCs w:val="28"/>
                          </w:rPr>
                          <w:t>sh</w:t>
                        </w:r>
                      </w:p>
                      <w:p w:rsidR="008E0893" w:rsidRPr="00E84923" w:rsidRDefault="008E0893" w:rsidP="003F42BF">
                        <w:pPr>
                          <w:pStyle w:val="NoSpacing"/>
                          <w:spacing w:line="360" w:lineRule="auto"/>
                          <w:rPr>
                            <w:b/>
                            <w:bCs/>
                            <w:color w:val="000000"/>
                            <w:sz w:val="28"/>
                            <w:szCs w:val="28"/>
                          </w:rPr>
                        </w:pPr>
                        <w:r w:rsidRPr="00E84923">
                          <w:rPr>
                            <w:b/>
                            <w:bCs/>
                            <w:color w:val="000000"/>
                            <w:sz w:val="28"/>
                            <w:szCs w:val="28"/>
                          </w:rPr>
                          <w:t>Dr.Samer Arandi</w:t>
                        </w:r>
                      </w:p>
                      <w:p w:rsidR="008E0893" w:rsidRPr="00E84923" w:rsidRDefault="008E0893" w:rsidP="003F42BF">
                        <w:pPr>
                          <w:pStyle w:val="NoSpacing"/>
                          <w:spacing w:line="360" w:lineRule="auto"/>
                          <w:rPr>
                            <w:b/>
                            <w:bCs/>
                            <w:color w:val="000000"/>
                            <w:sz w:val="28"/>
                            <w:szCs w:val="28"/>
                          </w:rPr>
                        </w:pPr>
                        <w:r w:rsidRPr="00E84923">
                          <w:rPr>
                            <w:b/>
                            <w:bCs/>
                            <w:color w:val="000000"/>
                            <w:sz w:val="28"/>
                            <w:szCs w:val="28"/>
                          </w:rPr>
                          <w:t>Dec 2015</w:t>
                        </w:r>
                      </w:p>
                      <w:p w:rsidR="008E0893" w:rsidRPr="00355414" w:rsidRDefault="008E0893">
                        <w:pPr>
                          <w:pStyle w:val="NoSpacing"/>
                          <w:spacing w:line="360" w:lineRule="auto"/>
                          <w:rPr>
                            <w:color w:val="FFFFFF"/>
                          </w:rPr>
                        </w:pPr>
                      </w:p>
                    </w:txbxContent>
                  </v:textbox>
                </v:rect>
                <w10:wrap anchorx="page" anchory="page"/>
              </v:group>
            </w:pict>
          </mc:Fallback>
        </mc:AlternateContent>
      </w:r>
      <w:r w:rsidR="00AC7129" w:rsidRPr="00D43DDB">
        <w:rPr>
          <w:rFonts w:ascii="Cambria" w:hAnsi="Cambria"/>
          <w:caps/>
          <w:sz w:val="26"/>
          <w:szCs w:val="26"/>
        </w:rPr>
        <w:t xml:space="preserve">    </w:t>
      </w:r>
      <w:bookmarkStart w:id="0" w:name="_GoBack"/>
      <w:r w:rsidR="009C7EEB">
        <w:rPr>
          <w:rFonts w:ascii="Cambria" w:hAnsi="Cambria"/>
          <w:b/>
          <w:bCs/>
          <w:sz w:val="26"/>
          <w:szCs w:val="26"/>
        </w:rPr>
        <w:t>An_Najah National University</w:t>
      </w:r>
      <w:r w:rsidR="009C7EEB">
        <w:rPr>
          <w:rFonts w:ascii="Cambria" w:hAnsi="Cambria"/>
          <w:b/>
          <w:bCs/>
          <w:sz w:val="26"/>
          <w:szCs w:val="26"/>
        </w:rPr>
        <w:br/>
        <w:t>Computer Engineering D</w:t>
      </w:r>
      <w:r w:rsidR="00AC7129" w:rsidRPr="00D43DDB">
        <w:rPr>
          <w:rFonts w:ascii="Cambria" w:hAnsi="Cambria"/>
          <w:b/>
          <w:bCs/>
          <w:sz w:val="26"/>
          <w:szCs w:val="26"/>
        </w:rPr>
        <w:t>epartment</w:t>
      </w:r>
      <w:bookmarkEnd w:id="0"/>
    </w:p>
    <w:p w:rsidR="00355414" w:rsidRDefault="00355414"/>
    <w:p w:rsidR="00355414" w:rsidRDefault="00355414"/>
    <w:p w:rsidR="00355414" w:rsidRDefault="00355414"/>
    <w:p w:rsidR="00355414" w:rsidRDefault="00BA5434">
      <w:r>
        <w:rPr>
          <w:noProof/>
        </w:rPr>
        <mc:AlternateContent>
          <mc:Choice Requires="wps">
            <w:drawing>
              <wp:anchor distT="0" distB="0" distL="114300" distR="114300" simplePos="0" relativeHeight="251650560" behindDoc="0" locked="0" layoutInCell="0" allowOverlap="1">
                <wp:simplePos x="0" y="0"/>
                <wp:positionH relativeFrom="page">
                  <wp:posOffset>12700</wp:posOffset>
                </wp:positionH>
                <wp:positionV relativeFrom="page">
                  <wp:posOffset>2528570</wp:posOffset>
                </wp:positionV>
                <wp:extent cx="6984365" cy="908050"/>
                <wp:effectExtent l="0" t="1270" r="10795" b="17780"/>
                <wp:wrapNone/>
                <wp:docPr id="17"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84365" cy="908050"/>
                        </a:xfrm>
                        <a:prstGeom prst="rect">
                          <a:avLst/>
                        </a:prstGeom>
                        <a:solidFill>
                          <a:srgbClr val="FF388C"/>
                        </a:solidFill>
                        <a:ln w="12700">
                          <a:solidFill>
                            <a:srgbClr val="FFFFFF"/>
                          </a:solidFill>
                          <a:miter lim="800000"/>
                          <a:headEnd/>
                          <a:tailEnd/>
                        </a:ln>
                        <a:effectLst/>
                        <a:extLst>
                          <a:ext uri="{AF507438-7753-43e0-B8FC-AC1667EBCBE1}">
                            <a14:hiddenEffects xmlns:a14="http://schemas.microsoft.com/office/drawing/2010/main">
                              <a:effectLst>
                                <a:outerShdw blurRad="63500" dist="53882" dir="2700000" algn="ctr" rotWithShape="0">
                                  <a:srgbClr val="D8D8D8">
                                    <a:alpha val="74998"/>
                                  </a:srgbClr>
                                </a:outerShdw>
                              </a:effectLst>
                            </a14:hiddenEffects>
                          </a:ext>
                        </a:extLst>
                      </wps:spPr>
                      <wps:txbx>
                        <w:txbxContent>
                          <w:p w:rsidR="008E0893" w:rsidRPr="00AC7129" w:rsidRDefault="008E0893" w:rsidP="00690D7E">
                            <w:pPr>
                              <w:jc w:val="center"/>
                              <w:rPr>
                                <w:sz w:val="56"/>
                                <w:szCs w:val="56"/>
                              </w:rPr>
                            </w:pPr>
                            <w:r>
                              <w:rPr>
                                <w:rFonts w:ascii="Cambria" w:hAnsi="Cambria"/>
                                <w:b/>
                                <w:bCs/>
                                <w:sz w:val="56"/>
                                <w:szCs w:val="56"/>
                              </w:rPr>
                              <w:t>Student Guide</w:t>
                            </w:r>
                          </w:p>
                        </w:txbxContent>
                      </wps:txbx>
                      <wps:bodyPr rot="0" vert="horz" wrap="square" lIns="182880" tIns="45720" rIns="182880" bIns="45720" anchor="ctr" anchorCtr="0" upright="1">
                        <a:noAutofit/>
                      </wps:bodyPr>
                    </wps:wsp>
                  </a:graphicData>
                </a:graphic>
                <wp14:sizeRelH relativeFrom="page">
                  <wp14:pctWidth>90000</wp14:pctWidth>
                </wp14:sizeRelH>
                <wp14:sizeRelV relativeFrom="page">
                  <wp14:pctHeight>0</wp14:pctHeight>
                </wp14:sizeRelV>
              </wp:anchor>
            </w:drawing>
          </mc:Choice>
          <mc:Fallback>
            <w:pict>
              <v:rect id="Rectangle 38" o:spid="_x0000_s1032" style="position:absolute;margin-left:1pt;margin-top:199.1pt;width:549.95pt;height:71.5pt;z-index:251650560;visibility:visible;mso-wrap-style:square;mso-width-percent:900;mso-height-percent:0;mso-wrap-distance-left:9pt;mso-wrap-distance-top:0;mso-wrap-distance-right:9pt;mso-wrap-distance-bottom:0;mso-position-horizontal:absolute;mso-position-horizontal-relative:page;mso-position-vertical:absolute;mso-position-vertical-relative:page;mso-width-percent:90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" o:allowincell="f" fillcolor="#ff388c" strokecolor="white" strokeweight="1pt">
                <v:shadow color="#d8d8d8" opacity="49150f" offset="3pt,3pt"/>
                <v:textbox inset="14.4pt,,14.4pt">
                  <w:txbxContent>
                    <w:p w:rsidR="008E0893" w:rsidRPr="00AC7129" w:rsidRDefault="008E0893" w:rsidP="00690D7E">
                      <w:pPr>
                        <w:jc w:val="center"/>
                        <w:rPr>
                          <w:sz w:val="56"/>
                          <w:szCs w:val="56"/>
                        </w:rPr>
                      </w:pPr>
                      <w:r>
                        <w:rPr>
                          <w:rFonts w:ascii="Cambria" w:hAnsi="Cambria"/>
                          <w:b/>
                          <w:bCs/>
                          <w:sz w:val="56"/>
                          <w:szCs w:val="56"/>
                        </w:rPr>
                        <w:t>Student Guide</w:t>
                      </w:r>
                    </w:p>
                  </w:txbxContent>
                </v:textbox>
                <w10:wrap anchorx="page" anchory="page"/>
              </v:rect>
            </w:pict>
          </mc:Fallback>
        </mc:AlternateContent>
      </w:r>
    </w:p>
    <w:p w:rsidR="00355414" w:rsidRDefault="00355414"/>
    <w:p w:rsidR="00355414" w:rsidRDefault="00355414"/>
    <w:p w:rsidR="00355414" w:rsidRDefault="00355414"/>
    <w:p w:rsidR="00355414" w:rsidRDefault="00355414">
      <w:pPr>
        <w:rPr>
          <w:noProof/>
        </w:rPr>
      </w:pPr>
    </w:p>
    <w:p w:rsidR="00AC7129" w:rsidRDefault="00AC7129">
      <w:pPr>
        <w:rPr>
          <w:noProof/>
        </w:rPr>
      </w:pPr>
    </w:p>
    <w:p w:rsidR="00AC7129" w:rsidRDefault="00BA5434">
      <w:pPr>
        <w:rPr>
          <w:noProof/>
        </w:rPr>
      </w:pPr>
      <w:r>
        <w:rPr>
          <w:noProof/>
        </w:rPr>
        <w:drawing>
          <wp:anchor distT="48768" distB="96266" distL="175260" distR="224409" simplePos="0" relativeHeight="251654656" behindDoc="0" locked="0" layoutInCell="1" allowOverlap="1">
            <wp:simplePos x="0" y="0"/>
            <wp:positionH relativeFrom="margin">
              <wp:posOffset>-876300</wp:posOffset>
            </wp:positionH>
            <wp:positionV relativeFrom="margin">
              <wp:posOffset>3714623</wp:posOffset>
            </wp:positionV>
            <wp:extent cx="4699381" cy="3079496"/>
            <wp:effectExtent l="76200" t="76200" r="152400" b="146685"/>
            <wp:wrapSquare wrapText="bothSides"/>
            <wp:docPr id="52" name="Picture 25" descr="C:\Users\Abdul Razzaq\Desktop\cc.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Picture 25" descr="C:\Users\Abdul Razzaq\Desktop\cc.jpg"/>
                    <pic:cNvPicPr>
                      <a:picLocks noChangeAspect="1" noChangeArrowheads="1"/>
                    </pic:cNvPicPr>
                  </pic:nvPicPr>
                  <pic:blipFill>
                    <a:blip r:embed="rId10" cstate="print"/>
                    <a:srcRect/>
                    <a:stretch>
                      <a:fillRect/>
                    </a:stretch>
                  </pic:blipFill>
                  <pic:spPr bwMode="auto">
                    <a:xfrm>
                      <a:off x="0" y="0"/>
                      <a:ext cx="4699000" cy="30791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974057" w:rsidRDefault="00974057">
      <w:pPr>
        <w:rPr>
          <w:noProof/>
        </w:rPr>
      </w:pPr>
    </w:p>
    <w:p w:rsidR="00974057" w:rsidRDefault="00974057">
      <w:pPr>
        <w:rPr>
          <w:noProof/>
        </w:rPr>
      </w:pPr>
    </w:p>
    <w:p w:rsidR="00974057" w:rsidRDefault="00974057">
      <w:pPr>
        <w:rPr>
          <w:noProof/>
        </w:rPr>
      </w:pPr>
    </w:p>
    <w:p w:rsidR="00974057" w:rsidRDefault="00974057">
      <w:pPr>
        <w:rPr>
          <w:noProof/>
        </w:rPr>
      </w:pPr>
    </w:p>
    <w:p w:rsidR="00974057" w:rsidRDefault="00974057">
      <w:pPr>
        <w:rPr>
          <w:noProof/>
        </w:rPr>
      </w:pPr>
    </w:p>
    <w:p w:rsidR="00974057" w:rsidRDefault="00974057">
      <w:pPr>
        <w:rPr>
          <w:noProof/>
        </w:rPr>
      </w:pPr>
    </w:p>
    <w:p w:rsidR="00974057" w:rsidRDefault="00974057">
      <w:pPr>
        <w:rPr>
          <w:noProof/>
        </w:rPr>
      </w:pPr>
    </w:p>
    <w:p w:rsidR="00974057" w:rsidRDefault="00974057">
      <w:pPr>
        <w:rPr>
          <w:noProof/>
        </w:rPr>
      </w:pPr>
    </w:p>
    <w:p w:rsidR="00974057" w:rsidRDefault="00974057">
      <w:pPr>
        <w:rPr>
          <w:noProof/>
        </w:rPr>
      </w:pPr>
    </w:p>
    <w:p w:rsidR="00EF1EF1" w:rsidRDefault="00EF1EF1">
      <w:pPr>
        <w:rPr>
          <w:noProof/>
        </w:rPr>
      </w:pPr>
    </w:p>
    <w:p w:rsidR="00EF1EF1" w:rsidRDefault="00690D7E" w:rsidP="00EF1EF1">
      <w:pPr>
        <w:rPr>
          <w:noProof/>
        </w:rPr>
      </w:pPr>
      <w:r>
        <w:rPr>
          <w:noProof/>
        </w:rPr>
        <w:t xml:space="preserve">Presented in partial fulfillment </w:t>
      </w:r>
      <w:r w:rsidR="00EF1EF1">
        <w:rPr>
          <w:noProof/>
        </w:rPr>
        <w:t>of the requirements</w:t>
      </w:r>
    </w:p>
    <w:p w:rsidR="00EF1EF1" w:rsidRDefault="00EF1EF1" w:rsidP="00EF1EF1">
      <w:pPr>
        <w:rPr>
          <w:noProof/>
        </w:rPr>
      </w:pPr>
      <w:r>
        <w:rPr>
          <w:noProof/>
        </w:rPr>
        <w:t>for Bachelor degree in computer engineering</w:t>
      </w:r>
    </w:p>
    <w:p w:rsidR="00EF1EF1" w:rsidRDefault="00EF1EF1">
      <w:pPr>
        <w:rPr>
          <w:noProof/>
        </w:rPr>
      </w:pPr>
    </w:p>
    <w:p w:rsidR="00AC7129" w:rsidRDefault="00AC7129">
      <w:pPr>
        <w:rPr>
          <w:noProof/>
        </w:rPr>
      </w:pPr>
    </w:p>
    <w:p w:rsidR="00CF6480" w:rsidRDefault="00CF6480"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color w:val="5F497A" w:themeColor="accent4" w:themeShade="BF"/>
          <w:sz w:val="40"/>
          <w:szCs w:val="40"/>
        </w:rPr>
      </w:pPr>
    </w:p>
    <w:p w:rsidR="003F42BF" w:rsidRPr="006627D5"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color w:val="7030A0"/>
          <w:sz w:val="40"/>
          <w:szCs w:val="40"/>
          <w:rtl/>
          <w:lang w:bidi="ar-JO"/>
        </w:rPr>
      </w:pPr>
      <w:r w:rsidRPr="006627D5">
        <w:rPr>
          <w:rFonts w:ascii="Helvetica" w:hAnsi="Helvetica" w:cs="Helvetica"/>
          <w:color w:val="7030A0"/>
          <w:sz w:val="40"/>
          <w:szCs w:val="40"/>
        </w:rPr>
        <w:t>Acknowledgment</w:t>
      </w:r>
    </w:p>
    <w:p w:rsidR="003F42BF" w:rsidRPr="00AA2621"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sz w:val="28"/>
          <w:szCs w:val="28"/>
        </w:rPr>
      </w:pPr>
    </w:p>
    <w:p w:rsidR="003F42BF" w:rsidRPr="00CF6480"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sz w:val="32"/>
          <w:szCs w:val="32"/>
        </w:rPr>
      </w:pPr>
      <w:r w:rsidRPr="00CF6480">
        <w:rPr>
          <w:rFonts w:ascii="Helvetica" w:hAnsi="Helvetica" w:cs="Helvetica"/>
          <w:sz w:val="32"/>
          <w:szCs w:val="32"/>
        </w:rPr>
        <w:t>Every project big or small is successful largely due to the effort of a number of wonderful people who have always given their valuable advice or lent a helping hand. We sincerely appreciate  the  inspiration, support  and  guidance  of  all  those people  who  have  been instrumental in making this project a success.</w:t>
      </w:r>
    </w:p>
    <w:p w:rsidR="003F42BF" w:rsidRPr="00CF6480"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sz w:val="32"/>
          <w:szCs w:val="32"/>
        </w:rPr>
      </w:pPr>
    </w:p>
    <w:p w:rsidR="003F42BF" w:rsidRPr="00CF6480" w:rsidRDefault="003F42BF" w:rsidP="00EF1E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sz w:val="32"/>
          <w:szCs w:val="32"/>
        </w:rPr>
      </w:pPr>
      <w:r w:rsidRPr="00CF6480">
        <w:rPr>
          <w:rFonts w:ascii="Helvetica" w:hAnsi="Helvetica" w:cs="Helvetica"/>
          <w:sz w:val="32"/>
          <w:szCs w:val="32"/>
        </w:rPr>
        <w:t xml:space="preserve">It is obvious that we </w:t>
      </w:r>
      <w:r w:rsidR="00EF1EF1" w:rsidRPr="00CF6480">
        <w:rPr>
          <w:rFonts w:ascii="Helvetica" w:hAnsi="Helvetica" w:cs="Helvetica"/>
          <w:sz w:val="32"/>
          <w:szCs w:val="32"/>
        </w:rPr>
        <w:t>cannot</w:t>
      </w:r>
      <w:r w:rsidRPr="00CF6480">
        <w:rPr>
          <w:rFonts w:ascii="Helvetica" w:hAnsi="Helvetica" w:cs="Helvetica"/>
          <w:sz w:val="32"/>
          <w:szCs w:val="32"/>
        </w:rPr>
        <w:t xml:space="preserve"> achieve a big success without supervision of those who have experience beyond our expectations. Words are not enough to express </w:t>
      </w:r>
      <w:r w:rsidR="00EF1EF1">
        <w:rPr>
          <w:rFonts w:ascii="Helvetica" w:hAnsi="Helvetica" w:cs="Helvetica"/>
          <w:sz w:val="32"/>
          <w:szCs w:val="32"/>
        </w:rPr>
        <w:t xml:space="preserve">our </w:t>
      </w:r>
      <w:r w:rsidRPr="00CF6480">
        <w:rPr>
          <w:rFonts w:ascii="Helvetica" w:hAnsi="Helvetica" w:cs="Helvetica"/>
          <w:sz w:val="32"/>
          <w:szCs w:val="32"/>
        </w:rPr>
        <w:t xml:space="preserve">gratitude towards </w:t>
      </w:r>
      <w:r w:rsidR="00951025">
        <w:rPr>
          <w:rFonts w:ascii="Helvetica" w:hAnsi="Helvetica" w:cs="Helvetica"/>
          <w:sz w:val="32"/>
          <w:szCs w:val="32"/>
        </w:rPr>
        <w:t xml:space="preserve">our </w:t>
      </w:r>
      <w:r w:rsidR="00951025" w:rsidRPr="00CF6480">
        <w:rPr>
          <w:rFonts w:ascii="Helvetica" w:hAnsi="Helvetica" w:cs="Helvetica"/>
          <w:sz w:val="32"/>
          <w:szCs w:val="32"/>
        </w:rPr>
        <w:t>research</w:t>
      </w:r>
      <w:r w:rsidRPr="00CF6480">
        <w:rPr>
          <w:rFonts w:ascii="Helvetica" w:hAnsi="Helvetica" w:cs="Helvetica"/>
          <w:sz w:val="32"/>
          <w:szCs w:val="32"/>
        </w:rPr>
        <w:t xml:space="preserve"> </w:t>
      </w:r>
      <w:r w:rsidR="00EF1EF1" w:rsidRPr="00CF6480">
        <w:rPr>
          <w:rFonts w:ascii="Helvetica" w:hAnsi="Helvetica" w:cs="Helvetica"/>
          <w:sz w:val="32"/>
          <w:szCs w:val="32"/>
        </w:rPr>
        <w:t>supervisors. We</w:t>
      </w:r>
      <w:r w:rsidRPr="00CF6480">
        <w:rPr>
          <w:rFonts w:ascii="Helvetica" w:hAnsi="Helvetica" w:cs="Helvetica"/>
          <w:sz w:val="32"/>
          <w:szCs w:val="32"/>
        </w:rPr>
        <w:t xml:space="preserve"> truly </w:t>
      </w:r>
      <w:r w:rsidR="00EF1EF1" w:rsidRPr="00CF6480">
        <w:rPr>
          <w:rFonts w:ascii="Helvetica" w:hAnsi="Helvetica" w:cs="Helvetica"/>
          <w:sz w:val="32"/>
          <w:szCs w:val="32"/>
        </w:rPr>
        <w:t>thank:</w:t>
      </w:r>
      <w:r w:rsidRPr="00CF6480">
        <w:rPr>
          <w:rFonts w:ascii="Helvetica" w:hAnsi="Helvetica" w:cs="Helvetica"/>
          <w:sz w:val="32"/>
          <w:szCs w:val="32"/>
        </w:rPr>
        <w:t xml:space="preserve"> Dr.</w:t>
      </w:r>
      <w:r w:rsidR="00EF1EF1">
        <w:rPr>
          <w:rFonts w:ascii="Helvetica" w:hAnsi="Helvetica" w:cs="Helvetica"/>
          <w:sz w:val="32"/>
          <w:szCs w:val="32"/>
        </w:rPr>
        <w:t xml:space="preserve"> </w:t>
      </w:r>
      <w:r w:rsidRPr="00CF6480">
        <w:rPr>
          <w:rFonts w:ascii="Helvetica" w:hAnsi="Helvetica" w:cs="Helvetica"/>
          <w:sz w:val="32"/>
          <w:szCs w:val="32"/>
        </w:rPr>
        <w:t>Asharf Armoosh and Dr.</w:t>
      </w:r>
      <w:r w:rsidR="00EF1EF1">
        <w:rPr>
          <w:rFonts w:ascii="Helvetica" w:hAnsi="Helvetica" w:cs="Helvetica"/>
          <w:sz w:val="32"/>
          <w:szCs w:val="32"/>
        </w:rPr>
        <w:t xml:space="preserve"> </w:t>
      </w:r>
      <w:r w:rsidRPr="00CF6480">
        <w:rPr>
          <w:rFonts w:ascii="Helvetica" w:hAnsi="Helvetica" w:cs="Helvetica"/>
          <w:sz w:val="32"/>
          <w:szCs w:val="32"/>
        </w:rPr>
        <w:t xml:space="preserve">Samer Arandi for their patience and </w:t>
      </w:r>
      <w:r w:rsidR="00EF1EF1" w:rsidRPr="00CF6480">
        <w:rPr>
          <w:rFonts w:ascii="Helvetica" w:hAnsi="Helvetica" w:cs="Helvetica"/>
          <w:sz w:val="32"/>
          <w:szCs w:val="32"/>
        </w:rPr>
        <w:t>great</w:t>
      </w:r>
      <w:r w:rsidRPr="00CF6480">
        <w:rPr>
          <w:rFonts w:ascii="Helvetica" w:hAnsi="Helvetica" w:cs="Helvetica"/>
          <w:sz w:val="32"/>
          <w:szCs w:val="32"/>
        </w:rPr>
        <w:t xml:space="preserve"> help throughout our project.</w:t>
      </w:r>
    </w:p>
    <w:p w:rsidR="003F42BF" w:rsidRPr="00CF6480"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sz w:val="32"/>
          <w:szCs w:val="32"/>
        </w:rPr>
      </w:pPr>
    </w:p>
    <w:p w:rsidR="003F42BF"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sz w:val="32"/>
          <w:szCs w:val="32"/>
        </w:rPr>
      </w:pPr>
      <w:r w:rsidRPr="00CF6480">
        <w:rPr>
          <w:rFonts w:ascii="Helvetica" w:hAnsi="Helvetica" w:cs="Helvetica"/>
          <w:sz w:val="32"/>
          <w:szCs w:val="32"/>
        </w:rPr>
        <w:t>Also we don’t forget our families for their support and our friends for making our life in the university enjoyable.</w:t>
      </w:r>
    </w:p>
    <w:p w:rsidR="00EF1EF1" w:rsidRPr="00CF6480" w:rsidRDefault="00EF1EF1"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sz w:val="32"/>
          <w:szCs w:val="32"/>
        </w:rPr>
      </w:pPr>
    </w:p>
    <w:p w:rsidR="003F42BF" w:rsidRPr="00CF6480"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sz w:val="32"/>
          <w:szCs w:val="32"/>
        </w:rPr>
      </w:pPr>
      <w:r w:rsidRPr="00CF6480">
        <w:rPr>
          <w:rFonts w:ascii="Helvetica" w:hAnsi="Helvetica" w:cs="Helvetica"/>
          <w:sz w:val="32"/>
          <w:szCs w:val="32"/>
        </w:rPr>
        <w:t xml:space="preserve">Last, but not least, we are thankful to all faculty members at Al-Najah National University especially at our computer science department for their guidance </w:t>
      </w:r>
      <w:r w:rsidR="00EF1EF1" w:rsidRPr="00CF6480">
        <w:rPr>
          <w:rFonts w:ascii="Helvetica" w:hAnsi="Helvetica" w:cs="Helvetica"/>
          <w:sz w:val="32"/>
          <w:szCs w:val="32"/>
        </w:rPr>
        <w:t>throughout</w:t>
      </w:r>
      <w:r w:rsidRPr="00CF6480">
        <w:rPr>
          <w:rFonts w:ascii="Helvetica" w:hAnsi="Helvetica" w:cs="Helvetica"/>
          <w:sz w:val="32"/>
          <w:szCs w:val="32"/>
        </w:rPr>
        <w:t xml:space="preserve"> the 5 years of study.</w:t>
      </w:r>
    </w:p>
    <w:p w:rsidR="003F42BF" w:rsidRPr="00CF6480"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sz w:val="32"/>
          <w:szCs w:val="32"/>
        </w:rPr>
      </w:pPr>
    </w:p>
    <w:p w:rsidR="003F42BF" w:rsidRPr="00CF6480"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sz w:val="32"/>
          <w:szCs w:val="32"/>
        </w:rPr>
      </w:pPr>
    </w:p>
    <w:p w:rsidR="003F42BF"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color w:val="5F497A" w:themeColor="accent4" w:themeShade="BF"/>
          <w:sz w:val="40"/>
          <w:szCs w:val="40"/>
        </w:rPr>
      </w:pPr>
    </w:p>
    <w:p w:rsidR="003F42BF"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color w:val="5F497A" w:themeColor="accent4" w:themeShade="BF"/>
          <w:sz w:val="40"/>
          <w:szCs w:val="40"/>
        </w:rPr>
      </w:pPr>
    </w:p>
    <w:p w:rsidR="003F42BF"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color w:val="5F497A" w:themeColor="accent4" w:themeShade="BF"/>
          <w:sz w:val="40"/>
          <w:szCs w:val="40"/>
        </w:rPr>
      </w:pPr>
    </w:p>
    <w:p w:rsidR="003F42BF"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color w:val="5F497A" w:themeColor="accent4" w:themeShade="BF"/>
          <w:sz w:val="40"/>
          <w:szCs w:val="40"/>
        </w:rPr>
      </w:pPr>
    </w:p>
    <w:p w:rsidR="003F42BF"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color w:val="5F497A" w:themeColor="accent4" w:themeShade="BF"/>
          <w:sz w:val="40"/>
          <w:szCs w:val="40"/>
        </w:rPr>
      </w:pPr>
    </w:p>
    <w:p w:rsidR="00CF6480" w:rsidRDefault="00CF6480"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color w:val="5F497A" w:themeColor="accent4" w:themeShade="BF"/>
          <w:sz w:val="40"/>
          <w:szCs w:val="40"/>
        </w:rPr>
      </w:pPr>
    </w:p>
    <w:p w:rsidR="006627D5" w:rsidRDefault="006627D5"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color w:val="5F497A" w:themeColor="accent4" w:themeShade="BF"/>
          <w:sz w:val="40"/>
          <w:szCs w:val="40"/>
        </w:rPr>
      </w:pPr>
    </w:p>
    <w:p w:rsidR="003F42BF" w:rsidRPr="006627D5"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color w:val="7030A0"/>
          <w:sz w:val="40"/>
          <w:szCs w:val="40"/>
        </w:rPr>
      </w:pPr>
      <w:r w:rsidRPr="006627D5">
        <w:rPr>
          <w:rFonts w:ascii="Times-Roman" w:hAnsi="Times-Roman" w:cs="Times-Roman"/>
          <w:color w:val="7030A0"/>
          <w:sz w:val="40"/>
          <w:szCs w:val="40"/>
        </w:rPr>
        <w:t xml:space="preserve">Disclaimer </w:t>
      </w:r>
    </w:p>
    <w:p w:rsidR="003F42BF" w:rsidRPr="00CF6480" w:rsidRDefault="003F42BF" w:rsidP="00E4516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r w:rsidRPr="00CF6480">
        <w:rPr>
          <w:rFonts w:ascii="TimesNewRomanPSMT" w:hAnsi="TimesNewRomanPSMT" w:cs="TimesNewRomanPSMT"/>
          <w:sz w:val="32"/>
          <w:szCs w:val="32"/>
        </w:rPr>
        <w:t xml:space="preserve">This report was written by </w:t>
      </w:r>
      <w:r w:rsidR="00E45168">
        <w:rPr>
          <w:rFonts w:ascii="TimesNewRomanPSMT" w:hAnsi="TimesNewRomanPSMT" w:cs="TimesNewRomanPSMT"/>
          <w:sz w:val="32"/>
          <w:szCs w:val="32"/>
        </w:rPr>
        <w:t>Sara Touqan and Ru’a Samara</w:t>
      </w:r>
      <w:r w:rsidRPr="00CF6480">
        <w:rPr>
          <w:rFonts w:ascii="TimesNewRomanPSMT" w:hAnsi="TimesNewRomanPSMT" w:cs="TimesNewRomanPSMT"/>
          <w:sz w:val="32"/>
          <w:szCs w:val="32"/>
        </w:rPr>
        <w:t xml:space="preserve"> at the Computer Engineering Department, Faculty of Engineering, An-Najah National University. It has not been altered or corrected, other than editorial corrections, as a result of assessment and it may contain language as well as content errors. The views expressed in it together with any outcomes and recommendations are solely those of the students. An-Najah National University accepts no responsibility or liability for the consequences of this report being used for a purpose other than the purpose for which it was commissioned. </w:t>
      </w:r>
    </w:p>
    <w:p w:rsidR="003F42BF" w:rsidRPr="00CF6480"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3F42BF"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color w:val="FB02FF"/>
          <w:sz w:val="40"/>
          <w:szCs w:val="40"/>
        </w:rPr>
      </w:pPr>
    </w:p>
    <w:p w:rsidR="003F42BF"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color w:val="800080"/>
          <w:sz w:val="38"/>
          <w:szCs w:val="38"/>
        </w:rPr>
      </w:pPr>
    </w:p>
    <w:p w:rsidR="003F42BF" w:rsidRDefault="003F42BF" w:rsidP="003F42BF"/>
    <w:p w:rsidR="003F42BF" w:rsidRDefault="003F42BF" w:rsidP="003F42BF"/>
    <w:p w:rsidR="003F42BF" w:rsidRDefault="003F42BF" w:rsidP="003F42BF"/>
    <w:p w:rsidR="003F42BF" w:rsidRDefault="003F42BF" w:rsidP="003F42BF"/>
    <w:p w:rsidR="003F42BF" w:rsidRDefault="003F42BF" w:rsidP="003F42BF"/>
    <w:p w:rsidR="003F42BF" w:rsidRDefault="003F42BF" w:rsidP="003F42BF"/>
    <w:p w:rsidR="003F42BF" w:rsidRDefault="003F42BF" w:rsidP="003F42BF"/>
    <w:p w:rsidR="003F42BF" w:rsidRDefault="003F42BF" w:rsidP="003F42BF"/>
    <w:p w:rsidR="003F42BF" w:rsidRDefault="003F42BF" w:rsidP="003F42BF"/>
    <w:p w:rsidR="003F42BF" w:rsidRDefault="003F42BF" w:rsidP="003F42BF"/>
    <w:p w:rsidR="003F42BF" w:rsidRDefault="003F42BF" w:rsidP="003F42BF"/>
    <w:p w:rsidR="00BB5BEC" w:rsidRDefault="00BB5BEC">
      <w:pPr>
        <w:rPr>
          <w:rFonts w:ascii="Times New Roman" w:hAnsi="Times New Roman"/>
        </w:rPr>
      </w:pPr>
    </w:p>
    <w:p w:rsidR="00100291" w:rsidRPr="006627D5" w:rsidRDefault="00100291" w:rsidP="00100291">
      <w:pPr>
        <w:rPr>
          <w:rFonts w:ascii="Times New Roman" w:hAnsi="Times New Roman"/>
          <w:color w:val="7030A0"/>
          <w:sz w:val="40"/>
          <w:szCs w:val="40"/>
        </w:rPr>
      </w:pPr>
      <w:r w:rsidRPr="006627D5">
        <w:rPr>
          <w:rFonts w:ascii="Times New Roman" w:hAnsi="Times New Roman"/>
          <w:color w:val="7030A0"/>
          <w:sz w:val="40"/>
          <w:szCs w:val="40"/>
        </w:rPr>
        <w:t>Table of Contents:</w:t>
      </w:r>
    </w:p>
    <w:p w:rsidR="00951025" w:rsidRDefault="00ED4E62">
      <w:pPr>
        <w:pStyle w:val="TOC1"/>
        <w:tabs>
          <w:tab w:val="right" w:leader="dot" w:pos="9350"/>
        </w:tabs>
        <w:rPr>
          <w:rFonts w:asciiTheme="minorHAnsi" w:eastAsiaTheme="minorEastAsia" w:hAnsiTheme="minorHAnsi" w:cstheme="minorBidi"/>
          <w:noProof/>
        </w:rPr>
      </w:pPr>
      <w:r>
        <w:rPr>
          <w:rFonts w:ascii="Times New Roman" w:hAnsi="Times New Roman"/>
          <w:sz w:val="40"/>
          <w:szCs w:val="40"/>
        </w:rPr>
        <w:fldChar w:fldCharType="begin"/>
      </w:r>
      <w:r w:rsidR="007E2F0B">
        <w:rPr>
          <w:rFonts w:ascii="Times New Roman" w:hAnsi="Times New Roman"/>
          <w:sz w:val="40"/>
          <w:szCs w:val="40"/>
        </w:rPr>
        <w:instrText xml:space="preserve"> TOC \o "1-5" \h \z \u </w:instrText>
      </w:r>
      <w:r>
        <w:rPr>
          <w:rFonts w:ascii="Times New Roman" w:hAnsi="Times New Roman"/>
          <w:sz w:val="40"/>
          <w:szCs w:val="40"/>
        </w:rPr>
        <w:fldChar w:fldCharType="separate"/>
      </w:r>
      <w:hyperlink w:anchor="_Toc437123594" w:history="1">
        <w:r w:rsidR="00951025" w:rsidRPr="00CA6DDB">
          <w:rPr>
            <w:rStyle w:val="Hyperlink"/>
            <w:noProof/>
          </w:rPr>
          <w:t>Abstract</w:t>
        </w:r>
        <w:r w:rsidR="00951025">
          <w:rPr>
            <w:noProof/>
            <w:webHidden/>
          </w:rPr>
          <w:tab/>
        </w:r>
        <w:r>
          <w:rPr>
            <w:noProof/>
            <w:webHidden/>
          </w:rPr>
          <w:fldChar w:fldCharType="begin"/>
        </w:r>
        <w:r w:rsidR="00951025">
          <w:rPr>
            <w:noProof/>
            <w:webHidden/>
          </w:rPr>
          <w:instrText xml:space="preserve"> PAGEREF _Toc437123594 \h </w:instrText>
        </w:r>
        <w:r>
          <w:rPr>
            <w:noProof/>
            <w:webHidden/>
          </w:rPr>
        </w:r>
        <w:r>
          <w:rPr>
            <w:noProof/>
            <w:webHidden/>
          </w:rPr>
          <w:fldChar w:fldCharType="separate"/>
        </w:r>
        <w:r w:rsidR="00951025">
          <w:rPr>
            <w:noProof/>
            <w:webHidden/>
          </w:rPr>
          <w:t>5</w:t>
        </w:r>
        <w:r>
          <w:rPr>
            <w:noProof/>
            <w:webHidden/>
          </w:rPr>
          <w:fldChar w:fldCharType="end"/>
        </w:r>
      </w:hyperlink>
    </w:p>
    <w:p w:rsidR="00951025" w:rsidRDefault="008E0893">
      <w:pPr>
        <w:pStyle w:val="TOC1"/>
        <w:tabs>
          <w:tab w:val="right" w:leader="dot" w:pos="9350"/>
        </w:tabs>
        <w:rPr>
          <w:rFonts w:asciiTheme="minorHAnsi" w:eastAsiaTheme="minorEastAsia" w:hAnsiTheme="minorHAnsi" w:cstheme="minorBidi"/>
          <w:noProof/>
        </w:rPr>
      </w:pPr>
      <w:hyperlink w:anchor="_Toc437123595" w:history="1">
        <w:r w:rsidR="00951025" w:rsidRPr="00CA6DDB">
          <w:rPr>
            <w:rStyle w:val="Hyperlink"/>
            <w:noProof/>
          </w:rPr>
          <w:t>Chapter 1: Introduction</w:t>
        </w:r>
        <w:r w:rsidR="00951025">
          <w:rPr>
            <w:noProof/>
            <w:webHidden/>
          </w:rPr>
          <w:tab/>
        </w:r>
        <w:r w:rsidR="00ED4E62">
          <w:rPr>
            <w:noProof/>
            <w:webHidden/>
          </w:rPr>
          <w:fldChar w:fldCharType="begin"/>
        </w:r>
        <w:r w:rsidR="00951025">
          <w:rPr>
            <w:noProof/>
            <w:webHidden/>
          </w:rPr>
          <w:instrText xml:space="preserve"> PAGEREF _Toc437123595 \h </w:instrText>
        </w:r>
        <w:r w:rsidR="00ED4E62">
          <w:rPr>
            <w:noProof/>
            <w:webHidden/>
          </w:rPr>
        </w:r>
        <w:r w:rsidR="00ED4E62">
          <w:rPr>
            <w:noProof/>
            <w:webHidden/>
          </w:rPr>
          <w:fldChar w:fldCharType="separate"/>
        </w:r>
        <w:r w:rsidR="00951025">
          <w:rPr>
            <w:noProof/>
            <w:webHidden/>
          </w:rPr>
          <w:t>6</w:t>
        </w:r>
        <w:r w:rsidR="00ED4E62">
          <w:rPr>
            <w:noProof/>
            <w:webHidden/>
          </w:rPr>
          <w:fldChar w:fldCharType="end"/>
        </w:r>
      </w:hyperlink>
    </w:p>
    <w:p w:rsidR="00951025" w:rsidRDefault="008E0893">
      <w:pPr>
        <w:pStyle w:val="TOC2"/>
        <w:tabs>
          <w:tab w:val="right" w:leader="dot" w:pos="9350"/>
        </w:tabs>
        <w:rPr>
          <w:rFonts w:asciiTheme="minorHAnsi" w:eastAsiaTheme="minorEastAsia" w:hAnsiTheme="minorHAnsi" w:cstheme="minorBidi"/>
          <w:noProof/>
        </w:rPr>
      </w:pPr>
      <w:hyperlink w:anchor="_Toc437123596" w:history="1">
        <w:r w:rsidR="00951025" w:rsidRPr="00CA6DDB">
          <w:rPr>
            <w:rStyle w:val="Hyperlink"/>
            <w:rFonts w:ascii="TimesNewRomanPSMT" w:hAnsi="TimesNewRomanPSMT" w:cs="TimesNewRomanPSMT"/>
            <w:noProof/>
          </w:rPr>
          <w:t xml:space="preserve">1.1 </w:t>
        </w:r>
        <w:r w:rsidR="00951025" w:rsidRPr="00CA6DDB">
          <w:rPr>
            <w:rStyle w:val="Hyperlink"/>
            <w:noProof/>
          </w:rPr>
          <w:t>Statement of the problem</w:t>
        </w:r>
        <w:r w:rsidR="00951025">
          <w:rPr>
            <w:noProof/>
            <w:webHidden/>
          </w:rPr>
          <w:tab/>
        </w:r>
        <w:r w:rsidR="00ED4E62">
          <w:rPr>
            <w:noProof/>
            <w:webHidden/>
          </w:rPr>
          <w:fldChar w:fldCharType="begin"/>
        </w:r>
        <w:r w:rsidR="00951025">
          <w:rPr>
            <w:noProof/>
            <w:webHidden/>
          </w:rPr>
          <w:instrText xml:space="preserve"> PAGEREF _Toc437123596 \h </w:instrText>
        </w:r>
        <w:r w:rsidR="00ED4E62">
          <w:rPr>
            <w:noProof/>
            <w:webHidden/>
          </w:rPr>
        </w:r>
        <w:r w:rsidR="00ED4E62">
          <w:rPr>
            <w:noProof/>
            <w:webHidden/>
          </w:rPr>
          <w:fldChar w:fldCharType="separate"/>
        </w:r>
        <w:r w:rsidR="00951025">
          <w:rPr>
            <w:noProof/>
            <w:webHidden/>
          </w:rPr>
          <w:t>6</w:t>
        </w:r>
        <w:r w:rsidR="00ED4E62">
          <w:rPr>
            <w:noProof/>
            <w:webHidden/>
          </w:rPr>
          <w:fldChar w:fldCharType="end"/>
        </w:r>
      </w:hyperlink>
    </w:p>
    <w:p w:rsidR="00951025" w:rsidRDefault="008E0893">
      <w:pPr>
        <w:pStyle w:val="TOC2"/>
        <w:tabs>
          <w:tab w:val="right" w:leader="dot" w:pos="9350"/>
        </w:tabs>
        <w:rPr>
          <w:rFonts w:asciiTheme="minorHAnsi" w:eastAsiaTheme="minorEastAsia" w:hAnsiTheme="minorHAnsi" w:cstheme="minorBidi"/>
          <w:noProof/>
        </w:rPr>
      </w:pPr>
      <w:hyperlink w:anchor="_Toc437123597" w:history="1">
        <w:r w:rsidR="00951025" w:rsidRPr="00CA6DDB">
          <w:rPr>
            <w:rStyle w:val="Hyperlink"/>
            <w:rFonts w:ascii="TimesNewRomanPSMT" w:hAnsi="TimesNewRomanPSMT" w:cs="TimesNewRomanPSMT"/>
            <w:noProof/>
          </w:rPr>
          <w:t xml:space="preserve">1.2 </w:t>
        </w:r>
        <w:r w:rsidR="00951025" w:rsidRPr="00CA6DDB">
          <w:rPr>
            <w:rStyle w:val="Hyperlink"/>
            <w:noProof/>
          </w:rPr>
          <w:t xml:space="preserve">  Objectives</w:t>
        </w:r>
        <w:r w:rsidR="00951025">
          <w:rPr>
            <w:noProof/>
            <w:webHidden/>
          </w:rPr>
          <w:tab/>
        </w:r>
        <w:r w:rsidR="00ED4E62">
          <w:rPr>
            <w:noProof/>
            <w:webHidden/>
          </w:rPr>
          <w:fldChar w:fldCharType="begin"/>
        </w:r>
        <w:r w:rsidR="00951025">
          <w:rPr>
            <w:noProof/>
            <w:webHidden/>
          </w:rPr>
          <w:instrText xml:space="preserve"> PAGEREF _Toc437123597 \h </w:instrText>
        </w:r>
        <w:r w:rsidR="00ED4E62">
          <w:rPr>
            <w:noProof/>
            <w:webHidden/>
          </w:rPr>
        </w:r>
        <w:r w:rsidR="00ED4E62">
          <w:rPr>
            <w:noProof/>
            <w:webHidden/>
          </w:rPr>
          <w:fldChar w:fldCharType="separate"/>
        </w:r>
        <w:r w:rsidR="00951025">
          <w:rPr>
            <w:noProof/>
            <w:webHidden/>
          </w:rPr>
          <w:t>7</w:t>
        </w:r>
        <w:r w:rsidR="00ED4E62">
          <w:rPr>
            <w:noProof/>
            <w:webHidden/>
          </w:rPr>
          <w:fldChar w:fldCharType="end"/>
        </w:r>
      </w:hyperlink>
    </w:p>
    <w:p w:rsidR="00951025" w:rsidRDefault="008E0893">
      <w:pPr>
        <w:pStyle w:val="TOC2"/>
        <w:tabs>
          <w:tab w:val="right" w:leader="dot" w:pos="9350"/>
        </w:tabs>
        <w:rPr>
          <w:rFonts w:asciiTheme="minorHAnsi" w:eastAsiaTheme="minorEastAsia" w:hAnsiTheme="minorHAnsi" w:cstheme="minorBidi"/>
          <w:noProof/>
        </w:rPr>
      </w:pPr>
      <w:hyperlink w:anchor="_Toc437123598" w:history="1">
        <w:r w:rsidR="00951025" w:rsidRPr="00CA6DDB">
          <w:rPr>
            <w:rStyle w:val="Hyperlink"/>
            <w:noProof/>
          </w:rPr>
          <w:t>1.3    Importance of work</w:t>
        </w:r>
        <w:r w:rsidR="00951025">
          <w:rPr>
            <w:noProof/>
            <w:webHidden/>
          </w:rPr>
          <w:tab/>
        </w:r>
        <w:r w:rsidR="00ED4E62">
          <w:rPr>
            <w:noProof/>
            <w:webHidden/>
          </w:rPr>
          <w:fldChar w:fldCharType="begin"/>
        </w:r>
        <w:r w:rsidR="00951025">
          <w:rPr>
            <w:noProof/>
            <w:webHidden/>
          </w:rPr>
          <w:instrText xml:space="preserve"> PAGEREF _Toc437123598 \h </w:instrText>
        </w:r>
        <w:r w:rsidR="00ED4E62">
          <w:rPr>
            <w:noProof/>
            <w:webHidden/>
          </w:rPr>
        </w:r>
        <w:r w:rsidR="00ED4E62">
          <w:rPr>
            <w:noProof/>
            <w:webHidden/>
          </w:rPr>
          <w:fldChar w:fldCharType="separate"/>
        </w:r>
        <w:r w:rsidR="00951025">
          <w:rPr>
            <w:noProof/>
            <w:webHidden/>
          </w:rPr>
          <w:t>7</w:t>
        </w:r>
        <w:r w:rsidR="00ED4E62">
          <w:rPr>
            <w:noProof/>
            <w:webHidden/>
          </w:rPr>
          <w:fldChar w:fldCharType="end"/>
        </w:r>
      </w:hyperlink>
    </w:p>
    <w:p w:rsidR="00951025" w:rsidRDefault="008E0893">
      <w:pPr>
        <w:pStyle w:val="TOC2"/>
        <w:tabs>
          <w:tab w:val="right" w:leader="dot" w:pos="9350"/>
        </w:tabs>
        <w:rPr>
          <w:rFonts w:asciiTheme="minorHAnsi" w:eastAsiaTheme="minorEastAsia" w:hAnsiTheme="minorHAnsi" w:cstheme="minorBidi"/>
          <w:noProof/>
        </w:rPr>
      </w:pPr>
      <w:hyperlink w:anchor="_Toc437123599" w:history="1">
        <w:r w:rsidR="00951025" w:rsidRPr="00CA6DDB">
          <w:rPr>
            <w:rStyle w:val="Hyperlink"/>
            <w:noProof/>
          </w:rPr>
          <w:t>1.4       Organization of the report</w:t>
        </w:r>
        <w:r w:rsidR="00951025">
          <w:rPr>
            <w:noProof/>
            <w:webHidden/>
          </w:rPr>
          <w:tab/>
        </w:r>
        <w:r w:rsidR="00ED4E62">
          <w:rPr>
            <w:noProof/>
            <w:webHidden/>
          </w:rPr>
          <w:fldChar w:fldCharType="begin"/>
        </w:r>
        <w:r w:rsidR="00951025">
          <w:rPr>
            <w:noProof/>
            <w:webHidden/>
          </w:rPr>
          <w:instrText xml:space="preserve"> PAGEREF _Toc437123599 \h </w:instrText>
        </w:r>
        <w:r w:rsidR="00ED4E62">
          <w:rPr>
            <w:noProof/>
            <w:webHidden/>
          </w:rPr>
        </w:r>
        <w:r w:rsidR="00ED4E62">
          <w:rPr>
            <w:noProof/>
            <w:webHidden/>
          </w:rPr>
          <w:fldChar w:fldCharType="separate"/>
        </w:r>
        <w:r w:rsidR="00951025">
          <w:rPr>
            <w:noProof/>
            <w:webHidden/>
          </w:rPr>
          <w:t>8</w:t>
        </w:r>
        <w:r w:rsidR="00ED4E62">
          <w:rPr>
            <w:noProof/>
            <w:webHidden/>
          </w:rPr>
          <w:fldChar w:fldCharType="end"/>
        </w:r>
      </w:hyperlink>
    </w:p>
    <w:p w:rsidR="00951025" w:rsidRDefault="008E0893">
      <w:pPr>
        <w:pStyle w:val="TOC1"/>
        <w:tabs>
          <w:tab w:val="right" w:leader="dot" w:pos="9350"/>
        </w:tabs>
        <w:rPr>
          <w:rFonts w:asciiTheme="minorHAnsi" w:eastAsiaTheme="minorEastAsia" w:hAnsiTheme="minorHAnsi" w:cstheme="minorBidi"/>
          <w:noProof/>
        </w:rPr>
      </w:pPr>
      <w:hyperlink w:anchor="_Toc437123600" w:history="1">
        <w:r w:rsidR="00951025" w:rsidRPr="00CA6DDB">
          <w:rPr>
            <w:rStyle w:val="Hyperlink"/>
            <w:noProof/>
          </w:rPr>
          <w:t>Chapter 2: Constraints, Standards/ Codes and Earlier course work</w:t>
        </w:r>
        <w:r w:rsidR="00951025">
          <w:rPr>
            <w:noProof/>
            <w:webHidden/>
          </w:rPr>
          <w:tab/>
        </w:r>
        <w:r w:rsidR="00ED4E62">
          <w:rPr>
            <w:noProof/>
            <w:webHidden/>
          </w:rPr>
          <w:fldChar w:fldCharType="begin"/>
        </w:r>
        <w:r w:rsidR="00951025">
          <w:rPr>
            <w:noProof/>
            <w:webHidden/>
          </w:rPr>
          <w:instrText xml:space="preserve"> PAGEREF _Toc437123600 \h </w:instrText>
        </w:r>
        <w:r w:rsidR="00ED4E62">
          <w:rPr>
            <w:noProof/>
            <w:webHidden/>
          </w:rPr>
        </w:r>
        <w:r w:rsidR="00ED4E62">
          <w:rPr>
            <w:noProof/>
            <w:webHidden/>
          </w:rPr>
          <w:fldChar w:fldCharType="separate"/>
        </w:r>
        <w:r w:rsidR="00951025">
          <w:rPr>
            <w:noProof/>
            <w:webHidden/>
          </w:rPr>
          <w:t>8</w:t>
        </w:r>
        <w:r w:rsidR="00ED4E62">
          <w:rPr>
            <w:noProof/>
            <w:webHidden/>
          </w:rPr>
          <w:fldChar w:fldCharType="end"/>
        </w:r>
      </w:hyperlink>
    </w:p>
    <w:p w:rsidR="00951025" w:rsidRDefault="008E0893">
      <w:pPr>
        <w:pStyle w:val="TOC2"/>
        <w:tabs>
          <w:tab w:val="right" w:leader="dot" w:pos="9350"/>
        </w:tabs>
        <w:rPr>
          <w:rFonts w:asciiTheme="minorHAnsi" w:eastAsiaTheme="minorEastAsia" w:hAnsiTheme="minorHAnsi" w:cstheme="minorBidi"/>
          <w:noProof/>
        </w:rPr>
      </w:pPr>
      <w:hyperlink w:anchor="_Toc437123601" w:history="1">
        <w:r w:rsidR="00951025" w:rsidRPr="00CA6DDB">
          <w:rPr>
            <w:rStyle w:val="Hyperlink"/>
            <w:noProof/>
          </w:rPr>
          <w:t>2.1 Constraints</w:t>
        </w:r>
        <w:r w:rsidR="00951025">
          <w:rPr>
            <w:noProof/>
            <w:webHidden/>
          </w:rPr>
          <w:tab/>
        </w:r>
        <w:r w:rsidR="00ED4E62">
          <w:rPr>
            <w:noProof/>
            <w:webHidden/>
          </w:rPr>
          <w:fldChar w:fldCharType="begin"/>
        </w:r>
        <w:r w:rsidR="00951025">
          <w:rPr>
            <w:noProof/>
            <w:webHidden/>
          </w:rPr>
          <w:instrText xml:space="preserve"> PAGEREF _Toc437123601 \h </w:instrText>
        </w:r>
        <w:r w:rsidR="00ED4E62">
          <w:rPr>
            <w:noProof/>
            <w:webHidden/>
          </w:rPr>
        </w:r>
        <w:r w:rsidR="00ED4E62">
          <w:rPr>
            <w:noProof/>
            <w:webHidden/>
          </w:rPr>
          <w:fldChar w:fldCharType="separate"/>
        </w:r>
        <w:r w:rsidR="00951025">
          <w:rPr>
            <w:noProof/>
            <w:webHidden/>
          </w:rPr>
          <w:t>8</w:t>
        </w:r>
        <w:r w:rsidR="00ED4E62">
          <w:rPr>
            <w:noProof/>
            <w:webHidden/>
          </w:rPr>
          <w:fldChar w:fldCharType="end"/>
        </w:r>
      </w:hyperlink>
    </w:p>
    <w:p w:rsidR="00951025" w:rsidRDefault="008E0893">
      <w:pPr>
        <w:pStyle w:val="TOC2"/>
        <w:tabs>
          <w:tab w:val="right" w:leader="dot" w:pos="9350"/>
        </w:tabs>
        <w:rPr>
          <w:rFonts w:asciiTheme="minorHAnsi" w:eastAsiaTheme="minorEastAsia" w:hAnsiTheme="minorHAnsi" w:cstheme="minorBidi"/>
          <w:noProof/>
        </w:rPr>
      </w:pPr>
      <w:hyperlink w:anchor="_Toc437123602" w:history="1">
        <w:r w:rsidR="00951025" w:rsidRPr="00CA6DDB">
          <w:rPr>
            <w:rStyle w:val="Hyperlink"/>
            <w:noProof/>
          </w:rPr>
          <w:t>2.2 Standards</w:t>
        </w:r>
        <w:r w:rsidR="00951025">
          <w:rPr>
            <w:noProof/>
            <w:webHidden/>
          </w:rPr>
          <w:tab/>
        </w:r>
        <w:r w:rsidR="00ED4E62">
          <w:rPr>
            <w:noProof/>
            <w:webHidden/>
          </w:rPr>
          <w:fldChar w:fldCharType="begin"/>
        </w:r>
        <w:r w:rsidR="00951025">
          <w:rPr>
            <w:noProof/>
            <w:webHidden/>
          </w:rPr>
          <w:instrText xml:space="preserve"> PAGEREF _Toc437123602 \h </w:instrText>
        </w:r>
        <w:r w:rsidR="00ED4E62">
          <w:rPr>
            <w:noProof/>
            <w:webHidden/>
          </w:rPr>
        </w:r>
        <w:r w:rsidR="00ED4E62">
          <w:rPr>
            <w:noProof/>
            <w:webHidden/>
          </w:rPr>
          <w:fldChar w:fldCharType="separate"/>
        </w:r>
        <w:r w:rsidR="00951025">
          <w:rPr>
            <w:noProof/>
            <w:webHidden/>
          </w:rPr>
          <w:t>9</w:t>
        </w:r>
        <w:r w:rsidR="00ED4E62">
          <w:rPr>
            <w:noProof/>
            <w:webHidden/>
          </w:rPr>
          <w:fldChar w:fldCharType="end"/>
        </w:r>
      </w:hyperlink>
    </w:p>
    <w:p w:rsidR="00951025" w:rsidRDefault="008E0893">
      <w:pPr>
        <w:pStyle w:val="TOC3"/>
        <w:tabs>
          <w:tab w:val="right" w:leader="dot" w:pos="9350"/>
        </w:tabs>
        <w:rPr>
          <w:rFonts w:asciiTheme="minorHAnsi" w:eastAsiaTheme="minorEastAsia" w:hAnsiTheme="minorHAnsi" w:cstheme="minorBidi"/>
          <w:noProof/>
        </w:rPr>
      </w:pPr>
      <w:hyperlink w:anchor="_Toc437123603" w:history="1">
        <w:r w:rsidR="00951025" w:rsidRPr="00CA6DDB">
          <w:rPr>
            <w:rStyle w:val="Hyperlink"/>
            <w:noProof/>
          </w:rPr>
          <w:t>2.2.1 Software Requirements</w:t>
        </w:r>
        <w:r w:rsidR="00951025">
          <w:rPr>
            <w:noProof/>
            <w:webHidden/>
          </w:rPr>
          <w:tab/>
        </w:r>
        <w:r w:rsidR="00ED4E62">
          <w:rPr>
            <w:noProof/>
            <w:webHidden/>
          </w:rPr>
          <w:fldChar w:fldCharType="begin"/>
        </w:r>
        <w:r w:rsidR="00951025">
          <w:rPr>
            <w:noProof/>
            <w:webHidden/>
          </w:rPr>
          <w:instrText xml:space="preserve"> PAGEREF _Toc437123603 \h </w:instrText>
        </w:r>
        <w:r w:rsidR="00ED4E62">
          <w:rPr>
            <w:noProof/>
            <w:webHidden/>
          </w:rPr>
        </w:r>
        <w:r w:rsidR="00ED4E62">
          <w:rPr>
            <w:noProof/>
            <w:webHidden/>
          </w:rPr>
          <w:fldChar w:fldCharType="separate"/>
        </w:r>
        <w:r w:rsidR="00951025">
          <w:rPr>
            <w:noProof/>
            <w:webHidden/>
          </w:rPr>
          <w:t>9</w:t>
        </w:r>
        <w:r w:rsidR="00ED4E62">
          <w:rPr>
            <w:noProof/>
            <w:webHidden/>
          </w:rPr>
          <w:fldChar w:fldCharType="end"/>
        </w:r>
      </w:hyperlink>
    </w:p>
    <w:p w:rsidR="00951025" w:rsidRDefault="008E0893">
      <w:pPr>
        <w:pStyle w:val="TOC3"/>
        <w:tabs>
          <w:tab w:val="right" w:leader="dot" w:pos="9350"/>
        </w:tabs>
        <w:rPr>
          <w:rFonts w:asciiTheme="minorHAnsi" w:eastAsiaTheme="minorEastAsia" w:hAnsiTheme="minorHAnsi" w:cstheme="minorBidi"/>
          <w:noProof/>
        </w:rPr>
      </w:pPr>
      <w:hyperlink w:anchor="_Toc437123604" w:history="1">
        <w:r w:rsidR="00951025" w:rsidRPr="00CA6DDB">
          <w:rPr>
            <w:rStyle w:val="Hyperlink"/>
            <w:noProof/>
          </w:rPr>
          <w:t>2.2.2 System Life Cycle</w:t>
        </w:r>
        <w:r w:rsidR="00951025">
          <w:rPr>
            <w:noProof/>
            <w:webHidden/>
          </w:rPr>
          <w:tab/>
        </w:r>
        <w:r w:rsidR="00ED4E62">
          <w:rPr>
            <w:noProof/>
            <w:webHidden/>
          </w:rPr>
          <w:fldChar w:fldCharType="begin"/>
        </w:r>
        <w:r w:rsidR="00951025">
          <w:rPr>
            <w:noProof/>
            <w:webHidden/>
          </w:rPr>
          <w:instrText xml:space="preserve"> PAGEREF _Toc437123604 \h </w:instrText>
        </w:r>
        <w:r w:rsidR="00ED4E62">
          <w:rPr>
            <w:noProof/>
            <w:webHidden/>
          </w:rPr>
        </w:r>
        <w:r w:rsidR="00ED4E62">
          <w:rPr>
            <w:noProof/>
            <w:webHidden/>
          </w:rPr>
          <w:fldChar w:fldCharType="separate"/>
        </w:r>
        <w:r w:rsidR="00951025">
          <w:rPr>
            <w:noProof/>
            <w:webHidden/>
          </w:rPr>
          <w:t>9</w:t>
        </w:r>
        <w:r w:rsidR="00ED4E62">
          <w:rPr>
            <w:noProof/>
            <w:webHidden/>
          </w:rPr>
          <w:fldChar w:fldCharType="end"/>
        </w:r>
      </w:hyperlink>
    </w:p>
    <w:p w:rsidR="00951025" w:rsidRDefault="008E0893">
      <w:pPr>
        <w:pStyle w:val="TOC3"/>
        <w:tabs>
          <w:tab w:val="right" w:leader="dot" w:pos="9350"/>
        </w:tabs>
        <w:rPr>
          <w:rFonts w:asciiTheme="minorHAnsi" w:eastAsiaTheme="minorEastAsia" w:hAnsiTheme="minorHAnsi" w:cstheme="minorBidi"/>
          <w:noProof/>
        </w:rPr>
      </w:pPr>
      <w:hyperlink w:anchor="_Toc437123605" w:history="1">
        <w:r w:rsidR="00951025" w:rsidRPr="00CA6DDB">
          <w:rPr>
            <w:rStyle w:val="Hyperlink"/>
            <w:rFonts w:ascii="TimesNewRomanPSMT" w:hAnsi="TimesNewRomanPSMT" w:cs="TimesNewRomanPSMT"/>
            <w:noProof/>
          </w:rPr>
          <w:t>2.</w:t>
        </w:r>
        <w:r w:rsidR="00951025" w:rsidRPr="00CA6DDB">
          <w:rPr>
            <w:rStyle w:val="Hyperlink"/>
            <w:rFonts w:ascii="TimesNewRomanPSMT" w:hAnsi="TimesNewRomanPSMT" w:cs="TimesNewRomanPSMT"/>
            <w:noProof/>
            <w:rtl/>
          </w:rPr>
          <w:t>2</w:t>
        </w:r>
        <w:r w:rsidR="00951025" w:rsidRPr="00CA6DDB">
          <w:rPr>
            <w:rStyle w:val="Hyperlink"/>
            <w:rFonts w:ascii="TimesNewRomanPSMT" w:hAnsi="TimesNewRomanPSMT" w:cs="TimesNewRomanPSMT"/>
            <w:noProof/>
          </w:rPr>
          <w:t xml:space="preserve">.3 </w:t>
        </w:r>
        <w:r w:rsidR="00951025" w:rsidRPr="00CA6DDB">
          <w:rPr>
            <w:rStyle w:val="Hyperlink"/>
            <w:noProof/>
          </w:rPr>
          <w:t>Earlier coursework</w:t>
        </w:r>
        <w:r w:rsidR="00951025">
          <w:rPr>
            <w:noProof/>
            <w:webHidden/>
          </w:rPr>
          <w:tab/>
        </w:r>
        <w:r w:rsidR="00ED4E62">
          <w:rPr>
            <w:noProof/>
            <w:webHidden/>
          </w:rPr>
          <w:fldChar w:fldCharType="begin"/>
        </w:r>
        <w:r w:rsidR="00951025">
          <w:rPr>
            <w:noProof/>
            <w:webHidden/>
          </w:rPr>
          <w:instrText xml:space="preserve"> PAGEREF _Toc437123605 \h </w:instrText>
        </w:r>
        <w:r w:rsidR="00ED4E62">
          <w:rPr>
            <w:noProof/>
            <w:webHidden/>
          </w:rPr>
        </w:r>
        <w:r w:rsidR="00ED4E62">
          <w:rPr>
            <w:noProof/>
            <w:webHidden/>
          </w:rPr>
          <w:fldChar w:fldCharType="separate"/>
        </w:r>
        <w:r w:rsidR="00951025">
          <w:rPr>
            <w:noProof/>
            <w:webHidden/>
          </w:rPr>
          <w:t>10</w:t>
        </w:r>
        <w:r w:rsidR="00ED4E62">
          <w:rPr>
            <w:noProof/>
            <w:webHidden/>
          </w:rPr>
          <w:fldChar w:fldCharType="end"/>
        </w:r>
      </w:hyperlink>
    </w:p>
    <w:p w:rsidR="00951025" w:rsidRDefault="008E0893">
      <w:pPr>
        <w:pStyle w:val="TOC1"/>
        <w:tabs>
          <w:tab w:val="right" w:leader="dot" w:pos="9350"/>
        </w:tabs>
        <w:rPr>
          <w:rFonts w:asciiTheme="minorHAnsi" w:eastAsiaTheme="minorEastAsia" w:hAnsiTheme="minorHAnsi" w:cstheme="minorBidi"/>
          <w:noProof/>
        </w:rPr>
      </w:pPr>
      <w:hyperlink w:anchor="_Toc437123606" w:history="1">
        <w:r w:rsidR="00951025" w:rsidRPr="00CA6DDB">
          <w:rPr>
            <w:rStyle w:val="Hyperlink"/>
            <w:noProof/>
          </w:rPr>
          <w:t>Chapter 3 : Literature Review</w:t>
        </w:r>
        <w:r w:rsidR="00951025">
          <w:rPr>
            <w:noProof/>
            <w:webHidden/>
          </w:rPr>
          <w:tab/>
        </w:r>
        <w:r w:rsidR="00ED4E62">
          <w:rPr>
            <w:noProof/>
            <w:webHidden/>
          </w:rPr>
          <w:fldChar w:fldCharType="begin"/>
        </w:r>
        <w:r w:rsidR="00951025">
          <w:rPr>
            <w:noProof/>
            <w:webHidden/>
          </w:rPr>
          <w:instrText xml:space="preserve"> PAGEREF _Toc437123606 \h </w:instrText>
        </w:r>
        <w:r w:rsidR="00ED4E62">
          <w:rPr>
            <w:noProof/>
            <w:webHidden/>
          </w:rPr>
        </w:r>
        <w:r w:rsidR="00ED4E62">
          <w:rPr>
            <w:noProof/>
            <w:webHidden/>
          </w:rPr>
          <w:fldChar w:fldCharType="separate"/>
        </w:r>
        <w:r w:rsidR="00951025">
          <w:rPr>
            <w:noProof/>
            <w:webHidden/>
          </w:rPr>
          <w:t>10</w:t>
        </w:r>
        <w:r w:rsidR="00ED4E62">
          <w:rPr>
            <w:noProof/>
            <w:webHidden/>
          </w:rPr>
          <w:fldChar w:fldCharType="end"/>
        </w:r>
      </w:hyperlink>
    </w:p>
    <w:p w:rsidR="00951025" w:rsidRDefault="008E0893">
      <w:pPr>
        <w:pStyle w:val="TOC1"/>
        <w:tabs>
          <w:tab w:val="right" w:leader="dot" w:pos="9350"/>
        </w:tabs>
        <w:rPr>
          <w:rFonts w:asciiTheme="minorHAnsi" w:eastAsiaTheme="minorEastAsia" w:hAnsiTheme="minorHAnsi" w:cstheme="minorBidi"/>
          <w:noProof/>
        </w:rPr>
      </w:pPr>
      <w:hyperlink w:anchor="_Toc437123607" w:history="1">
        <w:r w:rsidR="00951025" w:rsidRPr="00CA6DDB">
          <w:rPr>
            <w:rStyle w:val="Hyperlink"/>
            <w:noProof/>
          </w:rPr>
          <w:t>Chapter 4 : System Standards</w:t>
        </w:r>
        <w:r w:rsidR="00951025">
          <w:rPr>
            <w:noProof/>
            <w:webHidden/>
          </w:rPr>
          <w:tab/>
        </w:r>
        <w:r w:rsidR="00ED4E62">
          <w:rPr>
            <w:noProof/>
            <w:webHidden/>
          </w:rPr>
          <w:fldChar w:fldCharType="begin"/>
        </w:r>
        <w:r w:rsidR="00951025">
          <w:rPr>
            <w:noProof/>
            <w:webHidden/>
          </w:rPr>
          <w:instrText xml:space="preserve"> PAGEREF _Toc437123607 \h </w:instrText>
        </w:r>
        <w:r w:rsidR="00ED4E62">
          <w:rPr>
            <w:noProof/>
            <w:webHidden/>
          </w:rPr>
        </w:r>
        <w:r w:rsidR="00ED4E62">
          <w:rPr>
            <w:noProof/>
            <w:webHidden/>
          </w:rPr>
          <w:fldChar w:fldCharType="separate"/>
        </w:r>
        <w:r w:rsidR="00951025">
          <w:rPr>
            <w:noProof/>
            <w:webHidden/>
          </w:rPr>
          <w:t>11</w:t>
        </w:r>
        <w:r w:rsidR="00ED4E62">
          <w:rPr>
            <w:noProof/>
            <w:webHidden/>
          </w:rPr>
          <w:fldChar w:fldCharType="end"/>
        </w:r>
      </w:hyperlink>
    </w:p>
    <w:p w:rsidR="00951025" w:rsidRDefault="008E0893">
      <w:pPr>
        <w:pStyle w:val="TOC2"/>
        <w:tabs>
          <w:tab w:val="right" w:leader="dot" w:pos="9350"/>
        </w:tabs>
        <w:rPr>
          <w:rFonts w:asciiTheme="minorHAnsi" w:eastAsiaTheme="minorEastAsia" w:hAnsiTheme="minorHAnsi" w:cstheme="minorBidi"/>
          <w:noProof/>
        </w:rPr>
      </w:pPr>
      <w:hyperlink w:anchor="_Toc437123608" w:history="1">
        <w:r w:rsidR="00951025" w:rsidRPr="00CA6DDB">
          <w:rPr>
            <w:rStyle w:val="Hyperlink"/>
            <w:noProof/>
          </w:rPr>
          <w:t>4.1 System Requirements</w:t>
        </w:r>
        <w:r w:rsidR="00951025">
          <w:rPr>
            <w:noProof/>
            <w:webHidden/>
          </w:rPr>
          <w:tab/>
        </w:r>
        <w:r w:rsidR="00ED4E62">
          <w:rPr>
            <w:noProof/>
            <w:webHidden/>
          </w:rPr>
          <w:fldChar w:fldCharType="begin"/>
        </w:r>
        <w:r w:rsidR="00951025">
          <w:rPr>
            <w:noProof/>
            <w:webHidden/>
          </w:rPr>
          <w:instrText xml:space="preserve"> PAGEREF _Toc437123608 \h </w:instrText>
        </w:r>
        <w:r w:rsidR="00ED4E62">
          <w:rPr>
            <w:noProof/>
            <w:webHidden/>
          </w:rPr>
        </w:r>
        <w:r w:rsidR="00ED4E62">
          <w:rPr>
            <w:noProof/>
            <w:webHidden/>
          </w:rPr>
          <w:fldChar w:fldCharType="separate"/>
        </w:r>
        <w:r w:rsidR="00951025">
          <w:rPr>
            <w:noProof/>
            <w:webHidden/>
          </w:rPr>
          <w:t>11</w:t>
        </w:r>
        <w:r w:rsidR="00ED4E62">
          <w:rPr>
            <w:noProof/>
            <w:webHidden/>
          </w:rPr>
          <w:fldChar w:fldCharType="end"/>
        </w:r>
      </w:hyperlink>
    </w:p>
    <w:p w:rsidR="00951025" w:rsidRDefault="008E0893">
      <w:pPr>
        <w:pStyle w:val="TOC3"/>
        <w:tabs>
          <w:tab w:val="right" w:leader="dot" w:pos="9350"/>
        </w:tabs>
        <w:rPr>
          <w:rFonts w:asciiTheme="minorHAnsi" w:eastAsiaTheme="minorEastAsia" w:hAnsiTheme="minorHAnsi" w:cstheme="minorBidi"/>
          <w:noProof/>
        </w:rPr>
      </w:pPr>
      <w:hyperlink w:anchor="_Toc437123609" w:history="1">
        <w:r w:rsidR="00951025" w:rsidRPr="00CA6DDB">
          <w:rPr>
            <w:rStyle w:val="Hyperlink"/>
            <w:noProof/>
          </w:rPr>
          <w:t>4.1.1 Functional requirements:</w:t>
        </w:r>
        <w:r w:rsidR="00951025">
          <w:rPr>
            <w:noProof/>
            <w:webHidden/>
          </w:rPr>
          <w:tab/>
        </w:r>
        <w:r w:rsidR="00ED4E62">
          <w:rPr>
            <w:noProof/>
            <w:webHidden/>
          </w:rPr>
          <w:fldChar w:fldCharType="begin"/>
        </w:r>
        <w:r w:rsidR="00951025">
          <w:rPr>
            <w:noProof/>
            <w:webHidden/>
          </w:rPr>
          <w:instrText xml:space="preserve"> PAGEREF _Toc437123609 \h </w:instrText>
        </w:r>
        <w:r w:rsidR="00ED4E62">
          <w:rPr>
            <w:noProof/>
            <w:webHidden/>
          </w:rPr>
        </w:r>
        <w:r w:rsidR="00ED4E62">
          <w:rPr>
            <w:noProof/>
            <w:webHidden/>
          </w:rPr>
          <w:fldChar w:fldCharType="separate"/>
        </w:r>
        <w:r w:rsidR="00951025">
          <w:rPr>
            <w:noProof/>
            <w:webHidden/>
          </w:rPr>
          <w:t>11</w:t>
        </w:r>
        <w:r w:rsidR="00ED4E62">
          <w:rPr>
            <w:noProof/>
            <w:webHidden/>
          </w:rPr>
          <w:fldChar w:fldCharType="end"/>
        </w:r>
      </w:hyperlink>
    </w:p>
    <w:p w:rsidR="00951025" w:rsidRDefault="008E0893">
      <w:pPr>
        <w:pStyle w:val="TOC3"/>
        <w:tabs>
          <w:tab w:val="right" w:leader="dot" w:pos="9350"/>
        </w:tabs>
        <w:rPr>
          <w:rFonts w:asciiTheme="minorHAnsi" w:eastAsiaTheme="minorEastAsia" w:hAnsiTheme="minorHAnsi" w:cstheme="minorBidi"/>
          <w:noProof/>
        </w:rPr>
      </w:pPr>
      <w:hyperlink w:anchor="_Toc437123610" w:history="1">
        <w:r w:rsidR="00951025" w:rsidRPr="00CA6DDB">
          <w:rPr>
            <w:rStyle w:val="Hyperlink"/>
            <w:noProof/>
          </w:rPr>
          <w:t>4.1.2 Non-functional requirements:</w:t>
        </w:r>
        <w:r w:rsidR="00951025">
          <w:rPr>
            <w:noProof/>
            <w:webHidden/>
          </w:rPr>
          <w:tab/>
        </w:r>
        <w:r w:rsidR="00ED4E62">
          <w:rPr>
            <w:noProof/>
            <w:webHidden/>
          </w:rPr>
          <w:fldChar w:fldCharType="begin"/>
        </w:r>
        <w:r w:rsidR="00951025">
          <w:rPr>
            <w:noProof/>
            <w:webHidden/>
          </w:rPr>
          <w:instrText xml:space="preserve"> PAGEREF _Toc437123610 \h </w:instrText>
        </w:r>
        <w:r w:rsidR="00ED4E62">
          <w:rPr>
            <w:noProof/>
            <w:webHidden/>
          </w:rPr>
        </w:r>
        <w:r w:rsidR="00ED4E62">
          <w:rPr>
            <w:noProof/>
            <w:webHidden/>
          </w:rPr>
          <w:fldChar w:fldCharType="separate"/>
        </w:r>
        <w:r w:rsidR="00951025">
          <w:rPr>
            <w:noProof/>
            <w:webHidden/>
          </w:rPr>
          <w:t>12</w:t>
        </w:r>
        <w:r w:rsidR="00ED4E62">
          <w:rPr>
            <w:noProof/>
            <w:webHidden/>
          </w:rPr>
          <w:fldChar w:fldCharType="end"/>
        </w:r>
      </w:hyperlink>
    </w:p>
    <w:p w:rsidR="00951025" w:rsidRDefault="008E0893">
      <w:pPr>
        <w:pStyle w:val="TOC2"/>
        <w:tabs>
          <w:tab w:val="right" w:leader="dot" w:pos="9350"/>
        </w:tabs>
        <w:rPr>
          <w:rFonts w:asciiTheme="minorHAnsi" w:eastAsiaTheme="minorEastAsia" w:hAnsiTheme="minorHAnsi" w:cstheme="minorBidi"/>
          <w:noProof/>
        </w:rPr>
      </w:pPr>
      <w:hyperlink w:anchor="_Toc437123611" w:history="1">
        <w:r w:rsidR="00951025" w:rsidRPr="00CA6DDB">
          <w:rPr>
            <w:rStyle w:val="Hyperlink"/>
            <w:noProof/>
          </w:rPr>
          <w:t>4.2 System Description and Features:</w:t>
        </w:r>
        <w:r w:rsidR="00951025">
          <w:rPr>
            <w:noProof/>
            <w:webHidden/>
          </w:rPr>
          <w:tab/>
        </w:r>
        <w:r w:rsidR="00ED4E62">
          <w:rPr>
            <w:noProof/>
            <w:webHidden/>
          </w:rPr>
          <w:fldChar w:fldCharType="begin"/>
        </w:r>
        <w:r w:rsidR="00951025">
          <w:rPr>
            <w:noProof/>
            <w:webHidden/>
          </w:rPr>
          <w:instrText xml:space="preserve"> PAGEREF _Toc437123611 \h </w:instrText>
        </w:r>
        <w:r w:rsidR="00ED4E62">
          <w:rPr>
            <w:noProof/>
            <w:webHidden/>
          </w:rPr>
        </w:r>
        <w:r w:rsidR="00ED4E62">
          <w:rPr>
            <w:noProof/>
            <w:webHidden/>
          </w:rPr>
          <w:fldChar w:fldCharType="separate"/>
        </w:r>
        <w:r w:rsidR="00951025">
          <w:rPr>
            <w:noProof/>
            <w:webHidden/>
          </w:rPr>
          <w:t>13</w:t>
        </w:r>
        <w:r w:rsidR="00ED4E62">
          <w:rPr>
            <w:noProof/>
            <w:webHidden/>
          </w:rPr>
          <w:fldChar w:fldCharType="end"/>
        </w:r>
      </w:hyperlink>
    </w:p>
    <w:p w:rsidR="00951025" w:rsidRDefault="008E0893">
      <w:pPr>
        <w:pStyle w:val="TOC3"/>
        <w:tabs>
          <w:tab w:val="right" w:leader="dot" w:pos="9350"/>
        </w:tabs>
        <w:rPr>
          <w:rFonts w:asciiTheme="minorHAnsi" w:eastAsiaTheme="minorEastAsia" w:hAnsiTheme="minorHAnsi" w:cstheme="minorBidi"/>
          <w:noProof/>
        </w:rPr>
      </w:pPr>
      <w:hyperlink w:anchor="_Toc437123612" w:history="1">
        <w:r w:rsidR="00951025" w:rsidRPr="00CA6DDB">
          <w:rPr>
            <w:rStyle w:val="Hyperlink"/>
            <w:noProof/>
          </w:rPr>
          <w:t>4.2.1 Login Page</w:t>
        </w:r>
        <w:r w:rsidR="00951025">
          <w:rPr>
            <w:noProof/>
            <w:webHidden/>
          </w:rPr>
          <w:tab/>
        </w:r>
        <w:r w:rsidR="00ED4E62">
          <w:rPr>
            <w:noProof/>
            <w:webHidden/>
          </w:rPr>
          <w:fldChar w:fldCharType="begin"/>
        </w:r>
        <w:r w:rsidR="00951025">
          <w:rPr>
            <w:noProof/>
            <w:webHidden/>
          </w:rPr>
          <w:instrText xml:space="preserve"> PAGEREF _Toc437123612 \h </w:instrText>
        </w:r>
        <w:r w:rsidR="00ED4E62">
          <w:rPr>
            <w:noProof/>
            <w:webHidden/>
          </w:rPr>
        </w:r>
        <w:r w:rsidR="00ED4E62">
          <w:rPr>
            <w:noProof/>
            <w:webHidden/>
          </w:rPr>
          <w:fldChar w:fldCharType="separate"/>
        </w:r>
        <w:r w:rsidR="00951025">
          <w:rPr>
            <w:noProof/>
            <w:webHidden/>
          </w:rPr>
          <w:t>13</w:t>
        </w:r>
        <w:r w:rsidR="00ED4E62">
          <w:rPr>
            <w:noProof/>
            <w:webHidden/>
          </w:rPr>
          <w:fldChar w:fldCharType="end"/>
        </w:r>
      </w:hyperlink>
    </w:p>
    <w:p w:rsidR="00951025" w:rsidRDefault="008E0893">
      <w:pPr>
        <w:pStyle w:val="TOC3"/>
        <w:tabs>
          <w:tab w:val="right" w:leader="dot" w:pos="9350"/>
        </w:tabs>
        <w:rPr>
          <w:rFonts w:asciiTheme="minorHAnsi" w:eastAsiaTheme="minorEastAsia" w:hAnsiTheme="minorHAnsi" w:cstheme="minorBidi"/>
          <w:noProof/>
        </w:rPr>
      </w:pPr>
      <w:hyperlink w:anchor="_Toc437123613" w:history="1">
        <w:r w:rsidR="00951025" w:rsidRPr="00CA6DDB">
          <w:rPr>
            <w:rStyle w:val="Hyperlink"/>
            <w:noProof/>
          </w:rPr>
          <w:t>4.2.2 Main Page</w:t>
        </w:r>
        <w:r w:rsidR="00951025">
          <w:rPr>
            <w:noProof/>
            <w:webHidden/>
          </w:rPr>
          <w:tab/>
        </w:r>
        <w:r w:rsidR="00ED4E62">
          <w:rPr>
            <w:noProof/>
            <w:webHidden/>
          </w:rPr>
          <w:fldChar w:fldCharType="begin"/>
        </w:r>
        <w:r w:rsidR="00951025">
          <w:rPr>
            <w:noProof/>
            <w:webHidden/>
          </w:rPr>
          <w:instrText xml:space="preserve"> PAGEREF _Toc437123613 \h </w:instrText>
        </w:r>
        <w:r w:rsidR="00ED4E62">
          <w:rPr>
            <w:noProof/>
            <w:webHidden/>
          </w:rPr>
        </w:r>
        <w:r w:rsidR="00ED4E62">
          <w:rPr>
            <w:noProof/>
            <w:webHidden/>
          </w:rPr>
          <w:fldChar w:fldCharType="separate"/>
        </w:r>
        <w:r w:rsidR="00951025">
          <w:rPr>
            <w:noProof/>
            <w:webHidden/>
          </w:rPr>
          <w:t>14</w:t>
        </w:r>
        <w:r w:rsidR="00ED4E62">
          <w:rPr>
            <w:noProof/>
            <w:webHidden/>
          </w:rPr>
          <w:fldChar w:fldCharType="end"/>
        </w:r>
      </w:hyperlink>
    </w:p>
    <w:p w:rsidR="00951025" w:rsidRDefault="008E0893">
      <w:pPr>
        <w:pStyle w:val="TOC3"/>
        <w:tabs>
          <w:tab w:val="right" w:leader="dot" w:pos="9350"/>
        </w:tabs>
        <w:rPr>
          <w:rFonts w:asciiTheme="minorHAnsi" w:eastAsiaTheme="minorEastAsia" w:hAnsiTheme="minorHAnsi" w:cstheme="minorBidi"/>
          <w:noProof/>
        </w:rPr>
      </w:pPr>
      <w:hyperlink w:anchor="_Toc437123614" w:history="1">
        <w:r w:rsidR="00951025" w:rsidRPr="00CA6DDB">
          <w:rPr>
            <w:rStyle w:val="Hyperlink"/>
            <w:noProof/>
          </w:rPr>
          <w:t>4.2.3 Hall Guide</w:t>
        </w:r>
        <w:r w:rsidR="00951025">
          <w:rPr>
            <w:noProof/>
            <w:webHidden/>
          </w:rPr>
          <w:tab/>
        </w:r>
        <w:r w:rsidR="00ED4E62">
          <w:rPr>
            <w:noProof/>
            <w:webHidden/>
          </w:rPr>
          <w:fldChar w:fldCharType="begin"/>
        </w:r>
        <w:r w:rsidR="00951025">
          <w:rPr>
            <w:noProof/>
            <w:webHidden/>
          </w:rPr>
          <w:instrText xml:space="preserve"> PAGEREF _Toc437123614 \h </w:instrText>
        </w:r>
        <w:r w:rsidR="00ED4E62">
          <w:rPr>
            <w:noProof/>
            <w:webHidden/>
          </w:rPr>
        </w:r>
        <w:r w:rsidR="00ED4E62">
          <w:rPr>
            <w:noProof/>
            <w:webHidden/>
          </w:rPr>
          <w:fldChar w:fldCharType="separate"/>
        </w:r>
        <w:r w:rsidR="00951025">
          <w:rPr>
            <w:noProof/>
            <w:webHidden/>
          </w:rPr>
          <w:t>15</w:t>
        </w:r>
        <w:r w:rsidR="00ED4E62">
          <w:rPr>
            <w:noProof/>
            <w:webHidden/>
          </w:rPr>
          <w:fldChar w:fldCharType="end"/>
        </w:r>
      </w:hyperlink>
    </w:p>
    <w:p w:rsidR="00951025" w:rsidRDefault="008E0893">
      <w:pPr>
        <w:pStyle w:val="TOC3"/>
        <w:tabs>
          <w:tab w:val="right" w:leader="dot" w:pos="9350"/>
        </w:tabs>
        <w:rPr>
          <w:rFonts w:asciiTheme="minorHAnsi" w:eastAsiaTheme="minorEastAsia" w:hAnsiTheme="minorHAnsi" w:cstheme="minorBidi"/>
          <w:noProof/>
        </w:rPr>
      </w:pPr>
      <w:hyperlink w:anchor="_Toc437123615" w:history="1">
        <w:r w:rsidR="00951025" w:rsidRPr="00CA6DDB">
          <w:rPr>
            <w:rStyle w:val="Hyperlink"/>
            <w:noProof/>
          </w:rPr>
          <w:t>4.2.3 Hall and doctor information</w:t>
        </w:r>
        <w:r w:rsidR="00951025">
          <w:rPr>
            <w:noProof/>
            <w:webHidden/>
          </w:rPr>
          <w:tab/>
        </w:r>
        <w:r w:rsidR="00ED4E62">
          <w:rPr>
            <w:noProof/>
            <w:webHidden/>
          </w:rPr>
          <w:fldChar w:fldCharType="begin"/>
        </w:r>
        <w:r w:rsidR="00951025">
          <w:rPr>
            <w:noProof/>
            <w:webHidden/>
          </w:rPr>
          <w:instrText xml:space="preserve"> PAGEREF _Toc437123615 \h </w:instrText>
        </w:r>
        <w:r w:rsidR="00ED4E62">
          <w:rPr>
            <w:noProof/>
            <w:webHidden/>
          </w:rPr>
        </w:r>
        <w:r w:rsidR="00ED4E62">
          <w:rPr>
            <w:noProof/>
            <w:webHidden/>
          </w:rPr>
          <w:fldChar w:fldCharType="separate"/>
        </w:r>
        <w:r w:rsidR="00951025">
          <w:rPr>
            <w:noProof/>
            <w:webHidden/>
          </w:rPr>
          <w:t>16</w:t>
        </w:r>
        <w:r w:rsidR="00ED4E62">
          <w:rPr>
            <w:noProof/>
            <w:webHidden/>
          </w:rPr>
          <w:fldChar w:fldCharType="end"/>
        </w:r>
      </w:hyperlink>
    </w:p>
    <w:p w:rsidR="00951025" w:rsidRDefault="008E0893">
      <w:pPr>
        <w:pStyle w:val="TOC3"/>
        <w:tabs>
          <w:tab w:val="right" w:leader="dot" w:pos="9350"/>
        </w:tabs>
        <w:rPr>
          <w:rFonts w:asciiTheme="minorHAnsi" w:eastAsiaTheme="minorEastAsia" w:hAnsiTheme="minorHAnsi" w:cstheme="minorBidi"/>
          <w:noProof/>
        </w:rPr>
      </w:pPr>
      <w:hyperlink w:anchor="_Toc437123616" w:history="1">
        <w:r w:rsidR="00951025" w:rsidRPr="00CA6DDB">
          <w:rPr>
            <w:rStyle w:val="Hyperlink"/>
            <w:noProof/>
          </w:rPr>
          <w:t>4.2.3 Books</w:t>
        </w:r>
        <w:r w:rsidR="00951025">
          <w:rPr>
            <w:noProof/>
            <w:webHidden/>
          </w:rPr>
          <w:tab/>
        </w:r>
        <w:r w:rsidR="00ED4E62">
          <w:rPr>
            <w:noProof/>
            <w:webHidden/>
          </w:rPr>
          <w:fldChar w:fldCharType="begin"/>
        </w:r>
        <w:r w:rsidR="00951025">
          <w:rPr>
            <w:noProof/>
            <w:webHidden/>
          </w:rPr>
          <w:instrText xml:space="preserve"> PAGEREF _Toc437123616 \h </w:instrText>
        </w:r>
        <w:r w:rsidR="00ED4E62">
          <w:rPr>
            <w:noProof/>
            <w:webHidden/>
          </w:rPr>
        </w:r>
        <w:r w:rsidR="00ED4E62">
          <w:rPr>
            <w:noProof/>
            <w:webHidden/>
          </w:rPr>
          <w:fldChar w:fldCharType="separate"/>
        </w:r>
        <w:r w:rsidR="00951025">
          <w:rPr>
            <w:noProof/>
            <w:webHidden/>
          </w:rPr>
          <w:t>20</w:t>
        </w:r>
        <w:r w:rsidR="00ED4E62">
          <w:rPr>
            <w:noProof/>
            <w:webHidden/>
          </w:rPr>
          <w:fldChar w:fldCharType="end"/>
        </w:r>
      </w:hyperlink>
    </w:p>
    <w:p w:rsidR="00951025" w:rsidRDefault="008E0893">
      <w:pPr>
        <w:pStyle w:val="TOC4"/>
        <w:tabs>
          <w:tab w:val="right" w:leader="dot" w:pos="9350"/>
        </w:tabs>
        <w:rPr>
          <w:rFonts w:asciiTheme="minorHAnsi" w:eastAsiaTheme="minorEastAsia" w:hAnsiTheme="minorHAnsi" w:cstheme="minorBidi"/>
          <w:noProof/>
        </w:rPr>
      </w:pPr>
      <w:hyperlink w:anchor="_Toc437123617" w:history="1">
        <w:r w:rsidR="00951025" w:rsidRPr="00CA6DDB">
          <w:rPr>
            <w:rStyle w:val="Hyperlink"/>
            <w:noProof/>
          </w:rPr>
          <w:t>4.2.3.1 Request Books</w:t>
        </w:r>
        <w:r w:rsidR="00951025">
          <w:rPr>
            <w:noProof/>
            <w:webHidden/>
          </w:rPr>
          <w:tab/>
        </w:r>
        <w:r w:rsidR="00ED4E62">
          <w:rPr>
            <w:noProof/>
            <w:webHidden/>
          </w:rPr>
          <w:fldChar w:fldCharType="begin"/>
        </w:r>
        <w:r w:rsidR="00951025">
          <w:rPr>
            <w:noProof/>
            <w:webHidden/>
          </w:rPr>
          <w:instrText xml:space="preserve"> PAGEREF _Toc437123617 \h </w:instrText>
        </w:r>
        <w:r w:rsidR="00ED4E62">
          <w:rPr>
            <w:noProof/>
            <w:webHidden/>
          </w:rPr>
        </w:r>
        <w:r w:rsidR="00ED4E62">
          <w:rPr>
            <w:noProof/>
            <w:webHidden/>
          </w:rPr>
          <w:fldChar w:fldCharType="separate"/>
        </w:r>
        <w:r w:rsidR="00951025">
          <w:rPr>
            <w:noProof/>
            <w:webHidden/>
          </w:rPr>
          <w:t>21</w:t>
        </w:r>
        <w:r w:rsidR="00ED4E62">
          <w:rPr>
            <w:noProof/>
            <w:webHidden/>
          </w:rPr>
          <w:fldChar w:fldCharType="end"/>
        </w:r>
      </w:hyperlink>
    </w:p>
    <w:p w:rsidR="00951025" w:rsidRDefault="008E0893">
      <w:pPr>
        <w:pStyle w:val="TOC4"/>
        <w:tabs>
          <w:tab w:val="right" w:leader="dot" w:pos="9350"/>
        </w:tabs>
        <w:rPr>
          <w:rFonts w:asciiTheme="minorHAnsi" w:eastAsiaTheme="minorEastAsia" w:hAnsiTheme="minorHAnsi" w:cstheme="minorBidi"/>
          <w:noProof/>
        </w:rPr>
      </w:pPr>
      <w:hyperlink w:anchor="_Toc437123618" w:history="1">
        <w:r w:rsidR="00951025" w:rsidRPr="00CA6DDB">
          <w:rPr>
            <w:rStyle w:val="Hyperlink"/>
            <w:noProof/>
          </w:rPr>
          <w:t>4.2.3.2 Store Books</w:t>
        </w:r>
        <w:r w:rsidR="00951025">
          <w:rPr>
            <w:noProof/>
            <w:webHidden/>
          </w:rPr>
          <w:tab/>
        </w:r>
        <w:r w:rsidR="00ED4E62">
          <w:rPr>
            <w:noProof/>
            <w:webHidden/>
          </w:rPr>
          <w:fldChar w:fldCharType="begin"/>
        </w:r>
        <w:r w:rsidR="00951025">
          <w:rPr>
            <w:noProof/>
            <w:webHidden/>
          </w:rPr>
          <w:instrText xml:space="preserve"> PAGEREF _Toc437123618 \h </w:instrText>
        </w:r>
        <w:r w:rsidR="00ED4E62">
          <w:rPr>
            <w:noProof/>
            <w:webHidden/>
          </w:rPr>
        </w:r>
        <w:r w:rsidR="00ED4E62">
          <w:rPr>
            <w:noProof/>
            <w:webHidden/>
          </w:rPr>
          <w:fldChar w:fldCharType="separate"/>
        </w:r>
        <w:r w:rsidR="00951025">
          <w:rPr>
            <w:noProof/>
            <w:webHidden/>
          </w:rPr>
          <w:t>23</w:t>
        </w:r>
        <w:r w:rsidR="00ED4E62">
          <w:rPr>
            <w:noProof/>
            <w:webHidden/>
          </w:rPr>
          <w:fldChar w:fldCharType="end"/>
        </w:r>
      </w:hyperlink>
    </w:p>
    <w:p w:rsidR="00951025" w:rsidRDefault="008E0893">
      <w:pPr>
        <w:pStyle w:val="TOC4"/>
        <w:tabs>
          <w:tab w:val="right" w:leader="dot" w:pos="9350"/>
        </w:tabs>
        <w:rPr>
          <w:rFonts w:asciiTheme="minorHAnsi" w:eastAsiaTheme="minorEastAsia" w:hAnsiTheme="minorHAnsi" w:cstheme="minorBidi"/>
          <w:noProof/>
        </w:rPr>
      </w:pPr>
      <w:hyperlink w:anchor="_Toc437123619" w:history="1">
        <w:r w:rsidR="00951025" w:rsidRPr="00CA6DDB">
          <w:rPr>
            <w:rStyle w:val="Hyperlink"/>
            <w:noProof/>
          </w:rPr>
          <w:t>4.2.3.3 Delete Books</w:t>
        </w:r>
        <w:r w:rsidR="00951025">
          <w:rPr>
            <w:noProof/>
            <w:webHidden/>
          </w:rPr>
          <w:tab/>
        </w:r>
        <w:r w:rsidR="00ED4E62">
          <w:rPr>
            <w:noProof/>
            <w:webHidden/>
          </w:rPr>
          <w:fldChar w:fldCharType="begin"/>
        </w:r>
        <w:r w:rsidR="00951025">
          <w:rPr>
            <w:noProof/>
            <w:webHidden/>
          </w:rPr>
          <w:instrText xml:space="preserve"> PAGEREF _Toc437123619 \h </w:instrText>
        </w:r>
        <w:r w:rsidR="00ED4E62">
          <w:rPr>
            <w:noProof/>
            <w:webHidden/>
          </w:rPr>
        </w:r>
        <w:r w:rsidR="00ED4E62">
          <w:rPr>
            <w:noProof/>
            <w:webHidden/>
          </w:rPr>
          <w:fldChar w:fldCharType="separate"/>
        </w:r>
        <w:r w:rsidR="00951025">
          <w:rPr>
            <w:noProof/>
            <w:webHidden/>
          </w:rPr>
          <w:t>24</w:t>
        </w:r>
        <w:r w:rsidR="00ED4E62">
          <w:rPr>
            <w:noProof/>
            <w:webHidden/>
          </w:rPr>
          <w:fldChar w:fldCharType="end"/>
        </w:r>
      </w:hyperlink>
    </w:p>
    <w:p w:rsidR="00951025" w:rsidRDefault="008E0893">
      <w:pPr>
        <w:pStyle w:val="TOC2"/>
        <w:tabs>
          <w:tab w:val="right" w:leader="dot" w:pos="9350"/>
        </w:tabs>
        <w:rPr>
          <w:rFonts w:asciiTheme="minorHAnsi" w:eastAsiaTheme="minorEastAsia" w:hAnsiTheme="minorHAnsi" w:cstheme="minorBidi"/>
          <w:noProof/>
        </w:rPr>
      </w:pPr>
      <w:hyperlink w:anchor="_Toc437123620" w:history="1">
        <w:r w:rsidR="00951025" w:rsidRPr="00CA6DDB">
          <w:rPr>
            <w:rStyle w:val="Hyperlink"/>
            <w:noProof/>
          </w:rPr>
          <w:t>4.3 System Flow Chart</w:t>
        </w:r>
        <w:r w:rsidR="00951025">
          <w:rPr>
            <w:noProof/>
            <w:webHidden/>
          </w:rPr>
          <w:tab/>
        </w:r>
        <w:r w:rsidR="00ED4E62">
          <w:rPr>
            <w:noProof/>
            <w:webHidden/>
          </w:rPr>
          <w:fldChar w:fldCharType="begin"/>
        </w:r>
        <w:r w:rsidR="00951025">
          <w:rPr>
            <w:noProof/>
            <w:webHidden/>
          </w:rPr>
          <w:instrText xml:space="preserve"> PAGEREF _Toc437123620 \h </w:instrText>
        </w:r>
        <w:r w:rsidR="00ED4E62">
          <w:rPr>
            <w:noProof/>
            <w:webHidden/>
          </w:rPr>
        </w:r>
        <w:r w:rsidR="00ED4E62">
          <w:rPr>
            <w:noProof/>
            <w:webHidden/>
          </w:rPr>
          <w:fldChar w:fldCharType="separate"/>
        </w:r>
        <w:r w:rsidR="00951025">
          <w:rPr>
            <w:noProof/>
            <w:webHidden/>
          </w:rPr>
          <w:t>25</w:t>
        </w:r>
        <w:r w:rsidR="00ED4E62">
          <w:rPr>
            <w:noProof/>
            <w:webHidden/>
          </w:rPr>
          <w:fldChar w:fldCharType="end"/>
        </w:r>
      </w:hyperlink>
    </w:p>
    <w:p w:rsidR="00951025" w:rsidRDefault="008E0893">
      <w:pPr>
        <w:pStyle w:val="TOC2"/>
        <w:tabs>
          <w:tab w:val="right" w:leader="dot" w:pos="9350"/>
        </w:tabs>
        <w:rPr>
          <w:rFonts w:asciiTheme="minorHAnsi" w:eastAsiaTheme="minorEastAsia" w:hAnsiTheme="minorHAnsi" w:cstheme="minorBidi"/>
          <w:noProof/>
        </w:rPr>
      </w:pPr>
      <w:hyperlink w:anchor="_Toc437123621" w:history="1">
        <w:r w:rsidR="00951025" w:rsidRPr="00CA6DDB">
          <w:rPr>
            <w:rStyle w:val="Hyperlink"/>
            <w:noProof/>
          </w:rPr>
          <w:t>4.4 Design Requirements</w:t>
        </w:r>
        <w:r w:rsidR="00951025">
          <w:rPr>
            <w:noProof/>
            <w:webHidden/>
          </w:rPr>
          <w:tab/>
        </w:r>
        <w:r w:rsidR="00ED4E62">
          <w:rPr>
            <w:noProof/>
            <w:webHidden/>
          </w:rPr>
          <w:fldChar w:fldCharType="begin"/>
        </w:r>
        <w:r w:rsidR="00951025">
          <w:rPr>
            <w:noProof/>
            <w:webHidden/>
          </w:rPr>
          <w:instrText xml:space="preserve"> PAGEREF _Toc437123621 \h </w:instrText>
        </w:r>
        <w:r w:rsidR="00ED4E62">
          <w:rPr>
            <w:noProof/>
            <w:webHidden/>
          </w:rPr>
        </w:r>
        <w:r w:rsidR="00ED4E62">
          <w:rPr>
            <w:noProof/>
            <w:webHidden/>
          </w:rPr>
          <w:fldChar w:fldCharType="separate"/>
        </w:r>
        <w:r w:rsidR="00951025">
          <w:rPr>
            <w:noProof/>
            <w:webHidden/>
          </w:rPr>
          <w:t>26</w:t>
        </w:r>
        <w:r w:rsidR="00ED4E62">
          <w:rPr>
            <w:noProof/>
            <w:webHidden/>
          </w:rPr>
          <w:fldChar w:fldCharType="end"/>
        </w:r>
      </w:hyperlink>
    </w:p>
    <w:p w:rsidR="00951025" w:rsidRDefault="008E0893">
      <w:pPr>
        <w:pStyle w:val="TOC1"/>
        <w:tabs>
          <w:tab w:val="right" w:leader="dot" w:pos="9350"/>
        </w:tabs>
        <w:rPr>
          <w:rFonts w:asciiTheme="minorHAnsi" w:eastAsiaTheme="minorEastAsia" w:hAnsiTheme="minorHAnsi" w:cstheme="minorBidi"/>
          <w:noProof/>
        </w:rPr>
      </w:pPr>
      <w:hyperlink w:anchor="_Toc437123622" w:history="1">
        <w:r w:rsidR="00951025" w:rsidRPr="00CA6DDB">
          <w:rPr>
            <w:rStyle w:val="Hyperlink"/>
            <w:noProof/>
          </w:rPr>
          <w:t>Chapter 5 : Methodology</w:t>
        </w:r>
        <w:r w:rsidR="00951025">
          <w:rPr>
            <w:noProof/>
            <w:webHidden/>
          </w:rPr>
          <w:tab/>
        </w:r>
        <w:r w:rsidR="00ED4E62">
          <w:rPr>
            <w:noProof/>
            <w:webHidden/>
          </w:rPr>
          <w:fldChar w:fldCharType="begin"/>
        </w:r>
        <w:r w:rsidR="00951025">
          <w:rPr>
            <w:noProof/>
            <w:webHidden/>
          </w:rPr>
          <w:instrText xml:space="preserve"> PAGEREF _Toc437123622 \h </w:instrText>
        </w:r>
        <w:r w:rsidR="00ED4E62">
          <w:rPr>
            <w:noProof/>
            <w:webHidden/>
          </w:rPr>
        </w:r>
        <w:r w:rsidR="00ED4E62">
          <w:rPr>
            <w:noProof/>
            <w:webHidden/>
          </w:rPr>
          <w:fldChar w:fldCharType="separate"/>
        </w:r>
        <w:r w:rsidR="00951025">
          <w:rPr>
            <w:noProof/>
            <w:webHidden/>
          </w:rPr>
          <w:t>26</w:t>
        </w:r>
        <w:r w:rsidR="00ED4E62">
          <w:rPr>
            <w:noProof/>
            <w:webHidden/>
          </w:rPr>
          <w:fldChar w:fldCharType="end"/>
        </w:r>
      </w:hyperlink>
    </w:p>
    <w:p w:rsidR="00951025" w:rsidRDefault="008E0893">
      <w:pPr>
        <w:pStyle w:val="TOC2"/>
        <w:tabs>
          <w:tab w:val="right" w:leader="dot" w:pos="9350"/>
        </w:tabs>
        <w:rPr>
          <w:rFonts w:asciiTheme="minorHAnsi" w:eastAsiaTheme="minorEastAsia" w:hAnsiTheme="minorHAnsi" w:cstheme="minorBidi"/>
          <w:noProof/>
        </w:rPr>
      </w:pPr>
      <w:hyperlink w:anchor="_Toc437123623" w:history="1">
        <w:r w:rsidR="00951025" w:rsidRPr="00CA6DDB">
          <w:rPr>
            <w:rStyle w:val="Hyperlink"/>
            <w:rFonts w:ascii="TimesNewRomanPSMT" w:hAnsi="TimesNewRomanPSMT" w:cs="TimesNewRomanPSMT"/>
            <w:noProof/>
          </w:rPr>
          <w:t xml:space="preserve">5.1 </w:t>
        </w:r>
        <w:r w:rsidR="00951025" w:rsidRPr="00CA6DDB">
          <w:rPr>
            <w:rStyle w:val="Hyperlink"/>
            <w:noProof/>
          </w:rPr>
          <w:t xml:space="preserve"> Designing the Database</w:t>
        </w:r>
        <w:r w:rsidR="00951025">
          <w:rPr>
            <w:noProof/>
            <w:webHidden/>
          </w:rPr>
          <w:tab/>
        </w:r>
        <w:r w:rsidR="00ED4E62">
          <w:rPr>
            <w:noProof/>
            <w:webHidden/>
          </w:rPr>
          <w:fldChar w:fldCharType="begin"/>
        </w:r>
        <w:r w:rsidR="00951025">
          <w:rPr>
            <w:noProof/>
            <w:webHidden/>
          </w:rPr>
          <w:instrText xml:space="preserve"> PAGEREF _Toc437123623 \h </w:instrText>
        </w:r>
        <w:r w:rsidR="00ED4E62">
          <w:rPr>
            <w:noProof/>
            <w:webHidden/>
          </w:rPr>
        </w:r>
        <w:r w:rsidR="00ED4E62">
          <w:rPr>
            <w:noProof/>
            <w:webHidden/>
          </w:rPr>
          <w:fldChar w:fldCharType="separate"/>
        </w:r>
        <w:r w:rsidR="00951025">
          <w:rPr>
            <w:noProof/>
            <w:webHidden/>
          </w:rPr>
          <w:t>26</w:t>
        </w:r>
        <w:r w:rsidR="00ED4E62">
          <w:rPr>
            <w:noProof/>
            <w:webHidden/>
          </w:rPr>
          <w:fldChar w:fldCharType="end"/>
        </w:r>
      </w:hyperlink>
    </w:p>
    <w:p w:rsidR="00951025" w:rsidRDefault="008E0893">
      <w:pPr>
        <w:pStyle w:val="TOC2"/>
        <w:tabs>
          <w:tab w:val="right" w:leader="dot" w:pos="9350"/>
        </w:tabs>
        <w:rPr>
          <w:rFonts w:asciiTheme="minorHAnsi" w:eastAsiaTheme="minorEastAsia" w:hAnsiTheme="minorHAnsi" w:cstheme="minorBidi"/>
          <w:noProof/>
        </w:rPr>
      </w:pPr>
      <w:hyperlink w:anchor="_Toc437123624" w:history="1">
        <w:r w:rsidR="00951025" w:rsidRPr="00CA6DDB">
          <w:rPr>
            <w:rStyle w:val="Hyperlink"/>
            <w:noProof/>
          </w:rPr>
          <w:t xml:space="preserve">5.2   </w:t>
        </w:r>
        <w:r w:rsidR="00951025" w:rsidRPr="00CA6DDB">
          <w:rPr>
            <w:rStyle w:val="Hyperlink"/>
            <w:rFonts w:ascii="TrebuchetMS" w:hAnsi="TrebuchetMS" w:cs="TrebuchetMS"/>
            <w:noProof/>
          </w:rPr>
          <w:t>Login</w:t>
        </w:r>
        <w:r w:rsidR="00951025">
          <w:rPr>
            <w:noProof/>
            <w:webHidden/>
          </w:rPr>
          <w:tab/>
        </w:r>
        <w:r w:rsidR="00ED4E62">
          <w:rPr>
            <w:noProof/>
            <w:webHidden/>
          </w:rPr>
          <w:fldChar w:fldCharType="begin"/>
        </w:r>
        <w:r w:rsidR="00951025">
          <w:rPr>
            <w:noProof/>
            <w:webHidden/>
          </w:rPr>
          <w:instrText xml:space="preserve"> PAGEREF _Toc437123624 \h </w:instrText>
        </w:r>
        <w:r w:rsidR="00ED4E62">
          <w:rPr>
            <w:noProof/>
            <w:webHidden/>
          </w:rPr>
        </w:r>
        <w:r w:rsidR="00ED4E62">
          <w:rPr>
            <w:noProof/>
            <w:webHidden/>
          </w:rPr>
          <w:fldChar w:fldCharType="separate"/>
        </w:r>
        <w:r w:rsidR="00951025">
          <w:rPr>
            <w:noProof/>
            <w:webHidden/>
          </w:rPr>
          <w:t>27</w:t>
        </w:r>
        <w:r w:rsidR="00ED4E62">
          <w:rPr>
            <w:noProof/>
            <w:webHidden/>
          </w:rPr>
          <w:fldChar w:fldCharType="end"/>
        </w:r>
      </w:hyperlink>
    </w:p>
    <w:p w:rsidR="00951025" w:rsidRDefault="008E0893">
      <w:pPr>
        <w:pStyle w:val="TOC3"/>
        <w:tabs>
          <w:tab w:val="right" w:leader="dot" w:pos="9350"/>
        </w:tabs>
        <w:rPr>
          <w:rFonts w:asciiTheme="minorHAnsi" w:eastAsiaTheme="minorEastAsia" w:hAnsiTheme="minorHAnsi" w:cstheme="minorBidi"/>
          <w:noProof/>
        </w:rPr>
      </w:pPr>
      <w:hyperlink w:anchor="_Toc437123625" w:history="1">
        <w:r w:rsidR="00951025" w:rsidRPr="00CA6DDB">
          <w:rPr>
            <w:rStyle w:val="Hyperlink"/>
            <w:noProof/>
          </w:rPr>
          <w:t>5.2.1 Sign In</w:t>
        </w:r>
        <w:r w:rsidR="00951025">
          <w:rPr>
            <w:noProof/>
            <w:webHidden/>
          </w:rPr>
          <w:tab/>
        </w:r>
        <w:r w:rsidR="00ED4E62">
          <w:rPr>
            <w:noProof/>
            <w:webHidden/>
          </w:rPr>
          <w:fldChar w:fldCharType="begin"/>
        </w:r>
        <w:r w:rsidR="00951025">
          <w:rPr>
            <w:noProof/>
            <w:webHidden/>
          </w:rPr>
          <w:instrText xml:space="preserve"> PAGEREF _Toc437123625 \h </w:instrText>
        </w:r>
        <w:r w:rsidR="00ED4E62">
          <w:rPr>
            <w:noProof/>
            <w:webHidden/>
          </w:rPr>
        </w:r>
        <w:r w:rsidR="00ED4E62">
          <w:rPr>
            <w:noProof/>
            <w:webHidden/>
          </w:rPr>
          <w:fldChar w:fldCharType="separate"/>
        </w:r>
        <w:r w:rsidR="00951025">
          <w:rPr>
            <w:noProof/>
            <w:webHidden/>
          </w:rPr>
          <w:t>28</w:t>
        </w:r>
        <w:r w:rsidR="00ED4E62">
          <w:rPr>
            <w:noProof/>
            <w:webHidden/>
          </w:rPr>
          <w:fldChar w:fldCharType="end"/>
        </w:r>
      </w:hyperlink>
    </w:p>
    <w:p w:rsidR="00951025" w:rsidRDefault="008E0893">
      <w:pPr>
        <w:pStyle w:val="TOC3"/>
        <w:tabs>
          <w:tab w:val="right" w:leader="dot" w:pos="9350"/>
        </w:tabs>
        <w:rPr>
          <w:rFonts w:asciiTheme="minorHAnsi" w:eastAsiaTheme="minorEastAsia" w:hAnsiTheme="minorHAnsi" w:cstheme="minorBidi"/>
          <w:noProof/>
        </w:rPr>
      </w:pPr>
      <w:hyperlink w:anchor="_Toc437123626" w:history="1">
        <w:r w:rsidR="00951025" w:rsidRPr="00CA6DDB">
          <w:rPr>
            <w:rStyle w:val="Hyperlink"/>
            <w:noProof/>
          </w:rPr>
          <w:t>5.2.2 Sign Up</w:t>
        </w:r>
        <w:r w:rsidR="00951025">
          <w:rPr>
            <w:noProof/>
            <w:webHidden/>
          </w:rPr>
          <w:tab/>
        </w:r>
        <w:r w:rsidR="00ED4E62">
          <w:rPr>
            <w:noProof/>
            <w:webHidden/>
          </w:rPr>
          <w:fldChar w:fldCharType="begin"/>
        </w:r>
        <w:r w:rsidR="00951025">
          <w:rPr>
            <w:noProof/>
            <w:webHidden/>
          </w:rPr>
          <w:instrText xml:space="preserve"> PAGEREF _Toc437123626 \h </w:instrText>
        </w:r>
        <w:r w:rsidR="00ED4E62">
          <w:rPr>
            <w:noProof/>
            <w:webHidden/>
          </w:rPr>
        </w:r>
        <w:r w:rsidR="00ED4E62">
          <w:rPr>
            <w:noProof/>
            <w:webHidden/>
          </w:rPr>
          <w:fldChar w:fldCharType="separate"/>
        </w:r>
        <w:r w:rsidR="00951025">
          <w:rPr>
            <w:noProof/>
            <w:webHidden/>
          </w:rPr>
          <w:t>28</w:t>
        </w:r>
        <w:r w:rsidR="00ED4E62">
          <w:rPr>
            <w:noProof/>
            <w:webHidden/>
          </w:rPr>
          <w:fldChar w:fldCharType="end"/>
        </w:r>
      </w:hyperlink>
    </w:p>
    <w:p w:rsidR="00951025" w:rsidRDefault="008E0893">
      <w:pPr>
        <w:pStyle w:val="TOC2"/>
        <w:tabs>
          <w:tab w:val="right" w:leader="dot" w:pos="9350"/>
        </w:tabs>
        <w:rPr>
          <w:rFonts w:asciiTheme="minorHAnsi" w:eastAsiaTheme="minorEastAsia" w:hAnsiTheme="minorHAnsi" w:cstheme="minorBidi"/>
          <w:noProof/>
        </w:rPr>
      </w:pPr>
      <w:hyperlink w:anchor="_Toc437123627" w:history="1">
        <w:r w:rsidR="00951025" w:rsidRPr="00CA6DDB">
          <w:rPr>
            <w:rStyle w:val="Hyperlink"/>
            <w:noProof/>
          </w:rPr>
          <w:t xml:space="preserve">5.2   </w:t>
        </w:r>
        <w:r w:rsidR="00951025" w:rsidRPr="00CA6DDB">
          <w:rPr>
            <w:rStyle w:val="Hyperlink"/>
            <w:rFonts w:ascii="TrebuchetMS" w:hAnsi="TrebuchetMS" w:cs="TrebuchetMS"/>
            <w:noProof/>
          </w:rPr>
          <w:t>Books</w:t>
        </w:r>
        <w:r w:rsidR="00951025">
          <w:rPr>
            <w:noProof/>
            <w:webHidden/>
          </w:rPr>
          <w:tab/>
        </w:r>
        <w:r w:rsidR="00ED4E62">
          <w:rPr>
            <w:noProof/>
            <w:webHidden/>
          </w:rPr>
          <w:fldChar w:fldCharType="begin"/>
        </w:r>
        <w:r w:rsidR="00951025">
          <w:rPr>
            <w:noProof/>
            <w:webHidden/>
          </w:rPr>
          <w:instrText xml:space="preserve"> PAGEREF _Toc437123627 \h </w:instrText>
        </w:r>
        <w:r w:rsidR="00ED4E62">
          <w:rPr>
            <w:noProof/>
            <w:webHidden/>
          </w:rPr>
        </w:r>
        <w:r w:rsidR="00ED4E62">
          <w:rPr>
            <w:noProof/>
            <w:webHidden/>
          </w:rPr>
          <w:fldChar w:fldCharType="separate"/>
        </w:r>
        <w:r w:rsidR="00951025">
          <w:rPr>
            <w:noProof/>
            <w:webHidden/>
          </w:rPr>
          <w:t>28</w:t>
        </w:r>
        <w:r w:rsidR="00ED4E62">
          <w:rPr>
            <w:noProof/>
            <w:webHidden/>
          </w:rPr>
          <w:fldChar w:fldCharType="end"/>
        </w:r>
      </w:hyperlink>
    </w:p>
    <w:p w:rsidR="00951025" w:rsidRDefault="008E0893">
      <w:pPr>
        <w:pStyle w:val="TOC3"/>
        <w:tabs>
          <w:tab w:val="right" w:leader="dot" w:pos="9350"/>
        </w:tabs>
        <w:rPr>
          <w:rFonts w:asciiTheme="minorHAnsi" w:eastAsiaTheme="minorEastAsia" w:hAnsiTheme="minorHAnsi" w:cstheme="minorBidi"/>
          <w:noProof/>
        </w:rPr>
      </w:pPr>
      <w:hyperlink w:anchor="_Toc437123628" w:history="1">
        <w:r w:rsidR="00951025" w:rsidRPr="00CA6DDB">
          <w:rPr>
            <w:rStyle w:val="Hyperlink"/>
            <w:noProof/>
          </w:rPr>
          <w:t>5.2.1 Send request for books</w:t>
        </w:r>
        <w:r w:rsidR="00951025">
          <w:rPr>
            <w:noProof/>
            <w:webHidden/>
          </w:rPr>
          <w:tab/>
        </w:r>
        <w:r w:rsidR="00ED4E62">
          <w:rPr>
            <w:noProof/>
            <w:webHidden/>
          </w:rPr>
          <w:fldChar w:fldCharType="begin"/>
        </w:r>
        <w:r w:rsidR="00951025">
          <w:rPr>
            <w:noProof/>
            <w:webHidden/>
          </w:rPr>
          <w:instrText xml:space="preserve"> PAGEREF _Toc437123628 \h </w:instrText>
        </w:r>
        <w:r w:rsidR="00ED4E62">
          <w:rPr>
            <w:noProof/>
            <w:webHidden/>
          </w:rPr>
        </w:r>
        <w:r w:rsidR="00ED4E62">
          <w:rPr>
            <w:noProof/>
            <w:webHidden/>
          </w:rPr>
          <w:fldChar w:fldCharType="separate"/>
        </w:r>
        <w:r w:rsidR="00951025">
          <w:rPr>
            <w:noProof/>
            <w:webHidden/>
          </w:rPr>
          <w:t>28</w:t>
        </w:r>
        <w:r w:rsidR="00ED4E62">
          <w:rPr>
            <w:noProof/>
            <w:webHidden/>
          </w:rPr>
          <w:fldChar w:fldCharType="end"/>
        </w:r>
      </w:hyperlink>
    </w:p>
    <w:p w:rsidR="00951025" w:rsidRDefault="008E0893">
      <w:pPr>
        <w:pStyle w:val="TOC3"/>
        <w:tabs>
          <w:tab w:val="right" w:leader="dot" w:pos="9350"/>
        </w:tabs>
        <w:rPr>
          <w:rFonts w:asciiTheme="minorHAnsi" w:eastAsiaTheme="minorEastAsia" w:hAnsiTheme="minorHAnsi" w:cstheme="minorBidi"/>
          <w:noProof/>
        </w:rPr>
      </w:pPr>
      <w:hyperlink w:anchor="_Toc437123629" w:history="1">
        <w:r w:rsidR="00951025" w:rsidRPr="00CA6DDB">
          <w:rPr>
            <w:rStyle w:val="Hyperlink"/>
            <w:noProof/>
          </w:rPr>
          <w:t>5.2.2 Store a book to the database</w:t>
        </w:r>
        <w:r w:rsidR="00951025">
          <w:rPr>
            <w:noProof/>
            <w:webHidden/>
          </w:rPr>
          <w:tab/>
        </w:r>
        <w:r w:rsidR="00ED4E62">
          <w:rPr>
            <w:noProof/>
            <w:webHidden/>
          </w:rPr>
          <w:fldChar w:fldCharType="begin"/>
        </w:r>
        <w:r w:rsidR="00951025">
          <w:rPr>
            <w:noProof/>
            <w:webHidden/>
          </w:rPr>
          <w:instrText xml:space="preserve"> PAGEREF _Toc437123629 \h </w:instrText>
        </w:r>
        <w:r w:rsidR="00ED4E62">
          <w:rPr>
            <w:noProof/>
            <w:webHidden/>
          </w:rPr>
        </w:r>
        <w:r w:rsidR="00ED4E62">
          <w:rPr>
            <w:noProof/>
            <w:webHidden/>
          </w:rPr>
          <w:fldChar w:fldCharType="separate"/>
        </w:r>
        <w:r w:rsidR="00951025">
          <w:rPr>
            <w:noProof/>
            <w:webHidden/>
          </w:rPr>
          <w:t>29</w:t>
        </w:r>
        <w:r w:rsidR="00ED4E62">
          <w:rPr>
            <w:noProof/>
            <w:webHidden/>
          </w:rPr>
          <w:fldChar w:fldCharType="end"/>
        </w:r>
      </w:hyperlink>
    </w:p>
    <w:p w:rsidR="00951025" w:rsidRDefault="008E0893">
      <w:pPr>
        <w:pStyle w:val="TOC3"/>
        <w:tabs>
          <w:tab w:val="right" w:leader="dot" w:pos="9350"/>
        </w:tabs>
        <w:rPr>
          <w:rFonts w:asciiTheme="minorHAnsi" w:eastAsiaTheme="minorEastAsia" w:hAnsiTheme="minorHAnsi" w:cstheme="minorBidi"/>
          <w:noProof/>
        </w:rPr>
      </w:pPr>
      <w:hyperlink w:anchor="_Toc437123630" w:history="1">
        <w:r w:rsidR="00951025" w:rsidRPr="00CA6DDB">
          <w:rPr>
            <w:rStyle w:val="Hyperlink"/>
            <w:noProof/>
          </w:rPr>
          <w:t>5.2.3 Delete a book from the database</w:t>
        </w:r>
        <w:r w:rsidR="00951025">
          <w:rPr>
            <w:noProof/>
            <w:webHidden/>
          </w:rPr>
          <w:tab/>
        </w:r>
        <w:r w:rsidR="00ED4E62">
          <w:rPr>
            <w:noProof/>
            <w:webHidden/>
          </w:rPr>
          <w:fldChar w:fldCharType="begin"/>
        </w:r>
        <w:r w:rsidR="00951025">
          <w:rPr>
            <w:noProof/>
            <w:webHidden/>
          </w:rPr>
          <w:instrText xml:space="preserve"> PAGEREF _Toc437123630 \h </w:instrText>
        </w:r>
        <w:r w:rsidR="00ED4E62">
          <w:rPr>
            <w:noProof/>
            <w:webHidden/>
          </w:rPr>
        </w:r>
        <w:r w:rsidR="00ED4E62">
          <w:rPr>
            <w:noProof/>
            <w:webHidden/>
          </w:rPr>
          <w:fldChar w:fldCharType="separate"/>
        </w:r>
        <w:r w:rsidR="00951025">
          <w:rPr>
            <w:noProof/>
            <w:webHidden/>
          </w:rPr>
          <w:t>30</w:t>
        </w:r>
        <w:r w:rsidR="00ED4E62">
          <w:rPr>
            <w:noProof/>
            <w:webHidden/>
          </w:rPr>
          <w:fldChar w:fldCharType="end"/>
        </w:r>
      </w:hyperlink>
    </w:p>
    <w:p w:rsidR="00951025" w:rsidRDefault="008E0893">
      <w:pPr>
        <w:pStyle w:val="TOC3"/>
        <w:tabs>
          <w:tab w:val="right" w:leader="dot" w:pos="9350"/>
        </w:tabs>
        <w:rPr>
          <w:rFonts w:asciiTheme="minorHAnsi" w:eastAsiaTheme="minorEastAsia" w:hAnsiTheme="minorHAnsi" w:cstheme="minorBidi"/>
          <w:noProof/>
        </w:rPr>
      </w:pPr>
      <w:hyperlink w:anchor="_Toc437123631" w:history="1">
        <w:r w:rsidR="00951025" w:rsidRPr="00CA6DDB">
          <w:rPr>
            <w:rStyle w:val="Hyperlink"/>
            <w:rFonts w:ascii="TimesNewRomanPSMT" w:hAnsi="TimesNewRomanPSMT" w:cs="TimesNewRomanPSMT"/>
            <w:noProof/>
          </w:rPr>
          <w:t>5.3</w:t>
        </w:r>
        <w:r w:rsidR="00951025" w:rsidRPr="00CA6DDB">
          <w:rPr>
            <w:rStyle w:val="Hyperlink"/>
            <w:noProof/>
          </w:rPr>
          <w:t xml:space="preserve"> hall guide</w:t>
        </w:r>
        <w:r w:rsidR="00951025">
          <w:rPr>
            <w:noProof/>
            <w:webHidden/>
          </w:rPr>
          <w:tab/>
        </w:r>
        <w:r w:rsidR="00ED4E62">
          <w:rPr>
            <w:noProof/>
            <w:webHidden/>
          </w:rPr>
          <w:fldChar w:fldCharType="begin"/>
        </w:r>
        <w:r w:rsidR="00951025">
          <w:rPr>
            <w:noProof/>
            <w:webHidden/>
          </w:rPr>
          <w:instrText xml:space="preserve"> PAGEREF _Toc437123631 \h </w:instrText>
        </w:r>
        <w:r w:rsidR="00ED4E62">
          <w:rPr>
            <w:noProof/>
            <w:webHidden/>
          </w:rPr>
        </w:r>
        <w:r w:rsidR="00ED4E62">
          <w:rPr>
            <w:noProof/>
            <w:webHidden/>
          </w:rPr>
          <w:fldChar w:fldCharType="separate"/>
        </w:r>
        <w:r w:rsidR="00951025">
          <w:rPr>
            <w:noProof/>
            <w:webHidden/>
          </w:rPr>
          <w:t>30</w:t>
        </w:r>
        <w:r w:rsidR="00ED4E62">
          <w:rPr>
            <w:noProof/>
            <w:webHidden/>
          </w:rPr>
          <w:fldChar w:fldCharType="end"/>
        </w:r>
      </w:hyperlink>
    </w:p>
    <w:p w:rsidR="00951025" w:rsidRDefault="008E0893">
      <w:pPr>
        <w:pStyle w:val="TOC2"/>
        <w:tabs>
          <w:tab w:val="right" w:leader="dot" w:pos="9350"/>
        </w:tabs>
        <w:rPr>
          <w:rFonts w:asciiTheme="minorHAnsi" w:eastAsiaTheme="minorEastAsia" w:hAnsiTheme="minorHAnsi" w:cstheme="minorBidi"/>
          <w:noProof/>
        </w:rPr>
      </w:pPr>
      <w:hyperlink w:anchor="_Toc437123632" w:history="1">
        <w:r w:rsidR="00951025" w:rsidRPr="00CA6DDB">
          <w:rPr>
            <w:rStyle w:val="Hyperlink"/>
            <w:noProof/>
          </w:rPr>
          <w:t>5.4</w:t>
        </w:r>
        <w:r w:rsidR="00951025" w:rsidRPr="00CA6DDB">
          <w:rPr>
            <w:rStyle w:val="Hyperlink"/>
            <w:rFonts w:ascii="TrebuchetMS" w:hAnsi="TrebuchetMS" w:cs="TrebuchetMS"/>
            <w:noProof/>
          </w:rPr>
          <w:t xml:space="preserve"> Hall Information and Doctor Information</w:t>
        </w:r>
        <w:r w:rsidR="00951025">
          <w:rPr>
            <w:noProof/>
            <w:webHidden/>
          </w:rPr>
          <w:tab/>
        </w:r>
        <w:r w:rsidR="00ED4E62">
          <w:rPr>
            <w:noProof/>
            <w:webHidden/>
          </w:rPr>
          <w:fldChar w:fldCharType="begin"/>
        </w:r>
        <w:r w:rsidR="00951025">
          <w:rPr>
            <w:noProof/>
            <w:webHidden/>
          </w:rPr>
          <w:instrText xml:space="preserve"> PAGEREF _Toc437123632 \h </w:instrText>
        </w:r>
        <w:r w:rsidR="00ED4E62">
          <w:rPr>
            <w:noProof/>
            <w:webHidden/>
          </w:rPr>
        </w:r>
        <w:r w:rsidR="00ED4E62">
          <w:rPr>
            <w:noProof/>
            <w:webHidden/>
          </w:rPr>
          <w:fldChar w:fldCharType="separate"/>
        </w:r>
        <w:r w:rsidR="00951025">
          <w:rPr>
            <w:noProof/>
            <w:webHidden/>
          </w:rPr>
          <w:t>32</w:t>
        </w:r>
        <w:r w:rsidR="00ED4E62">
          <w:rPr>
            <w:noProof/>
            <w:webHidden/>
          </w:rPr>
          <w:fldChar w:fldCharType="end"/>
        </w:r>
      </w:hyperlink>
    </w:p>
    <w:p w:rsidR="00951025" w:rsidRDefault="008E0893">
      <w:pPr>
        <w:pStyle w:val="TOC3"/>
        <w:tabs>
          <w:tab w:val="right" w:leader="dot" w:pos="9350"/>
        </w:tabs>
        <w:rPr>
          <w:rFonts w:asciiTheme="minorHAnsi" w:eastAsiaTheme="minorEastAsia" w:hAnsiTheme="minorHAnsi" w:cstheme="minorBidi"/>
          <w:noProof/>
        </w:rPr>
      </w:pPr>
      <w:hyperlink w:anchor="_Toc437123633" w:history="1">
        <w:r w:rsidR="00951025" w:rsidRPr="00CA6DDB">
          <w:rPr>
            <w:rStyle w:val="Hyperlink"/>
            <w:noProof/>
          </w:rPr>
          <w:t>5.4.1 Hall Information</w:t>
        </w:r>
        <w:r w:rsidR="00951025">
          <w:rPr>
            <w:noProof/>
            <w:webHidden/>
          </w:rPr>
          <w:tab/>
        </w:r>
        <w:r w:rsidR="00ED4E62">
          <w:rPr>
            <w:noProof/>
            <w:webHidden/>
          </w:rPr>
          <w:fldChar w:fldCharType="begin"/>
        </w:r>
        <w:r w:rsidR="00951025">
          <w:rPr>
            <w:noProof/>
            <w:webHidden/>
          </w:rPr>
          <w:instrText xml:space="preserve"> PAGEREF _Toc437123633 \h </w:instrText>
        </w:r>
        <w:r w:rsidR="00ED4E62">
          <w:rPr>
            <w:noProof/>
            <w:webHidden/>
          </w:rPr>
        </w:r>
        <w:r w:rsidR="00ED4E62">
          <w:rPr>
            <w:noProof/>
            <w:webHidden/>
          </w:rPr>
          <w:fldChar w:fldCharType="separate"/>
        </w:r>
        <w:r w:rsidR="00951025">
          <w:rPr>
            <w:noProof/>
            <w:webHidden/>
          </w:rPr>
          <w:t>32</w:t>
        </w:r>
        <w:r w:rsidR="00ED4E62">
          <w:rPr>
            <w:noProof/>
            <w:webHidden/>
          </w:rPr>
          <w:fldChar w:fldCharType="end"/>
        </w:r>
      </w:hyperlink>
    </w:p>
    <w:p w:rsidR="00951025" w:rsidRDefault="008E0893">
      <w:pPr>
        <w:pStyle w:val="TOC3"/>
        <w:tabs>
          <w:tab w:val="right" w:leader="dot" w:pos="9350"/>
        </w:tabs>
        <w:rPr>
          <w:rFonts w:asciiTheme="minorHAnsi" w:eastAsiaTheme="minorEastAsia" w:hAnsiTheme="minorHAnsi" w:cstheme="minorBidi"/>
          <w:noProof/>
        </w:rPr>
      </w:pPr>
      <w:hyperlink w:anchor="_Toc437123634" w:history="1">
        <w:r w:rsidR="00951025" w:rsidRPr="00CA6DDB">
          <w:rPr>
            <w:rStyle w:val="Hyperlink"/>
            <w:noProof/>
          </w:rPr>
          <w:t>5.4.1 Doctor Information</w:t>
        </w:r>
        <w:r w:rsidR="00951025">
          <w:rPr>
            <w:noProof/>
            <w:webHidden/>
          </w:rPr>
          <w:tab/>
        </w:r>
        <w:r w:rsidR="00ED4E62">
          <w:rPr>
            <w:noProof/>
            <w:webHidden/>
          </w:rPr>
          <w:fldChar w:fldCharType="begin"/>
        </w:r>
        <w:r w:rsidR="00951025">
          <w:rPr>
            <w:noProof/>
            <w:webHidden/>
          </w:rPr>
          <w:instrText xml:space="preserve"> PAGEREF _Toc437123634 \h </w:instrText>
        </w:r>
        <w:r w:rsidR="00ED4E62">
          <w:rPr>
            <w:noProof/>
            <w:webHidden/>
          </w:rPr>
        </w:r>
        <w:r w:rsidR="00ED4E62">
          <w:rPr>
            <w:noProof/>
            <w:webHidden/>
          </w:rPr>
          <w:fldChar w:fldCharType="separate"/>
        </w:r>
        <w:r w:rsidR="00951025">
          <w:rPr>
            <w:noProof/>
            <w:webHidden/>
          </w:rPr>
          <w:t>32</w:t>
        </w:r>
        <w:r w:rsidR="00ED4E62">
          <w:rPr>
            <w:noProof/>
            <w:webHidden/>
          </w:rPr>
          <w:fldChar w:fldCharType="end"/>
        </w:r>
      </w:hyperlink>
    </w:p>
    <w:p w:rsidR="00951025" w:rsidRDefault="008E0893">
      <w:pPr>
        <w:pStyle w:val="TOC1"/>
        <w:tabs>
          <w:tab w:val="right" w:leader="dot" w:pos="9350"/>
        </w:tabs>
        <w:rPr>
          <w:rFonts w:asciiTheme="minorHAnsi" w:eastAsiaTheme="minorEastAsia" w:hAnsiTheme="minorHAnsi" w:cstheme="minorBidi"/>
          <w:noProof/>
        </w:rPr>
      </w:pPr>
      <w:hyperlink w:anchor="_Toc437123635" w:history="1">
        <w:r w:rsidR="00951025" w:rsidRPr="00CA6DDB">
          <w:rPr>
            <w:rStyle w:val="Hyperlink"/>
            <w:noProof/>
          </w:rPr>
          <w:t>Chapter 6 : Future Work</w:t>
        </w:r>
        <w:r w:rsidR="00951025">
          <w:rPr>
            <w:noProof/>
            <w:webHidden/>
          </w:rPr>
          <w:tab/>
        </w:r>
        <w:r w:rsidR="00ED4E62">
          <w:rPr>
            <w:noProof/>
            <w:webHidden/>
          </w:rPr>
          <w:fldChar w:fldCharType="begin"/>
        </w:r>
        <w:r w:rsidR="00951025">
          <w:rPr>
            <w:noProof/>
            <w:webHidden/>
          </w:rPr>
          <w:instrText xml:space="preserve"> PAGEREF _Toc437123635 \h </w:instrText>
        </w:r>
        <w:r w:rsidR="00ED4E62">
          <w:rPr>
            <w:noProof/>
            <w:webHidden/>
          </w:rPr>
        </w:r>
        <w:r w:rsidR="00ED4E62">
          <w:rPr>
            <w:noProof/>
            <w:webHidden/>
          </w:rPr>
          <w:fldChar w:fldCharType="separate"/>
        </w:r>
        <w:r w:rsidR="00951025">
          <w:rPr>
            <w:noProof/>
            <w:webHidden/>
          </w:rPr>
          <w:t>34</w:t>
        </w:r>
        <w:r w:rsidR="00ED4E62">
          <w:rPr>
            <w:noProof/>
            <w:webHidden/>
          </w:rPr>
          <w:fldChar w:fldCharType="end"/>
        </w:r>
      </w:hyperlink>
    </w:p>
    <w:p w:rsidR="00951025" w:rsidRDefault="008E0893">
      <w:pPr>
        <w:pStyle w:val="TOC1"/>
        <w:tabs>
          <w:tab w:val="right" w:leader="dot" w:pos="9350"/>
        </w:tabs>
        <w:rPr>
          <w:rFonts w:asciiTheme="minorHAnsi" w:eastAsiaTheme="minorEastAsia" w:hAnsiTheme="minorHAnsi" w:cstheme="minorBidi"/>
          <w:noProof/>
        </w:rPr>
      </w:pPr>
      <w:hyperlink w:anchor="_Toc437123636" w:history="1">
        <w:r w:rsidR="00951025" w:rsidRPr="00CA6DDB">
          <w:rPr>
            <w:rStyle w:val="Hyperlink"/>
            <w:noProof/>
          </w:rPr>
          <w:t>Chapter 7: Conclusions and Recommendation</w:t>
        </w:r>
        <w:r w:rsidR="00951025">
          <w:rPr>
            <w:noProof/>
            <w:webHidden/>
          </w:rPr>
          <w:tab/>
        </w:r>
        <w:r w:rsidR="00ED4E62">
          <w:rPr>
            <w:noProof/>
            <w:webHidden/>
          </w:rPr>
          <w:fldChar w:fldCharType="begin"/>
        </w:r>
        <w:r w:rsidR="00951025">
          <w:rPr>
            <w:noProof/>
            <w:webHidden/>
          </w:rPr>
          <w:instrText xml:space="preserve"> PAGEREF _Toc437123636 \h </w:instrText>
        </w:r>
        <w:r w:rsidR="00ED4E62">
          <w:rPr>
            <w:noProof/>
            <w:webHidden/>
          </w:rPr>
        </w:r>
        <w:r w:rsidR="00ED4E62">
          <w:rPr>
            <w:noProof/>
            <w:webHidden/>
          </w:rPr>
          <w:fldChar w:fldCharType="separate"/>
        </w:r>
        <w:r w:rsidR="00951025">
          <w:rPr>
            <w:noProof/>
            <w:webHidden/>
          </w:rPr>
          <w:t>35</w:t>
        </w:r>
        <w:r w:rsidR="00ED4E62">
          <w:rPr>
            <w:noProof/>
            <w:webHidden/>
          </w:rPr>
          <w:fldChar w:fldCharType="end"/>
        </w:r>
      </w:hyperlink>
    </w:p>
    <w:p w:rsidR="00951025" w:rsidRDefault="008E0893">
      <w:pPr>
        <w:pStyle w:val="TOC1"/>
        <w:tabs>
          <w:tab w:val="right" w:leader="dot" w:pos="9350"/>
        </w:tabs>
        <w:rPr>
          <w:rFonts w:asciiTheme="minorHAnsi" w:eastAsiaTheme="minorEastAsia" w:hAnsiTheme="minorHAnsi" w:cstheme="minorBidi"/>
          <w:noProof/>
        </w:rPr>
      </w:pPr>
      <w:hyperlink w:anchor="_Toc437123637" w:history="1">
        <w:r w:rsidR="00951025" w:rsidRPr="00CA6DDB">
          <w:rPr>
            <w:rStyle w:val="Hyperlink"/>
            <w:noProof/>
          </w:rPr>
          <w:t>References</w:t>
        </w:r>
        <w:r w:rsidR="00951025">
          <w:rPr>
            <w:noProof/>
            <w:webHidden/>
          </w:rPr>
          <w:tab/>
        </w:r>
        <w:r w:rsidR="00ED4E62">
          <w:rPr>
            <w:noProof/>
            <w:webHidden/>
          </w:rPr>
          <w:fldChar w:fldCharType="begin"/>
        </w:r>
        <w:r w:rsidR="00951025">
          <w:rPr>
            <w:noProof/>
            <w:webHidden/>
          </w:rPr>
          <w:instrText xml:space="preserve"> PAGEREF _Toc437123637 \h </w:instrText>
        </w:r>
        <w:r w:rsidR="00ED4E62">
          <w:rPr>
            <w:noProof/>
            <w:webHidden/>
          </w:rPr>
        </w:r>
        <w:r w:rsidR="00ED4E62">
          <w:rPr>
            <w:noProof/>
            <w:webHidden/>
          </w:rPr>
          <w:fldChar w:fldCharType="separate"/>
        </w:r>
        <w:r w:rsidR="00951025">
          <w:rPr>
            <w:noProof/>
            <w:webHidden/>
          </w:rPr>
          <w:t>36</w:t>
        </w:r>
        <w:r w:rsidR="00ED4E62">
          <w:rPr>
            <w:noProof/>
            <w:webHidden/>
          </w:rPr>
          <w:fldChar w:fldCharType="end"/>
        </w:r>
      </w:hyperlink>
    </w:p>
    <w:p w:rsidR="007E2F0B" w:rsidRDefault="00ED4E62" w:rsidP="00100291">
      <w:pPr>
        <w:rPr>
          <w:rFonts w:ascii="Times New Roman" w:hAnsi="Times New Roman"/>
          <w:sz w:val="40"/>
          <w:szCs w:val="40"/>
        </w:rPr>
      </w:pPr>
      <w:r>
        <w:rPr>
          <w:rFonts w:ascii="Times New Roman" w:hAnsi="Times New Roman"/>
          <w:sz w:val="40"/>
          <w:szCs w:val="40"/>
        </w:rPr>
        <w:fldChar w:fldCharType="end"/>
      </w:r>
    </w:p>
    <w:p w:rsidR="003F42BF" w:rsidRDefault="003F42BF" w:rsidP="00100291">
      <w:pPr>
        <w:rPr>
          <w:rFonts w:ascii="Times New Roman" w:hAnsi="Times New Roman"/>
          <w:sz w:val="40"/>
          <w:szCs w:val="40"/>
        </w:rPr>
      </w:pPr>
    </w:p>
    <w:p w:rsidR="003F42BF" w:rsidRDefault="003F42BF" w:rsidP="00100291">
      <w:pPr>
        <w:rPr>
          <w:rFonts w:ascii="Times New Roman" w:hAnsi="Times New Roman"/>
          <w:sz w:val="40"/>
          <w:szCs w:val="40"/>
        </w:rPr>
      </w:pPr>
    </w:p>
    <w:p w:rsidR="003F42BF" w:rsidRDefault="003F42BF" w:rsidP="00100291">
      <w:pPr>
        <w:rPr>
          <w:rFonts w:ascii="Times New Roman" w:hAnsi="Times New Roman"/>
          <w:sz w:val="40"/>
          <w:szCs w:val="40"/>
        </w:rPr>
      </w:pPr>
    </w:p>
    <w:p w:rsidR="003F42BF" w:rsidRDefault="003F42BF" w:rsidP="00100291">
      <w:pPr>
        <w:rPr>
          <w:rFonts w:ascii="Times New Roman" w:hAnsi="Times New Roman"/>
          <w:sz w:val="40"/>
          <w:szCs w:val="40"/>
        </w:rPr>
      </w:pPr>
    </w:p>
    <w:p w:rsidR="003F42BF" w:rsidRDefault="003F42BF" w:rsidP="00100291">
      <w:pPr>
        <w:rPr>
          <w:rFonts w:ascii="Times New Roman" w:hAnsi="Times New Roman"/>
          <w:sz w:val="40"/>
          <w:szCs w:val="40"/>
        </w:rPr>
      </w:pPr>
    </w:p>
    <w:p w:rsidR="00951025" w:rsidRDefault="00951025" w:rsidP="00100291">
      <w:pPr>
        <w:rPr>
          <w:rFonts w:ascii="Times New Roman" w:hAnsi="Times New Roman"/>
          <w:sz w:val="40"/>
          <w:szCs w:val="40"/>
        </w:rPr>
      </w:pPr>
    </w:p>
    <w:p w:rsidR="00951025" w:rsidRDefault="00951025" w:rsidP="00100291">
      <w:pPr>
        <w:rPr>
          <w:rFonts w:ascii="Times New Roman" w:hAnsi="Times New Roman"/>
          <w:sz w:val="40"/>
          <w:szCs w:val="40"/>
        </w:rPr>
      </w:pPr>
    </w:p>
    <w:p w:rsidR="00951025" w:rsidRDefault="00951025" w:rsidP="00100291">
      <w:pPr>
        <w:rPr>
          <w:rFonts w:ascii="Times New Roman" w:hAnsi="Times New Roman"/>
          <w:sz w:val="40"/>
          <w:szCs w:val="40"/>
        </w:rPr>
      </w:pPr>
      <w:r>
        <w:rPr>
          <w:rFonts w:ascii="Times New Roman" w:hAnsi="Times New Roman"/>
          <w:sz w:val="40"/>
          <w:szCs w:val="40"/>
        </w:rPr>
        <w:br w:type="page"/>
      </w:r>
    </w:p>
    <w:p w:rsidR="00D56B74" w:rsidRDefault="008E0893" w:rsidP="00100291">
      <w:pPr>
        <w:rPr>
          <w:rFonts w:ascii="Times New Roman" w:hAnsi="Times New Roman"/>
          <w:sz w:val="40"/>
          <w:szCs w:val="40"/>
        </w:rPr>
      </w:pPr>
      <w:r>
        <w:rPr>
          <w:rFonts w:ascii="Times New Roman" w:hAnsi="Times New Roman"/>
          <w:sz w:val="40"/>
          <w:szCs w:val="40"/>
        </w:rPr>
        <w:t>List of figures</w:t>
      </w:r>
      <w:r w:rsidR="00D56B74">
        <w:rPr>
          <w:rFonts w:ascii="Times New Roman" w:hAnsi="Times New Roman"/>
          <w:sz w:val="40"/>
          <w:szCs w:val="40"/>
        </w:rPr>
        <w:t>:</w:t>
      </w:r>
    </w:p>
    <w:p w:rsidR="00277ED4" w:rsidRDefault="00ED4E62">
      <w:pPr>
        <w:pStyle w:val="TableofFigures"/>
        <w:tabs>
          <w:tab w:val="right" w:leader="dot" w:pos="9350"/>
        </w:tabs>
        <w:rPr>
          <w:noProof/>
        </w:rPr>
      </w:pPr>
      <w:r>
        <w:rPr>
          <w:rFonts w:ascii="Times New Roman" w:hAnsi="Times New Roman"/>
          <w:sz w:val="40"/>
          <w:szCs w:val="40"/>
        </w:rPr>
        <w:fldChar w:fldCharType="begin"/>
      </w:r>
      <w:r w:rsidR="00277ED4">
        <w:rPr>
          <w:rFonts w:ascii="Times New Roman" w:hAnsi="Times New Roman"/>
          <w:sz w:val="40"/>
          <w:szCs w:val="40"/>
        </w:rPr>
        <w:instrText xml:space="preserve"> TOC \h \z \c "Figure" </w:instrText>
      </w:r>
      <w:r>
        <w:rPr>
          <w:rFonts w:ascii="Times New Roman" w:hAnsi="Times New Roman"/>
          <w:sz w:val="40"/>
          <w:szCs w:val="40"/>
        </w:rPr>
        <w:fldChar w:fldCharType="separate"/>
      </w:r>
      <w:hyperlink w:anchor="_Toc437124451" w:history="1">
        <w:r w:rsidR="00277ED4" w:rsidRPr="0041461E">
          <w:rPr>
            <w:rStyle w:val="Hyperlink"/>
            <w:noProof/>
          </w:rPr>
          <w:t>Figure 1 : System life cycle</w:t>
        </w:r>
        <w:r w:rsidR="00277ED4">
          <w:rPr>
            <w:noProof/>
            <w:webHidden/>
          </w:rPr>
          <w:tab/>
        </w:r>
        <w:r>
          <w:rPr>
            <w:noProof/>
            <w:webHidden/>
          </w:rPr>
          <w:fldChar w:fldCharType="begin"/>
        </w:r>
        <w:r w:rsidR="00277ED4">
          <w:rPr>
            <w:noProof/>
            <w:webHidden/>
          </w:rPr>
          <w:instrText xml:space="preserve"> PAGEREF _Toc437124451 \h </w:instrText>
        </w:r>
        <w:r>
          <w:rPr>
            <w:noProof/>
            <w:webHidden/>
          </w:rPr>
        </w:r>
        <w:r>
          <w:rPr>
            <w:noProof/>
            <w:webHidden/>
          </w:rPr>
          <w:fldChar w:fldCharType="separate"/>
        </w:r>
        <w:r w:rsidR="00277ED4">
          <w:rPr>
            <w:noProof/>
            <w:webHidden/>
          </w:rPr>
          <w:t>11</w:t>
        </w:r>
        <w:r>
          <w:rPr>
            <w:noProof/>
            <w:webHidden/>
          </w:rPr>
          <w:fldChar w:fldCharType="end"/>
        </w:r>
      </w:hyperlink>
    </w:p>
    <w:p w:rsidR="00277ED4" w:rsidRDefault="008E0893">
      <w:pPr>
        <w:pStyle w:val="TableofFigures"/>
        <w:tabs>
          <w:tab w:val="right" w:leader="dot" w:pos="9350"/>
        </w:tabs>
        <w:rPr>
          <w:noProof/>
        </w:rPr>
      </w:pPr>
      <w:hyperlink r:id="rId11" w:anchor="_Toc437124452" w:history="1">
        <w:r w:rsidR="00277ED4" w:rsidRPr="0041461E">
          <w:rPr>
            <w:rStyle w:val="Hyperlink"/>
            <w:noProof/>
          </w:rPr>
          <w:t>Figure 2 : Sign in</w:t>
        </w:r>
        <w:r w:rsidR="00277ED4">
          <w:rPr>
            <w:noProof/>
            <w:webHidden/>
          </w:rPr>
          <w:tab/>
        </w:r>
        <w:r w:rsidR="00ED4E62">
          <w:rPr>
            <w:noProof/>
            <w:webHidden/>
          </w:rPr>
          <w:fldChar w:fldCharType="begin"/>
        </w:r>
        <w:r w:rsidR="00277ED4">
          <w:rPr>
            <w:noProof/>
            <w:webHidden/>
          </w:rPr>
          <w:instrText xml:space="preserve"> PAGEREF _Toc437124452 \h </w:instrText>
        </w:r>
        <w:r w:rsidR="00ED4E62">
          <w:rPr>
            <w:noProof/>
            <w:webHidden/>
          </w:rPr>
        </w:r>
        <w:r w:rsidR="00ED4E62">
          <w:rPr>
            <w:noProof/>
            <w:webHidden/>
          </w:rPr>
          <w:fldChar w:fldCharType="separate"/>
        </w:r>
        <w:r w:rsidR="00277ED4">
          <w:rPr>
            <w:noProof/>
            <w:webHidden/>
          </w:rPr>
          <w:t>15</w:t>
        </w:r>
        <w:r w:rsidR="00ED4E62">
          <w:rPr>
            <w:noProof/>
            <w:webHidden/>
          </w:rPr>
          <w:fldChar w:fldCharType="end"/>
        </w:r>
      </w:hyperlink>
    </w:p>
    <w:p w:rsidR="00277ED4" w:rsidRDefault="008E0893">
      <w:pPr>
        <w:pStyle w:val="TableofFigures"/>
        <w:tabs>
          <w:tab w:val="right" w:leader="dot" w:pos="9350"/>
        </w:tabs>
        <w:rPr>
          <w:noProof/>
        </w:rPr>
      </w:pPr>
      <w:hyperlink r:id="rId12" w:anchor="_Toc437124453" w:history="1">
        <w:r w:rsidR="00277ED4" w:rsidRPr="0041461E">
          <w:rPr>
            <w:rStyle w:val="Hyperlink"/>
            <w:noProof/>
          </w:rPr>
          <w:t>Figure 3 : Sign up</w:t>
        </w:r>
        <w:r w:rsidR="00277ED4">
          <w:rPr>
            <w:noProof/>
            <w:webHidden/>
          </w:rPr>
          <w:tab/>
        </w:r>
        <w:r w:rsidR="00ED4E62">
          <w:rPr>
            <w:noProof/>
            <w:webHidden/>
          </w:rPr>
          <w:fldChar w:fldCharType="begin"/>
        </w:r>
        <w:r w:rsidR="00277ED4">
          <w:rPr>
            <w:noProof/>
            <w:webHidden/>
          </w:rPr>
          <w:instrText xml:space="preserve"> PAGEREF _Toc437124453 \h </w:instrText>
        </w:r>
        <w:r w:rsidR="00ED4E62">
          <w:rPr>
            <w:noProof/>
            <w:webHidden/>
          </w:rPr>
        </w:r>
        <w:r w:rsidR="00ED4E62">
          <w:rPr>
            <w:noProof/>
            <w:webHidden/>
          </w:rPr>
          <w:fldChar w:fldCharType="separate"/>
        </w:r>
        <w:r w:rsidR="00277ED4">
          <w:rPr>
            <w:noProof/>
            <w:webHidden/>
          </w:rPr>
          <w:t>15</w:t>
        </w:r>
        <w:r w:rsidR="00ED4E62">
          <w:rPr>
            <w:noProof/>
            <w:webHidden/>
          </w:rPr>
          <w:fldChar w:fldCharType="end"/>
        </w:r>
      </w:hyperlink>
    </w:p>
    <w:p w:rsidR="00277ED4" w:rsidRDefault="008E0893">
      <w:pPr>
        <w:pStyle w:val="TableofFigures"/>
        <w:tabs>
          <w:tab w:val="right" w:leader="dot" w:pos="9350"/>
        </w:tabs>
        <w:rPr>
          <w:noProof/>
        </w:rPr>
      </w:pPr>
      <w:hyperlink w:anchor="_Toc437124454" w:history="1">
        <w:r w:rsidR="00277ED4" w:rsidRPr="0041461E">
          <w:rPr>
            <w:rStyle w:val="Hyperlink"/>
            <w:noProof/>
          </w:rPr>
          <w:t>Figure 4 : Main page</w:t>
        </w:r>
        <w:r w:rsidR="00277ED4">
          <w:rPr>
            <w:noProof/>
            <w:webHidden/>
          </w:rPr>
          <w:tab/>
        </w:r>
        <w:r w:rsidR="00ED4E62">
          <w:rPr>
            <w:noProof/>
            <w:webHidden/>
          </w:rPr>
          <w:fldChar w:fldCharType="begin"/>
        </w:r>
        <w:r w:rsidR="00277ED4">
          <w:rPr>
            <w:noProof/>
            <w:webHidden/>
          </w:rPr>
          <w:instrText xml:space="preserve"> PAGEREF _Toc437124454 \h </w:instrText>
        </w:r>
        <w:r w:rsidR="00ED4E62">
          <w:rPr>
            <w:noProof/>
            <w:webHidden/>
          </w:rPr>
        </w:r>
        <w:r w:rsidR="00ED4E62">
          <w:rPr>
            <w:noProof/>
            <w:webHidden/>
          </w:rPr>
          <w:fldChar w:fldCharType="separate"/>
        </w:r>
        <w:r w:rsidR="00277ED4">
          <w:rPr>
            <w:noProof/>
            <w:webHidden/>
          </w:rPr>
          <w:t>16</w:t>
        </w:r>
        <w:r w:rsidR="00ED4E62">
          <w:rPr>
            <w:noProof/>
            <w:webHidden/>
          </w:rPr>
          <w:fldChar w:fldCharType="end"/>
        </w:r>
      </w:hyperlink>
    </w:p>
    <w:p w:rsidR="00277ED4" w:rsidRDefault="008E0893">
      <w:pPr>
        <w:pStyle w:val="TableofFigures"/>
        <w:tabs>
          <w:tab w:val="right" w:leader="dot" w:pos="9350"/>
        </w:tabs>
        <w:rPr>
          <w:noProof/>
        </w:rPr>
      </w:pPr>
      <w:hyperlink w:anchor="_Toc437124455" w:history="1">
        <w:r w:rsidR="00277ED4" w:rsidRPr="0041461E">
          <w:rPr>
            <w:rStyle w:val="Hyperlink"/>
            <w:noProof/>
          </w:rPr>
          <w:t>Figure 5 : Hall guide</w:t>
        </w:r>
        <w:r w:rsidR="00277ED4">
          <w:rPr>
            <w:noProof/>
            <w:webHidden/>
          </w:rPr>
          <w:tab/>
        </w:r>
        <w:r w:rsidR="00ED4E62">
          <w:rPr>
            <w:noProof/>
            <w:webHidden/>
          </w:rPr>
          <w:fldChar w:fldCharType="begin"/>
        </w:r>
        <w:r w:rsidR="00277ED4">
          <w:rPr>
            <w:noProof/>
            <w:webHidden/>
          </w:rPr>
          <w:instrText xml:space="preserve"> PAGEREF _Toc437124455 \h </w:instrText>
        </w:r>
        <w:r w:rsidR="00ED4E62">
          <w:rPr>
            <w:noProof/>
            <w:webHidden/>
          </w:rPr>
        </w:r>
        <w:r w:rsidR="00ED4E62">
          <w:rPr>
            <w:noProof/>
            <w:webHidden/>
          </w:rPr>
          <w:fldChar w:fldCharType="separate"/>
        </w:r>
        <w:r w:rsidR="00277ED4">
          <w:rPr>
            <w:noProof/>
            <w:webHidden/>
          </w:rPr>
          <w:t>17</w:t>
        </w:r>
        <w:r w:rsidR="00ED4E62">
          <w:rPr>
            <w:noProof/>
            <w:webHidden/>
          </w:rPr>
          <w:fldChar w:fldCharType="end"/>
        </w:r>
      </w:hyperlink>
    </w:p>
    <w:p w:rsidR="00277ED4" w:rsidRDefault="008E0893">
      <w:pPr>
        <w:pStyle w:val="TableofFigures"/>
        <w:tabs>
          <w:tab w:val="right" w:leader="dot" w:pos="9350"/>
        </w:tabs>
        <w:rPr>
          <w:noProof/>
        </w:rPr>
      </w:pPr>
      <w:hyperlink w:anchor="_Toc437124456" w:history="1">
        <w:r w:rsidR="00277ED4" w:rsidRPr="0041461E">
          <w:rPr>
            <w:rStyle w:val="Hyperlink"/>
            <w:noProof/>
          </w:rPr>
          <w:t>Figure 6 : Information options</w:t>
        </w:r>
        <w:r w:rsidR="00277ED4">
          <w:rPr>
            <w:noProof/>
            <w:webHidden/>
          </w:rPr>
          <w:tab/>
        </w:r>
        <w:r w:rsidR="00ED4E62">
          <w:rPr>
            <w:noProof/>
            <w:webHidden/>
          </w:rPr>
          <w:fldChar w:fldCharType="begin"/>
        </w:r>
        <w:r w:rsidR="00277ED4">
          <w:rPr>
            <w:noProof/>
            <w:webHidden/>
          </w:rPr>
          <w:instrText xml:space="preserve"> PAGEREF _Toc437124456 \h </w:instrText>
        </w:r>
        <w:r w:rsidR="00ED4E62">
          <w:rPr>
            <w:noProof/>
            <w:webHidden/>
          </w:rPr>
        </w:r>
        <w:r w:rsidR="00ED4E62">
          <w:rPr>
            <w:noProof/>
            <w:webHidden/>
          </w:rPr>
          <w:fldChar w:fldCharType="separate"/>
        </w:r>
        <w:r w:rsidR="00277ED4">
          <w:rPr>
            <w:noProof/>
            <w:webHidden/>
          </w:rPr>
          <w:t>18</w:t>
        </w:r>
        <w:r w:rsidR="00ED4E62">
          <w:rPr>
            <w:noProof/>
            <w:webHidden/>
          </w:rPr>
          <w:fldChar w:fldCharType="end"/>
        </w:r>
      </w:hyperlink>
    </w:p>
    <w:p w:rsidR="00277ED4" w:rsidRDefault="008E0893">
      <w:pPr>
        <w:pStyle w:val="TableofFigures"/>
        <w:tabs>
          <w:tab w:val="right" w:leader="dot" w:pos="9350"/>
        </w:tabs>
        <w:rPr>
          <w:noProof/>
        </w:rPr>
      </w:pPr>
      <w:hyperlink w:anchor="_Toc437124457" w:history="1">
        <w:r w:rsidR="00277ED4" w:rsidRPr="0041461E">
          <w:rPr>
            <w:rStyle w:val="Hyperlink"/>
            <w:noProof/>
          </w:rPr>
          <w:t>Figure 7 : Hall information</w:t>
        </w:r>
        <w:r w:rsidR="00277ED4">
          <w:rPr>
            <w:noProof/>
            <w:webHidden/>
          </w:rPr>
          <w:tab/>
        </w:r>
        <w:r w:rsidR="00ED4E62">
          <w:rPr>
            <w:noProof/>
            <w:webHidden/>
          </w:rPr>
          <w:fldChar w:fldCharType="begin"/>
        </w:r>
        <w:r w:rsidR="00277ED4">
          <w:rPr>
            <w:noProof/>
            <w:webHidden/>
          </w:rPr>
          <w:instrText xml:space="preserve"> PAGEREF _Toc437124457 \h </w:instrText>
        </w:r>
        <w:r w:rsidR="00ED4E62">
          <w:rPr>
            <w:noProof/>
            <w:webHidden/>
          </w:rPr>
        </w:r>
        <w:r w:rsidR="00ED4E62">
          <w:rPr>
            <w:noProof/>
            <w:webHidden/>
          </w:rPr>
          <w:fldChar w:fldCharType="separate"/>
        </w:r>
        <w:r w:rsidR="00277ED4">
          <w:rPr>
            <w:noProof/>
            <w:webHidden/>
          </w:rPr>
          <w:t>19</w:t>
        </w:r>
        <w:r w:rsidR="00ED4E62">
          <w:rPr>
            <w:noProof/>
            <w:webHidden/>
          </w:rPr>
          <w:fldChar w:fldCharType="end"/>
        </w:r>
      </w:hyperlink>
    </w:p>
    <w:p w:rsidR="00277ED4" w:rsidRDefault="008E0893">
      <w:pPr>
        <w:pStyle w:val="TableofFigures"/>
        <w:tabs>
          <w:tab w:val="right" w:leader="dot" w:pos="9350"/>
        </w:tabs>
        <w:rPr>
          <w:noProof/>
        </w:rPr>
      </w:pPr>
      <w:hyperlink w:anchor="_Toc437124458" w:history="1">
        <w:r w:rsidR="00277ED4" w:rsidRPr="0041461E">
          <w:rPr>
            <w:rStyle w:val="Hyperlink"/>
            <w:noProof/>
          </w:rPr>
          <w:t>Figure 8 : Hall information page</w:t>
        </w:r>
        <w:r w:rsidR="00277ED4">
          <w:rPr>
            <w:noProof/>
            <w:webHidden/>
          </w:rPr>
          <w:tab/>
        </w:r>
        <w:r w:rsidR="00ED4E62">
          <w:rPr>
            <w:noProof/>
            <w:webHidden/>
          </w:rPr>
          <w:fldChar w:fldCharType="begin"/>
        </w:r>
        <w:r w:rsidR="00277ED4">
          <w:rPr>
            <w:noProof/>
            <w:webHidden/>
          </w:rPr>
          <w:instrText xml:space="preserve"> PAGEREF _Toc437124458 \h </w:instrText>
        </w:r>
        <w:r w:rsidR="00ED4E62">
          <w:rPr>
            <w:noProof/>
            <w:webHidden/>
          </w:rPr>
        </w:r>
        <w:r w:rsidR="00ED4E62">
          <w:rPr>
            <w:noProof/>
            <w:webHidden/>
          </w:rPr>
          <w:fldChar w:fldCharType="separate"/>
        </w:r>
        <w:r w:rsidR="00277ED4">
          <w:rPr>
            <w:noProof/>
            <w:webHidden/>
          </w:rPr>
          <w:t>20</w:t>
        </w:r>
        <w:r w:rsidR="00ED4E62">
          <w:rPr>
            <w:noProof/>
            <w:webHidden/>
          </w:rPr>
          <w:fldChar w:fldCharType="end"/>
        </w:r>
      </w:hyperlink>
    </w:p>
    <w:p w:rsidR="00277ED4" w:rsidRDefault="008E0893">
      <w:pPr>
        <w:pStyle w:val="TableofFigures"/>
        <w:tabs>
          <w:tab w:val="right" w:leader="dot" w:pos="9350"/>
        </w:tabs>
        <w:rPr>
          <w:noProof/>
        </w:rPr>
      </w:pPr>
      <w:hyperlink r:id="rId13" w:anchor="_Toc437124459" w:history="1">
        <w:r w:rsidR="00277ED4" w:rsidRPr="0041461E">
          <w:rPr>
            <w:rStyle w:val="Hyperlink"/>
            <w:noProof/>
          </w:rPr>
          <w:t>Figure 9 : Hall information example</w:t>
        </w:r>
        <w:r w:rsidR="00277ED4">
          <w:rPr>
            <w:noProof/>
            <w:webHidden/>
          </w:rPr>
          <w:tab/>
        </w:r>
        <w:r w:rsidR="00ED4E62">
          <w:rPr>
            <w:noProof/>
            <w:webHidden/>
          </w:rPr>
          <w:fldChar w:fldCharType="begin"/>
        </w:r>
        <w:r w:rsidR="00277ED4">
          <w:rPr>
            <w:noProof/>
            <w:webHidden/>
          </w:rPr>
          <w:instrText xml:space="preserve"> PAGEREF _Toc437124459 \h </w:instrText>
        </w:r>
        <w:r w:rsidR="00ED4E62">
          <w:rPr>
            <w:noProof/>
            <w:webHidden/>
          </w:rPr>
        </w:r>
        <w:r w:rsidR="00ED4E62">
          <w:rPr>
            <w:noProof/>
            <w:webHidden/>
          </w:rPr>
          <w:fldChar w:fldCharType="separate"/>
        </w:r>
        <w:r w:rsidR="00277ED4">
          <w:rPr>
            <w:noProof/>
            <w:webHidden/>
          </w:rPr>
          <w:t>20</w:t>
        </w:r>
        <w:r w:rsidR="00ED4E62">
          <w:rPr>
            <w:noProof/>
            <w:webHidden/>
          </w:rPr>
          <w:fldChar w:fldCharType="end"/>
        </w:r>
      </w:hyperlink>
    </w:p>
    <w:p w:rsidR="00277ED4" w:rsidRDefault="008E0893">
      <w:pPr>
        <w:pStyle w:val="TableofFigures"/>
        <w:tabs>
          <w:tab w:val="right" w:leader="dot" w:pos="9350"/>
        </w:tabs>
        <w:rPr>
          <w:noProof/>
        </w:rPr>
      </w:pPr>
      <w:hyperlink w:anchor="_Toc437124460" w:history="1">
        <w:r w:rsidR="00277ED4" w:rsidRPr="0041461E">
          <w:rPr>
            <w:rStyle w:val="Hyperlink"/>
            <w:noProof/>
          </w:rPr>
          <w:t>Figure 10 : Books</w:t>
        </w:r>
        <w:r w:rsidR="00277ED4">
          <w:rPr>
            <w:noProof/>
            <w:webHidden/>
          </w:rPr>
          <w:tab/>
        </w:r>
        <w:r w:rsidR="00ED4E62">
          <w:rPr>
            <w:noProof/>
            <w:webHidden/>
          </w:rPr>
          <w:fldChar w:fldCharType="begin"/>
        </w:r>
        <w:r w:rsidR="00277ED4">
          <w:rPr>
            <w:noProof/>
            <w:webHidden/>
          </w:rPr>
          <w:instrText xml:space="preserve"> PAGEREF _Toc437124460 \h </w:instrText>
        </w:r>
        <w:r w:rsidR="00ED4E62">
          <w:rPr>
            <w:noProof/>
            <w:webHidden/>
          </w:rPr>
        </w:r>
        <w:r w:rsidR="00ED4E62">
          <w:rPr>
            <w:noProof/>
            <w:webHidden/>
          </w:rPr>
          <w:fldChar w:fldCharType="separate"/>
        </w:r>
        <w:r w:rsidR="00277ED4">
          <w:rPr>
            <w:noProof/>
            <w:webHidden/>
          </w:rPr>
          <w:t>21</w:t>
        </w:r>
        <w:r w:rsidR="00ED4E62">
          <w:rPr>
            <w:noProof/>
            <w:webHidden/>
          </w:rPr>
          <w:fldChar w:fldCharType="end"/>
        </w:r>
      </w:hyperlink>
    </w:p>
    <w:p w:rsidR="00277ED4" w:rsidRDefault="008E0893">
      <w:pPr>
        <w:pStyle w:val="TableofFigures"/>
        <w:tabs>
          <w:tab w:val="right" w:leader="dot" w:pos="9350"/>
        </w:tabs>
        <w:rPr>
          <w:noProof/>
        </w:rPr>
      </w:pPr>
      <w:hyperlink r:id="rId14" w:anchor="_Toc437124461" w:history="1">
        <w:r w:rsidR="00277ED4" w:rsidRPr="0041461E">
          <w:rPr>
            <w:rStyle w:val="Hyperlink"/>
            <w:noProof/>
          </w:rPr>
          <w:t>Figure 11 : Request books</w:t>
        </w:r>
        <w:r w:rsidR="00277ED4">
          <w:rPr>
            <w:noProof/>
            <w:webHidden/>
          </w:rPr>
          <w:tab/>
        </w:r>
        <w:r w:rsidR="00ED4E62">
          <w:rPr>
            <w:noProof/>
            <w:webHidden/>
          </w:rPr>
          <w:fldChar w:fldCharType="begin"/>
        </w:r>
        <w:r w:rsidR="00277ED4">
          <w:rPr>
            <w:noProof/>
            <w:webHidden/>
          </w:rPr>
          <w:instrText xml:space="preserve"> PAGEREF _Toc437124461 \h </w:instrText>
        </w:r>
        <w:r w:rsidR="00ED4E62">
          <w:rPr>
            <w:noProof/>
            <w:webHidden/>
          </w:rPr>
        </w:r>
        <w:r w:rsidR="00ED4E62">
          <w:rPr>
            <w:noProof/>
            <w:webHidden/>
          </w:rPr>
          <w:fldChar w:fldCharType="separate"/>
        </w:r>
        <w:r w:rsidR="00277ED4">
          <w:rPr>
            <w:noProof/>
            <w:webHidden/>
          </w:rPr>
          <w:t>22</w:t>
        </w:r>
        <w:r w:rsidR="00ED4E62">
          <w:rPr>
            <w:noProof/>
            <w:webHidden/>
          </w:rPr>
          <w:fldChar w:fldCharType="end"/>
        </w:r>
      </w:hyperlink>
    </w:p>
    <w:p w:rsidR="00277ED4" w:rsidRDefault="008E0893">
      <w:pPr>
        <w:pStyle w:val="TableofFigures"/>
        <w:tabs>
          <w:tab w:val="right" w:leader="dot" w:pos="9350"/>
        </w:tabs>
        <w:rPr>
          <w:noProof/>
        </w:rPr>
      </w:pPr>
      <w:hyperlink r:id="rId15" w:anchor="_Toc437124462" w:history="1">
        <w:r w:rsidR="00277ED4" w:rsidRPr="0041461E">
          <w:rPr>
            <w:rStyle w:val="Hyperlink"/>
            <w:noProof/>
          </w:rPr>
          <w:t>Figure 12 : Contact information</w:t>
        </w:r>
        <w:r w:rsidR="00277ED4">
          <w:rPr>
            <w:noProof/>
            <w:webHidden/>
          </w:rPr>
          <w:tab/>
        </w:r>
        <w:r w:rsidR="00ED4E62">
          <w:rPr>
            <w:noProof/>
            <w:webHidden/>
          </w:rPr>
          <w:fldChar w:fldCharType="begin"/>
        </w:r>
        <w:r w:rsidR="00277ED4">
          <w:rPr>
            <w:noProof/>
            <w:webHidden/>
          </w:rPr>
          <w:instrText xml:space="preserve"> PAGEREF _Toc437124462 \h </w:instrText>
        </w:r>
        <w:r w:rsidR="00ED4E62">
          <w:rPr>
            <w:noProof/>
            <w:webHidden/>
          </w:rPr>
        </w:r>
        <w:r w:rsidR="00ED4E62">
          <w:rPr>
            <w:noProof/>
            <w:webHidden/>
          </w:rPr>
          <w:fldChar w:fldCharType="separate"/>
        </w:r>
        <w:r w:rsidR="00277ED4">
          <w:rPr>
            <w:noProof/>
            <w:webHidden/>
          </w:rPr>
          <w:t>23</w:t>
        </w:r>
        <w:r w:rsidR="00ED4E62">
          <w:rPr>
            <w:noProof/>
            <w:webHidden/>
          </w:rPr>
          <w:fldChar w:fldCharType="end"/>
        </w:r>
      </w:hyperlink>
    </w:p>
    <w:p w:rsidR="00277ED4" w:rsidRDefault="008E0893">
      <w:pPr>
        <w:pStyle w:val="TableofFigures"/>
        <w:tabs>
          <w:tab w:val="right" w:leader="dot" w:pos="9350"/>
        </w:tabs>
        <w:rPr>
          <w:noProof/>
        </w:rPr>
      </w:pPr>
      <w:hyperlink w:anchor="_Toc437124463" w:history="1">
        <w:r w:rsidR="00277ED4" w:rsidRPr="0041461E">
          <w:rPr>
            <w:rStyle w:val="Hyperlink"/>
            <w:noProof/>
          </w:rPr>
          <w:t>Figure 13 : Store books</w:t>
        </w:r>
        <w:r w:rsidR="00277ED4">
          <w:rPr>
            <w:noProof/>
            <w:webHidden/>
          </w:rPr>
          <w:tab/>
        </w:r>
        <w:r w:rsidR="00ED4E62">
          <w:rPr>
            <w:noProof/>
            <w:webHidden/>
          </w:rPr>
          <w:fldChar w:fldCharType="begin"/>
        </w:r>
        <w:r w:rsidR="00277ED4">
          <w:rPr>
            <w:noProof/>
            <w:webHidden/>
          </w:rPr>
          <w:instrText xml:space="preserve"> PAGEREF _Toc437124463 \h </w:instrText>
        </w:r>
        <w:r w:rsidR="00ED4E62">
          <w:rPr>
            <w:noProof/>
            <w:webHidden/>
          </w:rPr>
        </w:r>
        <w:r w:rsidR="00ED4E62">
          <w:rPr>
            <w:noProof/>
            <w:webHidden/>
          </w:rPr>
          <w:fldChar w:fldCharType="separate"/>
        </w:r>
        <w:r w:rsidR="00277ED4">
          <w:rPr>
            <w:noProof/>
            <w:webHidden/>
          </w:rPr>
          <w:t>24</w:t>
        </w:r>
        <w:r w:rsidR="00ED4E62">
          <w:rPr>
            <w:noProof/>
            <w:webHidden/>
          </w:rPr>
          <w:fldChar w:fldCharType="end"/>
        </w:r>
      </w:hyperlink>
    </w:p>
    <w:p w:rsidR="00277ED4" w:rsidRDefault="008E0893">
      <w:pPr>
        <w:pStyle w:val="TableofFigures"/>
        <w:tabs>
          <w:tab w:val="right" w:leader="dot" w:pos="9350"/>
        </w:tabs>
        <w:rPr>
          <w:noProof/>
        </w:rPr>
      </w:pPr>
      <w:hyperlink r:id="rId16" w:anchor="_Toc437124464" w:history="1">
        <w:r w:rsidR="00277ED4" w:rsidRPr="0041461E">
          <w:rPr>
            <w:rStyle w:val="Hyperlink"/>
            <w:noProof/>
          </w:rPr>
          <w:t>Figure 14 : Store books</w:t>
        </w:r>
        <w:r w:rsidR="00277ED4">
          <w:rPr>
            <w:noProof/>
            <w:webHidden/>
          </w:rPr>
          <w:tab/>
        </w:r>
        <w:r w:rsidR="00ED4E62">
          <w:rPr>
            <w:noProof/>
            <w:webHidden/>
          </w:rPr>
          <w:fldChar w:fldCharType="begin"/>
        </w:r>
        <w:r w:rsidR="00277ED4">
          <w:rPr>
            <w:noProof/>
            <w:webHidden/>
          </w:rPr>
          <w:instrText xml:space="preserve"> PAGEREF _Toc437124464 \h </w:instrText>
        </w:r>
        <w:r w:rsidR="00ED4E62">
          <w:rPr>
            <w:noProof/>
            <w:webHidden/>
          </w:rPr>
        </w:r>
        <w:r w:rsidR="00ED4E62">
          <w:rPr>
            <w:noProof/>
            <w:webHidden/>
          </w:rPr>
          <w:fldChar w:fldCharType="separate"/>
        </w:r>
        <w:r w:rsidR="00277ED4">
          <w:rPr>
            <w:noProof/>
            <w:webHidden/>
          </w:rPr>
          <w:t>25</w:t>
        </w:r>
        <w:r w:rsidR="00ED4E62">
          <w:rPr>
            <w:noProof/>
            <w:webHidden/>
          </w:rPr>
          <w:fldChar w:fldCharType="end"/>
        </w:r>
      </w:hyperlink>
    </w:p>
    <w:p w:rsidR="00277ED4" w:rsidRDefault="008E0893">
      <w:pPr>
        <w:pStyle w:val="TableofFigures"/>
        <w:tabs>
          <w:tab w:val="right" w:leader="dot" w:pos="9350"/>
        </w:tabs>
        <w:rPr>
          <w:noProof/>
        </w:rPr>
      </w:pPr>
      <w:hyperlink r:id="rId17" w:anchor="_Toc437124465" w:history="1">
        <w:r w:rsidR="00277ED4" w:rsidRPr="0041461E">
          <w:rPr>
            <w:rStyle w:val="Hyperlink"/>
            <w:noProof/>
          </w:rPr>
          <w:t>Figure 15 : Flow chart</w:t>
        </w:r>
        <w:r w:rsidR="00277ED4">
          <w:rPr>
            <w:noProof/>
            <w:webHidden/>
          </w:rPr>
          <w:tab/>
        </w:r>
        <w:r w:rsidR="00ED4E62">
          <w:rPr>
            <w:noProof/>
            <w:webHidden/>
          </w:rPr>
          <w:fldChar w:fldCharType="begin"/>
        </w:r>
        <w:r w:rsidR="00277ED4">
          <w:rPr>
            <w:noProof/>
            <w:webHidden/>
          </w:rPr>
          <w:instrText xml:space="preserve"> PAGEREF _Toc437124465 \h </w:instrText>
        </w:r>
        <w:r w:rsidR="00ED4E62">
          <w:rPr>
            <w:noProof/>
            <w:webHidden/>
          </w:rPr>
        </w:r>
        <w:r w:rsidR="00ED4E62">
          <w:rPr>
            <w:noProof/>
            <w:webHidden/>
          </w:rPr>
          <w:fldChar w:fldCharType="separate"/>
        </w:r>
        <w:r w:rsidR="00277ED4">
          <w:rPr>
            <w:noProof/>
            <w:webHidden/>
          </w:rPr>
          <w:t>26</w:t>
        </w:r>
        <w:r w:rsidR="00ED4E62">
          <w:rPr>
            <w:noProof/>
            <w:webHidden/>
          </w:rPr>
          <w:fldChar w:fldCharType="end"/>
        </w:r>
      </w:hyperlink>
    </w:p>
    <w:p w:rsidR="00277ED4" w:rsidRDefault="008E0893">
      <w:pPr>
        <w:pStyle w:val="TableofFigures"/>
        <w:tabs>
          <w:tab w:val="right" w:leader="dot" w:pos="9350"/>
        </w:tabs>
        <w:rPr>
          <w:noProof/>
        </w:rPr>
      </w:pPr>
      <w:hyperlink w:anchor="_Toc437124466" w:history="1">
        <w:r w:rsidR="00277ED4" w:rsidRPr="0041461E">
          <w:rPr>
            <w:rStyle w:val="Hyperlink"/>
            <w:noProof/>
          </w:rPr>
          <w:t>Figure 16 : Database</w:t>
        </w:r>
        <w:r w:rsidR="00277ED4">
          <w:rPr>
            <w:noProof/>
            <w:webHidden/>
          </w:rPr>
          <w:tab/>
        </w:r>
        <w:r w:rsidR="00ED4E62">
          <w:rPr>
            <w:noProof/>
            <w:webHidden/>
          </w:rPr>
          <w:fldChar w:fldCharType="begin"/>
        </w:r>
        <w:r w:rsidR="00277ED4">
          <w:rPr>
            <w:noProof/>
            <w:webHidden/>
          </w:rPr>
          <w:instrText xml:space="preserve"> PAGEREF _Toc437124466 \h </w:instrText>
        </w:r>
        <w:r w:rsidR="00ED4E62">
          <w:rPr>
            <w:noProof/>
            <w:webHidden/>
          </w:rPr>
        </w:r>
        <w:r w:rsidR="00ED4E62">
          <w:rPr>
            <w:noProof/>
            <w:webHidden/>
          </w:rPr>
          <w:fldChar w:fldCharType="separate"/>
        </w:r>
        <w:r w:rsidR="00277ED4">
          <w:rPr>
            <w:noProof/>
            <w:webHidden/>
          </w:rPr>
          <w:t>28</w:t>
        </w:r>
        <w:r w:rsidR="00ED4E62">
          <w:rPr>
            <w:noProof/>
            <w:webHidden/>
          </w:rPr>
          <w:fldChar w:fldCharType="end"/>
        </w:r>
      </w:hyperlink>
    </w:p>
    <w:p w:rsidR="00951025" w:rsidRDefault="00ED4E62" w:rsidP="00100291">
      <w:pPr>
        <w:rPr>
          <w:rFonts w:ascii="Times New Roman" w:hAnsi="Times New Roman"/>
          <w:sz w:val="40"/>
          <w:szCs w:val="40"/>
        </w:rPr>
      </w:pPr>
      <w:r>
        <w:rPr>
          <w:rFonts w:ascii="Times New Roman" w:hAnsi="Times New Roman"/>
          <w:sz w:val="40"/>
          <w:szCs w:val="40"/>
        </w:rPr>
        <w:fldChar w:fldCharType="end"/>
      </w:r>
    </w:p>
    <w:p w:rsidR="00951025" w:rsidRDefault="00951025" w:rsidP="00951025">
      <w:pPr>
        <w:rPr>
          <w:rFonts w:ascii="Times New Roman" w:hAnsi="Times New Roman"/>
          <w:sz w:val="40"/>
          <w:szCs w:val="40"/>
        </w:rPr>
      </w:pPr>
      <w:r>
        <w:rPr>
          <w:rFonts w:ascii="Times New Roman" w:hAnsi="Times New Roman"/>
          <w:sz w:val="40"/>
          <w:szCs w:val="40"/>
        </w:rPr>
        <w:br w:type="page"/>
      </w:r>
    </w:p>
    <w:p w:rsidR="003F42BF" w:rsidRPr="006627D5" w:rsidRDefault="003F42BF" w:rsidP="004B2611">
      <w:pPr>
        <w:pStyle w:val="Heading1"/>
        <w:rPr>
          <w:b w:val="0"/>
          <w:bCs w:val="0"/>
          <w:color w:val="7030A0"/>
          <w:sz w:val="40"/>
          <w:szCs w:val="40"/>
        </w:rPr>
      </w:pPr>
      <w:bookmarkStart w:id="1" w:name="_Toc437123594"/>
      <w:r w:rsidRPr="006627D5">
        <w:rPr>
          <w:b w:val="0"/>
          <w:bCs w:val="0"/>
          <w:color w:val="7030A0"/>
          <w:sz w:val="40"/>
          <w:szCs w:val="40"/>
        </w:rPr>
        <w:t>Abstract</w:t>
      </w:r>
      <w:bookmarkEnd w:id="1"/>
    </w:p>
    <w:p w:rsidR="003F42BF" w:rsidRPr="000E01F5"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color w:val="5F497A" w:themeColor="accent4" w:themeShade="BF"/>
          <w:sz w:val="40"/>
          <w:szCs w:val="40"/>
        </w:rPr>
      </w:pPr>
    </w:p>
    <w:p w:rsidR="003F42BF" w:rsidRPr="00CF6480"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sz w:val="32"/>
          <w:szCs w:val="32"/>
        </w:rPr>
      </w:pPr>
      <w:r w:rsidRPr="00CF6480">
        <w:rPr>
          <w:rFonts w:ascii="Helvetica" w:hAnsi="Helvetica" w:cs="Helvetica"/>
          <w:sz w:val="32"/>
          <w:szCs w:val="32"/>
        </w:rPr>
        <w:t>As  the  world  is  heading  to  utilize  the  Technology  in all aspects  of  life  and  the Smartphone  applications  are  dominating  a  huge  section  of  the  market,  many  parties  are seeking to get the advantage of this technological development.</w:t>
      </w:r>
    </w:p>
    <w:p w:rsidR="003F42BF" w:rsidRPr="00CF6480"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sz w:val="32"/>
          <w:szCs w:val="32"/>
        </w:rPr>
      </w:pPr>
    </w:p>
    <w:p w:rsidR="003F42BF" w:rsidRPr="00CF6480"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sz w:val="32"/>
          <w:szCs w:val="32"/>
        </w:rPr>
      </w:pPr>
    </w:p>
    <w:p w:rsidR="003F42BF" w:rsidRPr="00CF6480" w:rsidRDefault="003F42BF" w:rsidP="008318D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sz w:val="32"/>
          <w:szCs w:val="32"/>
        </w:rPr>
      </w:pPr>
      <w:r w:rsidRPr="00CF6480">
        <w:rPr>
          <w:rFonts w:ascii="Helvetica" w:hAnsi="Helvetica" w:cs="Helvetica"/>
          <w:sz w:val="32"/>
          <w:szCs w:val="32"/>
        </w:rPr>
        <w:t xml:space="preserve">Our project is an IOS </w:t>
      </w:r>
      <w:r w:rsidR="00E11C9E">
        <w:rPr>
          <w:rFonts w:ascii="Helvetica" w:hAnsi="Helvetica" w:cs="Helvetica"/>
          <w:sz w:val="32"/>
          <w:szCs w:val="32"/>
        </w:rPr>
        <w:t>application for</w:t>
      </w:r>
      <w:r w:rsidR="008318DF">
        <w:rPr>
          <w:rFonts w:ascii="Helvetica" w:hAnsi="Helvetica" w:cs="Helvetica"/>
          <w:sz w:val="32"/>
          <w:szCs w:val="32"/>
        </w:rPr>
        <w:t xml:space="preserve"> students of An-N</w:t>
      </w:r>
      <w:r w:rsidRPr="00CF6480">
        <w:rPr>
          <w:rFonts w:ascii="Helvetica" w:hAnsi="Helvetica" w:cs="Helvetica"/>
          <w:sz w:val="32"/>
          <w:szCs w:val="32"/>
        </w:rPr>
        <w:t xml:space="preserve">ajah National </w:t>
      </w:r>
      <w:r w:rsidR="008318DF" w:rsidRPr="00CF6480">
        <w:rPr>
          <w:rFonts w:ascii="Helvetica" w:hAnsi="Helvetica" w:cs="Helvetica"/>
          <w:sz w:val="32"/>
          <w:szCs w:val="32"/>
        </w:rPr>
        <w:t>University. It</w:t>
      </w:r>
      <w:r w:rsidRPr="00CF6480">
        <w:rPr>
          <w:rFonts w:ascii="Helvetica" w:hAnsi="Helvetica" w:cs="Helvetica"/>
          <w:sz w:val="32"/>
          <w:szCs w:val="32"/>
        </w:rPr>
        <w:t xml:space="preserve"> works as a guide where students need daily for example </w:t>
      </w:r>
      <w:r w:rsidR="008318DF" w:rsidRPr="00CF6480">
        <w:rPr>
          <w:rFonts w:ascii="Helvetica" w:hAnsi="Helvetica" w:cs="Helvetica"/>
          <w:sz w:val="32"/>
          <w:szCs w:val="32"/>
        </w:rPr>
        <w:t>to know</w:t>
      </w:r>
      <w:r w:rsidRPr="00CF6480">
        <w:rPr>
          <w:rFonts w:ascii="Helvetica" w:hAnsi="Helvetica" w:cs="Helvetica"/>
          <w:sz w:val="32"/>
          <w:szCs w:val="32"/>
        </w:rPr>
        <w:t xml:space="preserve"> place of classrooms and doctor rooms.</w:t>
      </w:r>
    </w:p>
    <w:p w:rsidR="003F42BF" w:rsidRPr="00CF6480" w:rsidRDefault="003F42BF" w:rsidP="008318D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sz w:val="32"/>
          <w:szCs w:val="32"/>
        </w:rPr>
      </w:pPr>
      <w:r w:rsidRPr="00CF6480">
        <w:rPr>
          <w:rFonts w:ascii="Helvetica" w:hAnsi="Helvetica" w:cs="Helvetica"/>
          <w:sz w:val="32"/>
          <w:szCs w:val="32"/>
        </w:rPr>
        <w:t>To achie</w:t>
      </w:r>
      <w:r w:rsidR="008318DF">
        <w:rPr>
          <w:rFonts w:ascii="Helvetica" w:hAnsi="Helvetica" w:cs="Helvetica"/>
          <w:sz w:val="32"/>
          <w:szCs w:val="32"/>
        </w:rPr>
        <w:t>ve our purpose we used Xcode</w:t>
      </w:r>
      <w:r w:rsidRPr="00CF6480">
        <w:rPr>
          <w:rFonts w:ascii="Helvetica" w:hAnsi="Helvetica" w:cs="Helvetica"/>
          <w:sz w:val="32"/>
          <w:szCs w:val="32"/>
        </w:rPr>
        <w:t xml:space="preserve"> project,</w:t>
      </w:r>
      <w:r w:rsidR="008318DF">
        <w:rPr>
          <w:rFonts w:ascii="Helvetica" w:hAnsi="Helvetica" w:cs="Helvetica"/>
          <w:sz w:val="32"/>
          <w:szCs w:val="32"/>
        </w:rPr>
        <w:t xml:space="preserve"> </w:t>
      </w:r>
      <w:r w:rsidRPr="00CF6480">
        <w:rPr>
          <w:rFonts w:ascii="Helvetica" w:hAnsi="Helvetica" w:cs="Helvetica"/>
          <w:sz w:val="32"/>
          <w:szCs w:val="32"/>
        </w:rPr>
        <w:t xml:space="preserve">Vuforia </w:t>
      </w:r>
      <w:r w:rsidR="008318DF">
        <w:rPr>
          <w:rFonts w:ascii="Helvetica" w:hAnsi="Helvetica" w:cs="Helvetica"/>
          <w:sz w:val="32"/>
          <w:szCs w:val="32"/>
        </w:rPr>
        <w:t>SDK</w:t>
      </w:r>
      <w:r w:rsidRPr="00CF6480">
        <w:rPr>
          <w:rFonts w:ascii="Helvetica" w:hAnsi="Helvetica" w:cs="Helvetica"/>
          <w:sz w:val="32"/>
          <w:szCs w:val="32"/>
        </w:rPr>
        <w:t xml:space="preserve"> ,</w:t>
      </w:r>
      <w:r w:rsidR="008318DF">
        <w:rPr>
          <w:rFonts w:ascii="Helvetica" w:hAnsi="Helvetica" w:cs="Helvetica"/>
          <w:sz w:val="32"/>
          <w:szCs w:val="32"/>
        </w:rPr>
        <w:t xml:space="preserve"> </w:t>
      </w:r>
      <w:r w:rsidRPr="00CF6480">
        <w:rPr>
          <w:rFonts w:ascii="Helvetica" w:hAnsi="Helvetica" w:cs="Helvetica"/>
          <w:sz w:val="32"/>
          <w:szCs w:val="32"/>
        </w:rPr>
        <w:t>xampp server,</w:t>
      </w:r>
      <w:r w:rsidR="008318DF">
        <w:rPr>
          <w:rFonts w:ascii="Helvetica" w:hAnsi="Helvetica" w:cs="Helvetica"/>
          <w:sz w:val="32"/>
          <w:szCs w:val="32"/>
        </w:rPr>
        <w:t xml:space="preserve"> </w:t>
      </w:r>
      <w:r w:rsidRPr="00CF6480">
        <w:rPr>
          <w:rFonts w:ascii="Helvetica" w:hAnsi="Helvetica" w:cs="Helvetica"/>
          <w:sz w:val="32"/>
          <w:szCs w:val="32"/>
        </w:rPr>
        <w:t>photoshop and other things.</w:t>
      </w:r>
    </w:p>
    <w:p w:rsidR="003F42BF" w:rsidRPr="00CF6480"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sz w:val="32"/>
          <w:szCs w:val="32"/>
        </w:rPr>
      </w:pPr>
    </w:p>
    <w:p w:rsidR="003F42BF" w:rsidRPr="00CF6480" w:rsidRDefault="003F42BF" w:rsidP="008318D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sz w:val="32"/>
          <w:szCs w:val="32"/>
        </w:rPr>
      </w:pPr>
      <w:r w:rsidRPr="00CF6480">
        <w:rPr>
          <w:rFonts w:ascii="Helvetica" w:hAnsi="Helvetica" w:cs="Helvetica"/>
          <w:sz w:val="32"/>
          <w:szCs w:val="32"/>
        </w:rPr>
        <w:t xml:space="preserve">We were able to guide the </w:t>
      </w:r>
      <w:r w:rsidR="008318DF" w:rsidRPr="00CF6480">
        <w:rPr>
          <w:rFonts w:ascii="Helvetica" w:hAnsi="Helvetica" w:cs="Helvetica"/>
          <w:sz w:val="32"/>
          <w:szCs w:val="32"/>
        </w:rPr>
        <w:t>students</w:t>
      </w:r>
      <w:r w:rsidRPr="00CF6480">
        <w:rPr>
          <w:rFonts w:ascii="Helvetica" w:hAnsi="Helvetica" w:cs="Helvetica"/>
          <w:sz w:val="32"/>
          <w:szCs w:val="32"/>
        </w:rPr>
        <w:t xml:space="preserve"> to their classrooms  or doctor rooms.</w:t>
      </w:r>
      <w:r w:rsidR="008318DF">
        <w:rPr>
          <w:rFonts w:ascii="Helvetica" w:hAnsi="Helvetica" w:cs="Helvetica"/>
          <w:sz w:val="32"/>
          <w:szCs w:val="32"/>
        </w:rPr>
        <w:t xml:space="preserve"> </w:t>
      </w:r>
      <w:r w:rsidRPr="00CF6480">
        <w:rPr>
          <w:rFonts w:ascii="Helvetica" w:hAnsi="Helvetica" w:cs="Helvetica"/>
          <w:sz w:val="32"/>
          <w:szCs w:val="32"/>
        </w:rPr>
        <w:t>Classroom schedules</w:t>
      </w:r>
      <w:r w:rsidR="008318DF">
        <w:rPr>
          <w:rFonts w:ascii="Helvetica" w:hAnsi="Helvetica" w:cs="Helvetica"/>
          <w:sz w:val="32"/>
          <w:szCs w:val="32"/>
        </w:rPr>
        <w:t xml:space="preserve"> and </w:t>
      </w:r>
      <w:r w:rsidRPr="00CF6480">
        <w:rPr>
          <w:rFonts w:ascii="Helvetica" w:hAnsi="Helvetica" w:cs="Helvetica"/>
          <w:sz w:val="32"/>
          <w:szCs w:val="32"/>
        </w:rPr>
        <w:t>doctor information</w:t>
      </w:r>
      <w:r w:rsidR="008318DF">
        <w:rPr>
          <w:rFonts w:ascii="Helvetica" w:hAnsi="Helvetica" w:cs="Helvetica"/>
          <w:sz w:val="32"/>
          <w:szCs w:val="32"/>
        </w:rPr>
        <w:t xml:space="preserve"> </w:t>
      </w:r>
      <w:r w:rsidRPr="00CF6480">
        <w:rPr>
          <w:rFonts w:ascii="Helvetica" w:hAnsi="Helvetica" w:cs="Helvetica"/>
          <w:sz w:val="32"/>
          <w:szCs w:val="32"/>
        </w:rPr>
        <w:t>(how to communicate the doctor and his schedule)</w:t>
      </w:r>
      <w:r w:rsidR="008318DF">
        <w:rPr>
          <w:rFonts w:ascii="Helvetica" w:hAnsi="Helvetica" w:cs="Helvetica"/>
          <w:sz w:val="32"/>
          <w:szCs w:val="32"/>
        </w:rPr>
        <w:t xml:space="preserve"> </w:t>
      </w:r>
      <w:r w:rsidR="008318DF" w:rsidRPr="00CF6480">
        <w:rPr>
          <w:rFonts w:ascii="Helvetica" w:hAnsi="Helvetica" w:cs="Helvetica"/>
          <w:sz w:val="32"/>
          <w:szCs w:val="32"/>
        </w:rPr>
        <w:t>can be obtained</w:t>
      </w:r>
      <w:r w:rsidRPr="00CF6480">
        <w:rPr>
          <w:rFonts w:ascii="Helvetica" w:hAnsi="Helvetica" w:cs="Helvetica"/>
          <w:sz w:val="32"/>
          <w:szCs w:val="32"/>
        </w:rPr>
        <w:t>.</w:t>
      </w:r>
      <w:r w:rsidR="008318DF">
        <w:rPr>
          <w:rFonts w:ascii="Helvetica" w:hAnsi="Helvetica" w:cs="Helvetica"/>
          <w:sz w:val="32"/>
          <w:szCs w:val="32"/>
        </w:rPr>
        <w:t xml:space="preserve"> </w:t>
      </w:r>
      <w:r w:rsidRPr="00CF6480">
        <w:rPr>
          <w:rFonts w:ascii="Helvetica" w:hAnsi="Helvetica" w:cs="Helvetica"/>
          <w:sz w:val="32"/>
          <w:szCs w:val="32"/>
        </w:rPr>
        <w:t>Finally</w:t>
      </w:r>
      <w:r w:rsidR="008318DF" w:rsidRPr="00CF6480">
        <w:rPr>
          <w:rFonts w:ascii="Helvetica" w:hAnsi="Helvetica" w:cs="Helvetica"/>
          <w:sz w:val="32"/>
          <w:szCs w:val="32"/>
        </w:rPr>
        <w:t>, we</w:t>
      </w:r>
      <w:r w:rsidRPr="00CF6480">
        <w:rPr>
          <w:rFonts w:ascii="Helvetica" w:hAnsi="Helvetica" w:cs="Helvetica"/>
          <w:sz w:val="32"/>
          <w:szCs w:val="32"/>
        </w:rPr>
        <w:t xml:space="preserve"> make a social network for students by which they can communicate to borrow books from each other.</w:t>
      </w:r>
    </w:p>
    <w:p w:rsidR="003F42BF" w:rsidRPr="00CF6480"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sz w:val="32"/>
          <w:szCs w:val="32"/>
        </w:rPr>
      </w:pPr>
    </w:p>
    <w:p w:rsidR="003F42BF" w:rsidRPr="00CF6480" w:rsidRDefault="003F42BF" w:rsidP="003F42BF">
      <w:pPr>
        <w:rPr>
          <w:sz w:val="32"/>
          <w:szCs w:val="32"/>
        </w:rPr>
      </w:pPr>
    </w:p>
    <w:p w:rsidR="003F42BF" w:rsidRPr="00CF6480" w:rsidRDefault="003F42BF" w:rsidP="003F42BF">
      <w:pPr>
        <w:rPr>
          <w:sz w:val="32"/>
          <w:szCs w:val="32"/>
        </w:rPr>
      </w:pPr>
    </w:p>
    <w:p w:rsidR="003F42BF" w:rsidRPr="00CF6480" w:rsidRDefault="003F42BF" w:rsidP="003F42BF">
      <w:pPr>
        <w:rPr>
          <w:sz w:val="32"/>
          <w:szCs w:val="32"/>
        </w:rPr>
      </w:pPr>
    </w:p>
    <w:p w:rsidR="003F42BF" w:rsidRDefault="003F42BF" w:rsidP="003F42BF"/>
    <w:p w:rsidR="003F42BF" w:rsidRDefault="003F42BF" w:rsidP="003F42BF"/>
    <w:p w:rsidR="003F42BF" w:rsidRDefault="003F42BF" w:rsidP="003F42BF"/>
    <w:p w:rsidR="003F42BF" w:rsidRDefault="003F42BF" w:rsidP="003F42BF"/>
    <w:p w:rsidR="003F42BF" w:rsidRDefault="003F42BF" w:rsidP="003F42BF"/>
    <w:p w:rsidR="003F42BF" w:rsidRDefault="003F42BF" w:rsidP="003F42BF"/>
    <w:p w:rsidR="003F42BF" w:rsidRPr="006627D5" w:rsidRDefault="003F42BF" w:rsidP="004B2611">
      <w:pPr>
        <w:pStyle w:val="Heading1"/>
        <w:rPr>
          <w:b w:val="0"/>
          <w:bCs w:val="0"/>
          <w:color w:val="7030A0"/>
          <w:sz w:val="40"/>
          <w:szCs w:val="40"/>
        </w:rPr>
      </w:pPr>
      <w:bookmarkStart w:id="2" w:name="_Toc437123595"/>
      <w:r w:rsidRPr="006627D5">
        <w:rPr>
          <w:b w:val="0"/>
          <w:bCs w:val="0"/>
          <w:color w:val="7030A0"/>
          <w:sz w:val="40"/>
          <w:szCs w:val="40"/>
        </w:rPr>
        <w:t>Chapter 1: Introduction</w:t>
      </w:r>
      <w:bookmarkEnd w:id="2"/>
    </w:p>
    <w:p w:rsidR="00036409" w:rsidRPr="006627D5" w:rsidRDefault="008318DF" w:rsidP="00036409">
      <w:pPr>
        <w:pStyle w:val="Heading2"/>
        <w:rPr>
          <w:b w:val="0"/>
          <w:bCs w:val="0"/>
          <w:color w:val="7030A0"/>
          <w:sz w:val="40"/>
          <w:szCs w:val="40"/>
        </w:rPr>
      </w:pPr>
      <w:bookmarkStart w:id="3" w:name="_Toc437123596"/>
      <w:r w:rsidRPr="006627D5">
        <w:rPr>
          <w:rFonts w:ascii="TimesNewRomanPSMT" w:hAnsi="TimesNewRomanPSMT" w:cs="TimesNewRomanPSMT"/>
          <w:b w:val="0"/>
          <w:bCs w:val="0"/>
          <w:color w:val="7030A0"/>
          <w:sz w:val="40"/>
          <w:szCs w:val="40"/>
        </w:rPr>
        <w:t xml:space="preserve">1.1 </w:t>
      </w:r>
      <w:r w:rsidRPr="006627D5">
        <w:rPr>
          <w:b w:val="0"/>
          <w:bCs w:val="0"/>
          <w:color w:val="7030A0"/>
          <w:sz w:val="40"/>
          <w:szCs w:val="40"/>
        </w:rPr>
        <w:t>Statement</w:t>
      </w:r>
      <w:r w:rsidR="003F42BF" w:rsidRPr="006627D5">
        <w:rPr>
          <w:b w:val="0"/>
          <w:bCs w:val="0"/>
          <w:color w:val="7030A0"/>
          <w:sz w:val="40"/>
          <w:szCs w:val="40"/>
        </w:rPr>
        <w:t xml:space="preserve"> of the problem</w:t>
      </w:r>
      <w:bookmarkEnd w:id="3"/>
      <w:r w:rsidR="003F42BF" w:rsidRPr="006627D5">
        <w:rPr>
          <w:b w:val="0"/>
          <w:bCs w:val="0"/>
          <w:color w:val="7030A0"/>
          <w:sz w:val="40"/>
          <w:szCs w:val="40"/>
        </w:rPr>
        <w:t xml:space="preserve"> </w:t>
      </w:r>
    </w:p>
    <w:p w:rsidR="003F42BF" w:rsidRPr="00951025" w:rsidRDefault="00036409" w:rsidP="00951025">
      <w:pPr>
        <w:rPr>
          <w:rFonts w:asciiTheme="majorBidi" w:hAnsiTheme="majorBidi" w:cstheme="majorBidi"/>
          <w:b/>
          <w:bCs/>
          <w:sz w:val="32"/>
          <w:szCs w:val="32"/>
        </w:rPr>
      </w:pPr>
      <w:r w:rsidRPr="00951025">
        <w:rPr>
          <w:rFonts w:asciiTheme="majorBidi" w:hAnsiTheme="majorBidi" w:cstheme="majorBidi"/>
          <w:sz w:val="32"/>
          <w:szCs w:val="32"/>
        </w:rPr>
        <w:t xml:space="preserve">     Many students</w:t>
      </w:r>
      <w:r w:rsidR="003F42BF" w:rsidRPr="00951025">
        <w:rPr>
          <w:rFonts w:asciiTheme="majorBidi" w:hAnsiTheme="majorBidi" w:cstheme="majorBidi"/>
          <w:sz w:val="32"/>
          <w:szCs w:val="32"/>
        </w:rPr>
        <w:t xml:space="preserve">   at the university especially first year students are facing problems such as provision of textbooks that may be expensive to some of them. In addition, some of them feel lost among the huge university buildings and the huge number of classrooms. Here the need of our app</w:t>
      </w:r>
      <w:r w:rsidR="008318DF" w:rsidRPr="00951025">
        <w:rPr>
          <w:rFonts w:asciiTheme="majorBidi" w:hAnsiTheme="majorBidi" w:cstheme="majorBidi"/>
          <w:sz w:val="32"/>
          <w:szCs w:val="32"/>
        </w:rPr>
        <w:t>lication</w:t>
      </w:r>
      <w:r w:rsidR="003F42BF" w:rsidRPr="00951025">
        <w:rPr>
          <w:rFonts w:asciiTheme="majorBidi" w:hAnsiTheme="majorBidi" w:cstheme="majorBidi"/>
          <w:sz w:val="32"/>
          <w:szCs w:val="32"/>
        </w:rPr>
        <w:t xml:space="preserve"> take a chance to save them from such problems and make their University life goes smoothly and that they never encounter any significant difficulties.</w:t>
      </w:r>
    </w:p>
    <w:p w:rsidR="003F42BF" w:rsidRPr="00951025" w:rsidRDefault="003F42BF" w:rsidP="00951025">
      <w:pPr>
        <w:rPr>
          <w:rFonts w:asciiTheme="majorBidi" w:hAnsiTheme="majorBidi" w:cstheme="majorBidi"/>
          <w:sz w:val="32"/>
          <w:szCs w:val="32"/>
        </w:rPr>
      </w:pPr>
    </w:p>
    <w:p w:rsidR="003F42BF" w:rsidRPr="006627D5" w:rsidRDefault="003F42BF" w:rsidP="004B2611">
      <w:pPr>
        <w:pStyle w:val="Heading2"/>
        <w:rPr>
          <w:b w:val="0"/>
          <w:bCs w:val="0"/>
          <w:color w:val="7030A0"/>
          <w:sz w:val="40"/>
          <w:szCs w:val="40"/>
        </w:rPr>
      </w:pPr>
      <w:bookmarkStart w:id="4" w:name="_Toc437123597"/>
      <w:r w:rsidRPr="006627D5">
        <w:rPr>
          <w:rFonts w:ascii="TimesNewRomanPSMT" w:hAnsi="TimesNewRomanPSMT" w:cs="TimesNewRomanPSMT"/>
          <w:b w:val="0"/>
          <w:bCs w:val="0"/>
          <w:color w:val="7030A0"/>
          <w:sz w:val="40"/>
          <w:szCs w:val="40"/>
        </w:rPr>
        <w:t xml:space="preserve">1.2 </w:t>
      </w:r>
      <w:r w:rsidRPr="006627D5">
        <w:rPr>
          <w:b w:val="0"/>
          <w:bCs w:val="0"/>
          <w:color w:val="7030A0"/>
          <w:sz w:val="40"/>
          <w:szCs w:val="40"/>
        </w:rPr>
        <w:t xml:space="preserve">  Objectives</w:t>
      </w:r>
      <w:bookmarkEnd w:id="4"/>
    </w:p>
    <w:p w:rsidR="003F42BF" w:rsidRDefault="003F42BF" w:rsidP="004B2611">
      <w:pPr>
        <w:pStyle w:val="Heading2"/>
      </w:pPr>
    </w:p>
    <w:p w:rsidR="003F42BF" w:rsidRPr="00CF6480" w:rsidRDefault="003F42BF" w:rsidP="003F42BF">
      <w:pPr>
        <w:widowControl w:val="0"/>
        <w:tabs>
          <w:tab w:val="left" w:pos="20"/>
          <w:tab w:val="left" w:pos="53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TrebuchetMS" w:hAnsi="TrebuchetMS" w:cs="TrebuchetMS"/>
          <w:sz w:val="32"/>
          <w:szCs w:val="32"/>
        </w:rPr>
      </w:pPr>
      <w:r w:rsidRPr="00CF6480">
        <w:rPr>
          <w:rFonts w:ascii="TrebuchetMS" w:hAnsi="TrebuchetMS" w:cs="TrebuchetMS"/>
          <w:sz w:val="32"/>
          <w:szCs w:val="32"/>
        </w:rPr>
        <w:t>Our application helps the students in many ways:</w:t>
      </w:r>
    </w:p>
    <w:p w:rsidR="003F42BF" w:rsidRPr="00CF6480"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p>
    <w:p w:rsidR="003F42BF" w:rsidRPr="00CF6480" w:rsidRDefault="003F42BF" w:rsidP="003F42BF">
      <w:pPr>
        <w:pStyle w:val="ListParagraph"/>
        <w:widowControl w:val="0"/>
        <w:numPr>
          <w:ilvl w:val="0"/>
          <w:numId w:val="18"/>
        </w:numPr>
        <w:tabs>
          <w:tab w:val="left" w:pos="1089"/>
          <w:tab w:val="left" w:pos="1449"/>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sidRPr="00CF6480">
        <w:rPr>
          <w:rFonts w:ascii="TimesNewRomanPSMT" w:hAnsi="TimesNewRomanPSMT" w:cs="TimesNewRomanPSMT"/>
          <w:sz w:val="32"/>
          <w:szCs w:val="32"/>
        </w:rPr>
        <w:t>Our project is an IOS-mobile app that helps student to move freely inside the university buildings by Guiding the  students inside the building (indoors) to their course rooms and staff offices through indoor localization system using Augmented Reality utilizing well-chosen wall markers.</w:t>
      </w:r>
    </w:p>
    <w:p w:rsidR="003F42BF" w:rsidRPr="00CF6480" w:rsidRDefault="003F42BF" w:rsidP="008318DF">
      <w:pPr>
        <w:pStyle w:val="ListParagraph"/>
        <w:widowControl w:val="0"/>
        <w:numPr>
          <w:ilvl w:val="0"/>
          <w:numId w:val="18"/>
        </w:numPr>
        <w:tabs>
          <w:tab w:val="left" w:pos="1089"/>
          <w:tab w:val="left" w:pos="1449"/>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sidRPr="00CF6480">
        <w:rPr>
          <w:rFonts w:ascii="TimesNewRomanPSMT" w:hAnsi="TimesNewRomanPSMT" w:cs="TimesNewRomanPSMT"/>
          <w:sz w:val="32"/>
          <w:szCs w:val="32"/>
        </w:rPr>
        <w:t>It provides other features like books exchange among students, the ability to display halls and teaching st</w:t>
      </w:r>
      <w:r w:rsidR="008318DF">
        <w:rPr>
          <w:rFonts w:ascii="TimesNewRomanPSMT" w:hAnsi="TimesNewRomanPSMT" w:cs="TimesNewRomanPSMT"/>
          <w:sz w:val="32"/>
          <w:szCs w:val="32"/>
        </w:rPr>
        <w:t>a</w:t>
      </w:r>
      <w:r w:rsidRPr="00CF6480">
        <w:rPr>
          <w:rFonts w:ascii="TimesNewRomanPSMT" w:hAnsi="TimesNewRomanPSMT" w:cs="TimesNewRomanPSMT"/>
          <w:sz w:val="32"/>
          <w:szCs w:val="32"/>
        </w:rPr>
        <w:t xml:space="preserve">ff schedules. </w:t>
      </w:r>
    </w:p>
    <w:p w:rsidR="003F42BF" w:rsidRPr="00CF6480"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ind w:left="1449"/>
        <w:rPr>
          <w:rFonts w:ascii="TimesNewRomanPSMT" w:hAnsi="TimesNewRomanPSMT" w:cs="TimesNewRomanPSMT"/>
          <w:color w:val="7030A0"/>
          <w:sz w:val="32"/>
          <w:szCs w:val="32"/>
        </w:rPr>
      </w:pPr>
    </w:p>
    <w:p w:rsidR="003F42BF"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ind w:left="1449"/>
        <w:rPr>
          <w:rFonts w:ascii="TimesNewRomanPSMT" w:hAnsi="TimesNewRomanPSMT" w:cs="TimesNewRomanPSMT"/>
          <w:color w:val="7030A0"/>
          <w:sz w:val="32"/>
          <w:szCs w:val="32"/>
        </w:rPr>
      </w:pPr>
    </w:p>
    <w:p w:rsidR="00974057" w:rsidRDefault="00974057" w:rsidP="005E21E7">
      <w:pPr>
        <w:widowControl w:val="0"/>
        <w:tabs>
          <w:tab w:val="left" w:pos="20"/>
          <w:tab w:val="left" w:pos="59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TrebuchetMS" w:hAnsi="TrebuchetMS" w:cs="TrebuchetMS"/>
          <w:color w:val="7030A0"/>
          <w:sz w:val="32"/>
          <w:szCs w:val="32"/>
        </w:rPr>
      </w:pPr>
    </w:p>
    <w:p w:rsidR="00974057" w:rsidRDefault="00974057" w:rsidP="003F42BF">
      <w:pPr>
        <w:widowControl w:val="0"/>
        <w:tabs>
          <w:tab w:val="left" w:pos="20"/>
          <w:tab w:val="left" w:pos="59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576"/>
        <w:jc w:val="both"/>
        <w:rPr>
          <w:rFonts w:ascii="TrebuchetMS" w:hAnsi="TrebuchetMS" w:cs="TrebuchetMS"/>
          <w:color w:val="7030A0"/>
          <w:sz w:val="32"/>
          <w:szCs w:val="32"/>
        </w:rPr>
      </w:pPr>
    </w:p>
    <w:p w:rsidR="00974057" w:rsidRDefault="00974057" w:rsidP="003F42BF">
      <w:pPr>
        <w:widowControl w:val="0"/>
        <w:tabs>
          <w:tab w:val="left" w:pos="20"/>
          <w:tab w:val="left" w:pos="596"/>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576"/>
        <w:jc w:val="both"/>
        <w:rPr>
          <w:rFonts w:ascii="TrebuchetMS" w:hAnsi="TrebuchetMS" w:cs="TrebuchetMS"/>
          <w:color w:val="7030A0"/>
          <w:sz w:val="32"/>
          <w:szCs w:val="32"/>
        </w:rPr>
      </w:pPr>
    </w:p>
    <w:p w:rsidR="00036409" w:rsidRDefault="00036409" w:rsidP="004B2611">
      <w:pPr>
        <w:pStyle w:val="Heading2"/>
        <w:rPr>
          <w:color w:val="7030A0"/>
          <w:sz w:val="40"/>
          <w:szCs w:val="40"/>
        </w:rPr>
      </w:pPr>
    </w:p>
    <w:p w:rsidR="003F42BF" w:rsidRPr="006627D5" w:rsidRDefault="00036409" w:rsidP="004B2611">
      <w:pPr>
        <w:pStyle w:val="Heading2"/>
        <w:rPr>
          <w:b w:val="0"/>
          <w:bCs w:val="0"/>
          <w:color w:val="7030A0"/>
          <w:sz w:val="40"/>
          <w:szCs w:val="40"/>
        </w:rPr>
      </w:pPr>
      <w:bookmarkStart w:id="5" w:name="_Toc437123598"/>
      <w:r w:rsidRPr="006627D5">
        <w:rPr>
          <w:b w:val="0"/>
          <w:bCs w:val="0"/>
          <w:color w:val="7030A0"/>
          <w:sz w:val="40"/>
          <w:szCs w:val="40"/>
        </w:rPr>
        <w:t>1.3</w:t>
      </w:r>
      <w:r w:rsidR="003F42BF" w:rsidRPr="006627D5">
        <w:rPr>
          <w:b w:val="0"/>
          <w:bCs w:val="0"/>
          <w:color w:val="7030A0"/>
          <w:sz w:val="40"/>
          <w:szCs w:val="40"/>
        </w:rPr>
        <w:t xml:space="preserve">    Importance of work</w:t>
      </w:r>
      <w:bookmarkEnd w:id="5"/>
    </w:p>
    <w:p w:rsidR="003F42BF" w:rsidRPr="00CF6480" w:rsidRDefault="003F42BF" w:rsidP="004B2611">
      <w:pPr>
        <w:pStyle w:val="Heading2"/>
        <w:rPr>
          <w:rFonts w:ascii="TimesNewRomanPSMT" w:hAnsi="TimesNewRomanPSMT" w:cs="TimesNewRomanPSMT"/>
        </w:rPr>
      </w:pPr>
    </w:p>
    <w:p w:rsidR="003F42BF" w:rsidRPr="00CF6480"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sidRPr="00CF6480">
        <w:rPr>
          <w:rFonts w:ascii="TimesNewRomanPSMT" w:hAnsi="TimesNewRomanPSMT" w:cs="TimesNewRomanPSMT"/>
          <w:sz w:val="32"/>
          <w:szCs w:val="32"/>
        </w:rPr>
        <w:t xml:space="preserve">   The project gains its importance from: </w:t>
      </w:r>
    </w:p>
    <w:p w:rsidR="003F42BF" w:rsidRPr="00CF6480" w:rsidRDefault="005E21E7" w:rsidP="003F42BF">
      <w:pPr>
        <w:widowControl w:val="0"/>
        <w:numPr>
          <w:ilvl w:val="0"/>
          <w:numId w:val="19"/>
        </w:numPr>
        <w:tabs>
          <w:tab w:val="left" w:pos="360"/>
          <w:tab w:val="left" w:pos="84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ind w:left="840" w:hanging="840"/>
        <w:rPr>
          <w:rFonts w:ascii="Times-Roman" w:hAnsi="Times-Roman" w:cs="Times-Roman"/>
          <w:sz w:val="32"/>
          <w:szCs w:val="32"/>
        </w:rPr>
      </w:pPr>
      <w:r w:rsidRPr="00CF6480">
        <w:rPr>
          <w:rFonts w:ascii="Times-Roman" w:hAnsi="Times-Roman" w:cs="Times-Roman"/>
          <w:sz w:val="32"/>
          <w:szCs w:val="32"/>
        </w:rPr>
        <w:t>1) It’s</w:t>
      </w:r>
      <w:r w:rsidR="003F42BF" w:rsidRPr="00CF6480">
        <w:rPr>
          <w:rFonts w:ascii="Times-Roman" w:hAnsi="Times-Roman" w:cs="Times-Roman"/>
          <w:sz w:val="32"/>
          <w:szCs w:val="32"/>
        </w:rPr>
        <w:t xml:space="preserve"> easy to be used and user friendly.</w:t>
      </w:r>
    </w:p>
    <w:p w:rsidR="003F42BF" w:rsidRPr="00CF6480" w:rsidRDefault="005E21E7" w:rsidP="003F42BF">
      <w:pPr>
        <w:widowControl w:val="0"/>
        <w:numPr>
          <w:ilvl w:val="0"/>
          <w:numId w:val="19"/>
        </w:numPr>
        <w:tabs>
          <w:tab w:val="left" w:pos="360"/>
          <w:tab w:val="left" w:pos="84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ind w:left="840" w:hanging="840"/>
        <w:rPr>
          <w:rFonts w:ascii="Times-Roman" w:hAnsi="Times-Roman" w:cs="Times-Roman"/>
          <w:sz w:val="32"/>
          <w:szCs w:val="32"/>
        </w:rPr>
      </w:pPr>
      <w:r w:rsidRPr="00CF6480">
        <w:rPr>
          <w:rFonts w:ascii="Times-Roman" w:hAnsi="Times-Roman" w:cs="Times-Roman"/>
          <w:sz w:val="32"/>
          <w:szCs w:val="32"/>
        </w:rPr>
        <w:t>2) The</w:t>
      </w:r>
      <w:r w:rsidR="003F42BF" w:rsidRPr="00CF6480">
        <w:rPr>
          <w:rFonts w:ascii="Times-Roman" w:hAnsi="Times-Roman" w:cs="Times-Roman"/>
          <w:sz w:val="32"/>
          <w:szCs w:val="32"/>
        </w:rPr>
        <w:t xml:space="preserve"> ability to work of</w:t>
      </w:r>
      <w:r>
        <w:rPr>
          <w:rFonts w:ascii="Times-Roman" w:hAnsi="Times-Roman" w:cs="Times-Roman"/>
          <w:sz w:val="32"/>
          <w:szCs w:val="32"/>
        </w:rPr>
        <w:t>f</w:t>
      </w:r>
      <w:r w:rsidR="003F42BF" w:rsidRPr="00CF6480">
        <w:rPr>
          <w:rFonts w:ascii="Times-Roman" w:hAnsi="Times-Roman" w:cs="Times-Roman"/>
          <w:sz w:val="32"/>
          <w:szCs w:val="32"/>
        </w:rPr>
        <w:t>line without Internet access in most functionality, which makes it easy, fast and practical.</w:t>
      </w:r>
    </w:p>
    <w:p w:rsidR="003F42BF" w:rsidRPr="00CF6480" w:rsidRDefault="005E21E7" w:rsidP="005E21E7">
      <w:pPr>
        <w:widowControl w:val="0"/>
        <w:numPr>
          <w:ilvl w:val="0"/>
          <w:numId w:val="19"/>
        </w:numPr>
        <w:tabs>
          <w:tab w:val="left" w:pos="36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hanging="720"/>
        <w:rPr>
          <w:rFonts w:ascii="Times-Roman" w:hAnsi="Times-Roman" w:cs="Times-Roman"/>
          <w:sz w:val="32"/>
          <w:szCs w:val="32"/>
        </w:rPr>
      </w:pPr>
      <w:r w:rsidRPr="00CF6480">
        <w:rPr>
          <w:rFonts w:ascii="Times-Roman" w:hAnsi="Times-Roman" w:cs="Times-Roman"/>
          <w:sz w:val="32"/>
          <w:szCs w:val="32"/>
        </w:rPr>
        <w:t>3) It</w:t>
      </w:r>
      <w:r w:rsidR="003F42BF" w:rsidRPr="00CF6480">
        <w:rPr>
          <w:rFonts w:ascii="Times-Roman" w:hAnsi="Times-Roman" w:cs="Times-Roman"/>
          <w:sz w:val="32"/>
          <w:szCs w:val="32"/>
        </w:rPr>
        <w:t xml:space="preserve"> has high ability to provide interactive environment between students and teaching st</w:t>
      </w:r>
      <w:r>
        <w:rPr>
          <w:rFonts w:ascii="Times-Roman" w:hAnsi="Times-Roman" w:cs="Times-Roman"/>
          <w:sz w:val="32"/>
          <w:szCs w:val="32"/>
        </w:rPr>
        <w:t>a</w:t>
      </w:r>
      <w:r w:rsidR="003F42BF" w:rsidRPr="00CF6480">
        <w:rPr>
          <w:rFonts w:ascii="Times-Roman" w:hAnsi="Times-Roman" w:cs="Times-Roman"/>
          <w:sz w:val="32"/>
          <w:szCs w:val="32"/>
        </w:rPr>
        <w:t xml:space="preserve">ff and between students with each other. </w:t>
      </w:r>
    </w:p>
    <w:p w:rsidR="003F42BF" w:rsidRPr="00CF6480"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ascii="Times-Roman" w:hAnsi="Times-Roman" w:cs="Times-Roman"/>
          <w:sz w:val="32"/>
          <w:szCs w:val="32"/>
        </w:rPr>
      </w:pPr>
    </w:p>
    <w:p w:rsidR="003F42BF"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ascii="Times-Roman" w:hAnsi="Times-Roman" w:cs="Times-Roman"/>
          <w:sz w:val="32"/>
          <w:szCs w:val="32"/>
        </w:rPr>
      </w:pPr>
    </w:p>
    <w:p w:rsidR="003F42BF" w:rsidRPr="00197957"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ascii="Times-Roman" w:hAnsi="Times-Roman" w:cs="Times-Roman"/>
          <w:sz w:val="32"/>
          <w:szCs w:val="32"/>
        </w:rPr>
      </w:pPr>
    </w:p>
    <w:p w:rsidR="003F42BF" w:rsidRPr="006627D5" w:rsidRDefault="00036409" w:rsidP="00E11C9E">
      <w:pPr>
        <w:pStyle w:val="Heading2"/>
        <w:rPr>
          <w:color w:val="7030A0"/>
          <w:sz w:val="40"/>
          <w:szCs w:val="40"/>
        </w:rPr>
      </w:pPr>
      <w:bookmarkStart w:id="6" w:name="_Toc437123599"/>
      <w:r w:rsidRPr="006627D5">
        <w:rPr>
          <w:b w:val="0"/>
          <w:bCs w:val="0"/>
          <w:color w:val="7030A0"/>
          <w:sz w:val="40"/>
          <w:szCs w:val="40"/>
        </w:rPr>
        <w:t>1.4</w:t>
      </w:r>
      <w:r w:rsidR="003F42BF" w:rsidRPr="006627D5">
        <w:rPr>
          <w:b w:val="0"/>
          <w:bCs w:val="0"/>
          <w:color w:val="7030A0"/>
          <w:sz w:val="40"/>
          <w:szCs w:val="40"/>
        </w:rPr>
        <w:t xml:space="preserve">       </w:t>
      </w:r>
      <w:bookmarkEnd w:id="6"/>
      <w:r w:rsidR="00E11C9E">
        <w:rPr>
          <w:b w:val="0"/>
          <w:bCs w:val="0"/>
          <w:color w:val="7030A0"/>
          <w:sz w:val="40"/>
          <w:szCs w:val="40"/>
        </w:rPr>
        <w:t>Report Structure</w:t>
      </w:r>
    </w:p>
    <w:p w:rsidR="00CF6480" w:rsidRPr="004A4C70" w:rsidRDefault="00CF6480" w:rsidP="003F42BF">
      <w:pPr>
        <w:widowControl w:val="0"/>
        <w:tabs>
          <w:tab w:val="left" w:pos="20"/>
          <w:tab w:val="left" w:pos="436"/>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TrebuchetMS" w:hAnsi="TrebuchetMS" w:cs="TrebuchetMS"/>
          <w:color w:val="7030A0"/>
          <w:sz w:val="40"/>
          <w:szCs w:val="40"/>
        </w:rPr>
      </w:pPr>
    </w:p>
    <w:p w:rsidR="003F42BF" w:rsidRPr="00CF6480" w:rsidRDefault="005E21E7" w:rsidP="005E21E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r>
        <w:rPr>
          <w:rFonts w:ascii="Times-Roman" w:hAnsi="Times-Roman" w:cs="Times-Roman"/>
          <w:sz w:val="32"/>
          <w:szCs w:val="32"/>
        </w:rPr>
        <w:t xml:space="preserve">   In this report</w:t>
      </w:r>
      <w:r w:rsidR="003F42BF" w:rsidRPr="00CF6480">
        <w:rPr>
          <w:rFonts w:ascii="Times-Roman" w:hAnsi="Times-Roman" w:cs="Times-Roman"/>
          <w:sz w:val="32"/>
          <w:szCs w:val="32"/>
        </w:rPr>
        <w:t xml:space="preserve"> we will describe our application in details. We will explain the most important implementations, techniques we used and the logic behind using each of them, the problems we faced, and their solutions. The documentation is mainly constructed from 7 chapters as shown in the table of contents. </w:t>
      </w:r>
    </w:p>
    <w:p w:rsidR="003F42BF" w:rsidRPr="00CF6480"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Roman" w:hAnsi="Times-Roman" w:cs="Times-Roman"/>
          <w:sz w:val="32"/>
          <w:szCs w:val="32"/>
        </w:rPr>
      </w:pPr>
    </w:p>
    <w:p w:rsidR="003F42BF" w:rsidRPr="00CF6480"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Roman" w:hAnsi="Times-Roman" w:cs="Times-Roman"/>
          <w:sz w:val="32"/>
          <w:szCs w:val="32"/>
        </w:rPr>
      </w:pPr>
    </w:p>
    <w:p w:rsidR="003F42BF" w:rsidRPr="00CF6480"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r w:rsidRPr="00CF6480">
        <w:rPr>
          <w:rFonts w:ascii="TimesNewRomanPSMT" w:hAnsi="TimesNewRomanPSMT" w:cs="TimesNewRomanPSMT"/>
          <w:sz w:val="32"/>
          <w:szCs w:val="32"/>
        </w:rPr>
        <w:t xml:space="preserve">  </w:t>
      </w:r>
    </w:p>
    <w:p w:rsidR="003F42BF" w:rsidRPr="005E21E7" w:rsidRDefault="003F42BF" w:rsidP="005E21E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r w:rsidRPr="00CF6480">
        <w:rPr>
          <w:rFonts w:ascii="TimesNewRomanPSMT" w:hAnsi="TimesNewRomanPSMT" w:cs="TimesNewRomanPSMT"/>
          <w:sz w:val="32"/>
          <w:szCs w:val="32"/>
        </w:rPr>
        <w:t xml:space="preserve">  </w:t>
      </w:r>
    </w:p>
    <w:p w:rsidR="003F42BF" w:rsidRDefault="003F42BF" w:rsidP="00100291">
      <w:pPr>
        <w:rPr>
          <w:rFonts w:ascii="Times New Roman" w:hAnsi="Times New Roman"/>
          <w:sz w:val="40"/>
          <w:szCs w:val="40"/>
        </w:rPr>
      </w:pPr>
    </w:p>
    <w:p w:rsidR="003F42BF" w:rsidRPr="006627D5" w:rsidRDefault="003F42BF" w:rsidP="004B2611">
      <w:pPr>
        <w:pStyle w:val="Heading1"/>
        <w:rPr>
          <w:b w:val="0"/>
          <w:bCs w:val="0"/>
          <w:color w:val="7030A0"/>
          <w:sz w:val="40"/>
          <w:szCs w:val="40"/>
        </w:rPr>
      </w:pPr>
      <w:bookmarkStart w:id="7" w:name="_Toc437123600"/>
      <w:r w:rsidRPr="006627D5">
        <w:rPr>
          <w:b w:val="0"/>
          <w:bCs w:val="0"/>
          <w:color w:val="7030A0"/>
          <w:sz w:val="40"/>
          <w:szCs w:val="40"/>
        </w:rPr>
        <w:lastRenderedPageBreak/>
        <w:t xml:space="preserve">Chapter </w:t>
      </w:r>
      <w:r w:rsidR="005E21E7" w:rsidRPr="006627D5">
        <w:rPr>
          <w:b w:val="0"/>
          <w:bCs w:val="0"/>
          <w:color w:val="7030A0"/>
          <w:sz w:val="40"/>
          <w:szCs w:val="40"/>
        </w:rPr>
        <w:t>2:</w:t>
      </w:r>
      <w:r w:rsidRPr="006627D5">
        <w:rPr>
          <w:b w:val="0"/>
          <w:bCs w:val="0"/>
          <w:color w:val="7030A0"/>
          <w:sz w:val="40"/>
          <w:szCs w:val="40"/>
        </w:rPr>
        <w:t xml:space="preserve"> Constraints, Standards/ Codes and Earlier course work</w:t>
      </w:r>
      <w:bookmarkEnd w:id="7"/>
    </w:p>
    <w:p w:rsidR="003F42BF" w:rsidRDefault="003F42BF" w:rsidP="004B2611">
      <w:pPr>
        <w:pStyle w:val="Heading2"/>
        <w:rPr>
          <w:b w:val="0"/>
          <w:bCs w:val="0"/>
          <w:color w:val="7030A0"/>
          <w:sz w:val="40"/>
          <w:szCs w:val="40"/>
        </w:rPr>
      </w:pPr>
      <w:bookmarkStart w:id="8" w:name="_Toc437123601"/>
      <w:r w:rsidRPr="006627D5">
        <w:rPr>
          <w:b w:val="0"/>
          <w:bCs w:val="0"/>
          <w:color w:val="7030A0"/>
          <w:sz w:val="40"/>
          <w:szCs w:val="40"/>
        </w:rPr>
        <w:t>2.1 Constraints</w:t>
      </w:r>
      <w:bookmarkEnd w:id="8"/>
    </w:p>
    <w:p w:rsidR="006627D5" w:rsidRPr="006627D5" w:rsidRDefault="006627D5" w:rsidP="006627D5"/>
    <w:p w:rsidR="00CF6480" w:rsidRPr="00CF6480" w:rsidRDefault="003F42BF" w:rsidP="00CF64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b/>
          <w:bCs/>
          <w:sz w:val="32"/>
          <w:szCs w:val="32"/>
        </w:rPr>
      </w:pPr>
      <w:r w:rsidRPr="00CF6480">
        <w:rPr>
          <w:rFonts w:ascii="TimesNewRomanPSMT" w:hAnsi="TimesNewRomanPSMT" w:cs="TimesNewRomanPSMT"/>
          <w:b/>
          <w:bCs/>
          <w:sz w:val="32"/>
          <w:szCs w:val="32"/>
        </w:rPr>
        <w:t xml:space="preserve">1) Time </w:t>
      </w:r>
      <w:r w:rsidR="005E21E7" w:rsidRPr="00CF6480">
        <w:rPr>
          <w:rFonts w:ascii="TimesNewRomanPSMT" w:hAnsi="TimesNewRomanPSMT" w:cs="TimesNewRomanPSMT"/>
          <w:b/>
          <w:bCs/>
          <w:sz w:val="32"/>
          <w:szCs w:val="32"/>
        </w:rPr>
        <w:t>constraint:</w:t>
      </w:r>
    </w:p>
    <w:p w:rsidR="003F42BF" w:rsidRPr="00CF6480" w:rsidRDefault="003F42BF" w:rsidP="005E21E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r w:rsidRPr="00CF6480">
        <w:rPr>
          <w:rFonts w:ascii="TimesNewRomanPSMT" w:hAnsi="TimesNewRomanPSMT" w:cs="TimesNewRomanPSMT"/>
          <w:sz w:val="32"/>
          <w:szCs w:val="32"/>
        </w:rPr>
        <w:t>T</w:t>
      </w:r>
      <w:r w:rsidR="00FB03EA" w:rsidRPr="00CF6480">
        <w:rPr>
          <w:rFonts w:ascii="TimesNewRomanPSMT" w:hAnsi="TimesNewRomanPSMT" w:cs="TimesNewRomanPSMT"/>
          <w:sz w:val="32"/>
          <w:szCs w:val="32"/>
        </w:rPr>
        <w:t>his project needs a</w:t>
      </w:r>
      <w:r w:rsidR="005E21E7">
        <w:rPr>
          <w:rFonts w:ascii="TimesNewRomanPSMT" w:hAnsi="TimesNewRomanPSMT" w:cs="TimesNewRomanPSMT"/>
          <w:sz w:val="32"/>
          <w:szCs w:val="32"/>
        </w:rPr>
        <w:t xml:space="preserve"> </w:t>
      </w:r>
      <w:r w:rsidRPr="00CF6480">
        <w:rPr>
          <w:rFonts w:ascii="TimesNewRomanPSMT" w:hAnsi="TimesNewRomanPSMT" w:cs="TimesNewRomanPSMT"/>
          <w:sz w:val="32"/>
          <w:szCs w:val="32"/>
        </w:rPr>
        <w:t>lot of time far more than the four months located for it</w:t>
      </w:r>
      <w:r w:rsidR="00FB03EA" w:rsidRPr="00CF6480">
        <w:rPr>
          <w:rFonts w:ascii="TimesNewRomanPSMT" w:hAnsi="TimesNewRomanPSMT" w:cs="TimesNewRomanPSMT"/>
          <w:sz w:val="32"/>
          <w:szCs w:val="32"/>
        </w:rPr>
        <w:t>.</w:t>
      </w:r>
      <w:r w:rsidRPr="00CF6480">
        <w:rPr>
          <w:rFonts w:ascii="TimesNewRomanPSMT" w:hAnsi="TimesNewRomanPSMT" w:cs="TimesNewRomanPSMT"/>
          <w:sz w:val="32"/>
          <w:szCs w:val="32"/>
        </w:rPr>
        <w:t xml:space="preserve"> However we were able to regist</w:t>
      </w:r>
      <w:r w:rsidR="005E21E7">
        <w:rPr>
          <w:rFonts w:ascii="TimesNewRomanPSMT" w:hAnsi="TimesNewRomanPSMT" w:cs="TimesNewRomanPSMT"/>
          <w:sz w:val="32"/>
          <w:szCs w:val="32"/>
        </w:rPr>
        <w:t>er</w:t>
      </w:r>
      <w:r w:rsidRPr="00CF6480">
        <w:rPr>
          <w:rFonts w:ascii="TimesNewRomanPSMT" w:hAnsi="TimesNewRomanPSMT" w:cs="TimesNewRomanPSMT"/>
          <w:sz w:val="32"/>
          <w:szCs w:val="32"/>
        </w:rPr>
        <w:t xml:space="preserve"> few hours to be able to achieve the task </w:t>
      </w:r>
      <w:r w:rsidR="005E21E7" w:rsidRPr="00CF6480">
        <w:rPr>
          <w:rFonts w:ascii="TimesNewRomanPSMT" w:hAnsi="TimesNewRomanPSMT" w:cs="TimesNewRomanPSMT"/>
          <w:sz w:val="32"/>
          <w:szCs w:val="32"/>
        </w:rPr>
        <w:t>within</w:t>
      </w:r>
      <w:r w:rsidR="005E21E7">
        <w:rPr>
          <w:rFonts w:ascii="TimesNewRomanPSMT" w:hAnsi="TimesNewRomanPSMT" w:cs="TimesNewRomanPSMT"/>
          <w:sz w:val="32"/>
          <w:szCs w:val="32"/>
        </w:rPr>
        <w:t xml:space="preserve"> this time</w:t>
      </w:r>
      <w:r w:rsidRPr="00CF6480">
        <w:rPr>
          <w:rFonts w:ascii="TimesNewRomanPSMT" w:hAnsi="TimesNewRomanPSMT" w:cs="TimesNewRomanPSMT"/>
          <w:sz w:val="32"/>
          <w:szCs w:val="32"/>
        </w:rPr>
        <w:t>.</w:t>
      </w:r>
    </w:p>
    <w:p w:rsidR="003F42BF" w:rsidRPr="00CF6480" w:rsidRDefault="003F42BF"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p>
    <w:p w:rsidR="003F42BF" w:rsidRPr="00CF6480" w:rsidRDefault="005E21E7"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b/>
          <w:bCs/>
          <w:sz w:val="32"/>
          <w:szCs w:val="32"/>
        </w:rPr>
      </w:pPr>
      <w:r w:rsidRPr="00CF6480">
        <w:rPr>
          <w:rFonts w:ascii="TimesNewRomanPSMT" w:hAnsi="TimesNewRomanPSMT" w:cs="TimesNewRomanPSMT"/>
          <w:b/>
          <w:bCs/>
          <w:sz w:val="32"/>
          <w:szCs w:val="32"/>
        </w:rPr>
        <w:t>2) Equipment</w:t>
      </w:r>
      <w:r w:rsidR="003F42BF" w:rsidRPr="00CF6480">
        <w:rPr>
          <w:rFonts w:ascii="TimesNewRomanPSMT" w:hAnsi="TimesNewRomanPSMT" w:cs="TimesNewRomanPSMT"/>
          <w:b/>
          <w:bCs/>
          <w:sz w:val="32"/>
          <w:szCs w:val="32"/>
        </w:rPr>
        <w:t xml:space="preserve"> </w:t>
      </w:r>
      <w:r w:rsidRPr="00CF6480">
        <w:rPr>
          <w:rFonts w:ascii="TimesNewRomanPSMT" w:hAnsi="TimesNewRomanPSMT" w:cs="TimesNewRomanPSMT"/>
          <w:b/>
          <w:bCs/>
          <w:sz w:val="32"/>
          <w:szCs w:val="32"/>
        </w:rPr>
        <w:t>constraints:</w:t>
      </w:r>
    </w:p>
    <w:p w:rsidR="003F42BF" w:rsidRPr="00CF6480" w:rsidRDefault="00FB03EA" w:rsidP="005E21E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r w:rsidRPr="00CF6480">
        <w:rPr>
          <w:rFonts w:ascii="TimesNewRomanPSMT" w:hAnsi="TimesNewRomanPSMT" w:cs="TimesNewRomanPSMT"/>
          <w:sz w:val="32"/>
          <w:szCs w:val="32"/>
        </w:rPr>
        <w:t>A</w:t>
      </w:r>
      <w:r w:rsidR="005E21E7">
        <w:rPr>
          <w:rFonts w:ascii="TimesNewRomanPSMT" w:hAnsi="TimesNewRomanPSMT" w:cs="TimesNewRomanPSMT"/>
          <w:sz w:val="32"/>
          <w:szCs w:val="32"/>
        </w:rPr>
        <w:t xml:space="preserve"> project using I</w:t>
      </w:r>
      <w:r w:rsidR="003F42BF" w:rsidRPr="00CF6480">
        <w:rPr>
          <w:rFonts w:ascii="TimesNewRomanPSMT" w:hAnsi="TimesNewRomanPSMT" w:cs="TimesNewRomanPSMT"/>
          <w:sz w:val="32"/>
          <w:szCs w:val="32"/>
        </w:rPr>
        <w:t xml:space="preserve">OS </w:t>
      </w:r>
      <w:r w:rsidR="005E21E7" w:rsidRPr="00CF6480">
        <w:rPr>
          <w:rFonts w:ascii="TimesNewRomanPSMT" w:hAnsi="TimesNewRomanPSMT" w:cs="TimesNewRomanPSMT"/>
          <w:sz w:val="32"/>
          <w:szCs w:val="32"/>
        </w:rPr>
        <w:t>cannot</w:t>
      </w:r>
      <w:r w:rsidR="003F42BF" w:rsidRPr="00CF6480">
        <w:rPr>
          <w:rFonts w:ascii="TimesNewRomanPSMT" w:hAnsi="TimesNewRomanPSMT" w:cs="TimesNewRomanPSMT"/>
          <w:sz w:val="32"/>
          <w:szCs w:val="32"/>
        </w:rPr>
        <w:t xml:space="preserve"> perform efficiently using </w:t>
      </w:r>
      <w:r w:rsidR="005E21E7">
        <w:rPr>
          <w:rFonts w:ascii="TimesNewRomanPSMT" w:hAnsi="TimesNewRomanPSMT" w:cs="TimesNewRomanPSMT"/>
          <w:sz w:val="32"/>
          <w:szCs w:val="32"/>
        </w:rPr>
        <w:t>computers</w:t>
      </w:r>
      <w:r w:rsidR="003F42BF" w:rsidRPr="00CF6480">
        <w:rPr>
          <w:rFonts w:ascii="TimesNewRomanPSMT" w:hAnsi="TimesNewRomanPSMT" w:cs="TimesNewRomanPSMT"/>
          <w:sz w:val="32"/>
          <w:szCs w:val="32"/>
        </w:rPr>
        <w:t xml:space="preserve"> different than </w:t>
      </w:r>
      <w:r w:rsidR="005E21E7">
        <w:rPr>
          <w:rFonts w:ascii="TimesNewRomanPSMT" w:hAnsi="TimesNewRomanPSMT" w:cs="TimesNewRomanPSMT"/>
          <w:sz w:val="32"/>
          <w:szCs w:val="32"/>
        </w:rPr>
        <w:t>Mac,</w:t>
      </w:r>
      <w:r w:rsidR="003F42BF" w:rsidRPr="00CF6480">
        <w:rPr>
          <w:rFonts w:ascii="TimesNewRomanPSMT" w:hAnsi="TimesNewRomanPSMT" w:cs="TimesNewRomanPSMT"/>
          <w:sz w:val="32"/>
          <w:szCs w:val="32"/>
        </w:rPr>
        <w:t xml:space="preserve"> so we decided to buy </w:t>
      </w:r>
      <w:r w:rsidR="005E21E7" w:rsidRPr="00CF6480">
        <w:rPr>
          <w:rFonts w:ascii="TimesNewRomanPSMT" w:hAnsi="TimesNewRomanPSMT" w:cs="TimesNewRomanPSMT"/>
          <w:sz w:val="32"/>
          <w:szCs w:val="32"/>
        </w:rPr>
        <w:t>Mac</w:t>
      </w:r>
      <w:r w:rsidR="003F42BF" w:rsidRPr="00CF6480">
        <w:rPr>
          <w:rFonts w:ascii="TimesNewRomanPSMT" w:hAnsi="TimesNewRomanPSMT" w:cs="TimesNewRomanPSMT"/>
          <w:sz w:val="32"/>
          <w:szCs w:val="32"/>
        </w:rPr>
        <w:t xml:space="preserve"> computer to achieve our project.</w:t>
      </w:r>
    </w:p>
    <w:p w:rsidR="00FB03EA" w:rsidRPr="00CF6480" w:rsidRDefault="00FB03EA"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p>
    <w:p w:rsidR="003F42BF" w:rsidRPr="00CF6480" w:rsidRDefault="005E21E7" w:rsidP="003F42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b/>
          <w:bCs/>
          <w:sz w:val="32"/>
          <w:szCs w:val="32"/>
        </w:rPr>
      </w:pPr>
      <w:r w:rsidRPr="00CF6480">
        <w:rPr>
          <w:rFonts w:ascii="TimesNewRomanPSMT" w:hAnsi="TimesNewRomanPSMT" w:cs="TimesNewRomanPSMT"/>
          <w:b/>
          <w:bCs/>
          <w:sz w:val="32"/>
          <w:szCs w:val="32"/>
        </w:rPr>
        <w:t>3) Library</w:t>
      </w:r>
      <w:r w:rsidR="003F42BF" w:rsidRPr="00CF6480">
        <w:rPr>
          <w:rFonts w:ascii="TimesNewRomanPSMT" w:hAnsi="TimesNewRomanPSMT" w:cs="TimesNewRomanPSMT"/>
          <w:b/>
          <w:bCs/>
          <w:sz w:val="32"/>
          <w:szCs w:val="32"/>
        </w:rPr>
        <w:t xml:space="preserve"> </w:t>
      </w:r>
      <w:r w:rsidRPr="00CF6480">
        <w:rPr>
          <w:rFonts w:ascii="TimesNewRomanPSMT" w:hAnsi="TimesNewRomanPSMT" w:cs="TimesNewRomanPSMT"/>
          <w:b/>
          <w:bCs/>
          <w:sz w:val="32"/>
          <w:szCs w:val="32"/>
        </w:rPr>
        <w:t>system:</w:t>
      </w:r>
    </w:p>
    <w:p w:rsidR="003F42BF" w:rsidRPr="00CF6480" w:rsidRDefault="003F42BF" w:rsidP="005E21E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r w:rsidRPr="00CF6480">
        <w:rPr>
          <w:rFonts w:ascii="TimesNewRomanPSMT" w:hAnsi="TimesNewRomanPSMT" w:cs="TimesNewRomanPSMT"/>
          <w:sz w:val="32"/>
          <w:szCs w:val="32"/>
        </w:rPr>
        <w:t xml:space="preserve">At first we faced many problems in understanding the library </w:t>
      </w:r>
      <w:r w:rsidR="005E21E7" w:rsidRPr="00CF6480">
        <w:rPr>
          <w:rFonts w:ascii="TimesNewRomanPSMT" w:hAnsi="TimesNewRomanPSMT" w:cs="TimesNewRomanPSMT"/>
          <w:sz w:val="32"/>
          <w:szCs w:val="32"/>
        </w:rPr>
        <w:t xml:space="preserve">system. </w:t>
      </w:r>
      <w:r w:rsidR="005E21E7">
        <w:rPr>
          <w:rFonts w:ascii="TimesNewRomanPSMT" w:hAnsi="TimesNewRomanPSMT" w:cs="TimesNewRomanPSMT"/>
          <w:sz w:val="32"/>
          <w:szCs w:val="32"/>
        </w:rPr>
        <w:t>However, fortunately we were able to overcome such problems</w:t>
      </w:r>
      <w:r w:rsidR="00BB310D">
        <w:rPr>
          <w:rFonts w:ascii="TimesNewRomanPSMT" w:hAnsi="TimesNewRomanPSMT" w:cs="TimesNewRomanPSMT"/>
          <w:sz w:val="32"/>
          <w:szCs w:val="32"/>
        </w:rPr>
        <w:t xml:space="preserve"> with the help of supervision.</w:t>
      </w:r>
    </w:p>
    <w:p w:rsidR="003F42BF" w:rsidRPr="00CF6480" w:rsidRDefault="003F42BF" w:rsidP="00100291">
      <w:pPr>
        <w:rPr>
          <w:rFonts w:ascii="Times New Roman" w:hAnsi="Times New Roman"/>
          <w:color w:val="7030A0"/>
          <w:sz w:val="32"/>
          <w:szCs w:val="32"/>
        </w:rPr>
      </w:pPr>
    </w:p>
    <w:p w:rsidR="003F42BF" w:rsidRDefault="003F42BF" w:rsidP="00100291">
      <w:pPr>
        <w:rPr>
          <w:rFonts w:ascii="Times New Roman" w:hAnsi="Times New Roman"/>
          <w:sz w:val="40"/>
          <w:szCs w:val="40"/>
        </w:rPr>
      </w:pPr>
    </w:p>
    <w:p w:rsidR="00FB03EA" w:rsidRPr="006627D5" w:rsidRDefault="00FB03EA" w:rsidP="004B2611">
      <w:pPr>
        <w:pStyle w:val="Heading2"/>
        <w:rPr>
          <w:b w:val="0"/>
          <w:bCs w:val="0"/>
          <w:color w:val="7030A0"/>
          <w:sz w:val="40"/>
          <w:szCs w:val="40"/>
        </w:rPr>
      </w:pPr>
      <w:bookmarkStart w:id="9" w:name="_Toc437123602"/>
      <w:r w:rsidRPr="006627D5">
        <w:rPr>
          <w:b w:val="0"/>
          <w:bCs w:val="0"/>
          <w:color w:val="7030A0"/>
          <w:sz w:val="40"/>
          <w:szCs w:val="40"/>
        </w:rPr>
        <w:t>2.2 Standards</w:t>
      </w:r>
      <w:bookmarkEnd w:id="9"/>
      <w:r w:rsidRPr="006627D5">
        <w:rPr>
          <w:b w:val="0"/>
          <w:bCs w:val="0"/>
          <w:color w:val="7030A0"/>
          <w:sz w:val="40"/>
          <w:szCs w:val="40"/>
        </w:rPr>
        <w:t xml:space="preserve"> </w:t>
      </w:r>
    </w:p>
    <w:p w:rsidR="003F42BF" w:rsidRDefault="00FB03EA" w:rsidP="004B2611">
      <w:pPr>
        <w:pStyle w:val="Heading3"/>
        <w:rPr>
          <w:b w:val="0"/>
          <w:bCs w:val="0"/>
          <w:color w:val="7030A0"/>
          <w:sz w:val="40"/>
          <w:szCs w:val="40"/>
        </w:rPr>
      </w:pPr>
      <w:bookmarkStart w:id="10" w:name="_Toc437123603"/>
      <w:r w:rsidRPr="006627D5">
        <w:rPr>
          <w:b w:val="0"/>
          <w:bCs w:val="0"/>
          <w:color w:val="7030A0"/>
          <w:sz w:val="40"/>
          <w:szCs w:val="40"/>
        </w:rPr>
        <w:t>2.2.1 Software Requirements</w:t>
      </w:r>
      <w:bookmarkEnd w:id="10"/>
    </w:p>
    <w:p w:rsidR="006627D5" w:rsidRPr="006627D5" w:rsidRDefault="006627D5" w:rsidP="006627D5"/>
    <w:p w:rsidR="00FB03EA" w:rsidRPr="00CF6480" w:rsidRDefault="00FB03EA" w:rsidP="00FB03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sidRPr="00CF6480">
        <w:rPr>
          <w:rFonts w:ascii="LucidaGrande" w:hAnsi="LucidaGrande" w:cs="LucidaGrande"/>
          <w:sz w:val="32"/>
          <w:szCs w:val="32"/>
        </w:rPr>
        <w:t>1)</w:t>
      </w:r>
      <w:r w:rsidR="00BB310D">
        <w:rPr>
          <w:rFonts w:ascii="LucidaGrande" w:hAnsi="LucidaGrande" w:cs="LucidaGrande"/>
          <w:sz w:val="32"/>
          <w:szCs w:val="32"/>
        </w:rPr>
        <w:t xml:space="preserve"> </w:t>
      </w:r>
      <w:r w:rsidRPr="00CF6480">
        <w:rPr>
          <w:rFonts w:ascii="TimesNewRomanPSMT" w:hAnsi="TimesNewRomanPSMT" w:cs="TimesNewRomanPSMT"/>
          <w:sz w:val="32"/>
          <w:szCs w:val="32"/>
        </w:rPr>
        <w:t xml:space="preserve">Xcode </w:t>
      </w:r>
      <w:r w:rsidR="00BB310D" w:rsidRPr="00CF6480">
        <w:rPr>
          <w:rFonts w:ascii="TimesNewRomanPSMT" w:hAnsi="TimesNewRomanPSMT" w:cs="TimesNewRomanPSMT"/>
          <w:sz w:val="32"/>
          <w:szCs w:val="32"/>
        </w:rPr>
        <w:t>project.</w:t>
      </w:r>
    </w:p>
    <w:p w:rsidR="00FB03EA" w:rsidRPr="00CF6480" w:rsidRDefault="00FB03EA" w:rsidP="00FB03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sidRPr="00CF6480">
        <w:rPr>
          <w:rFonts w:ascii="TimesNewRomanPSMT" w:hAnsi="TimesNewRomanPSMT" w:cs="TimesNewRomanPSMT"/>
          <w:sz w:val="32"/>
          <w:szCs w:val="32"/>
        </w:rPr>
        <w:t xml:space="preserve"> </w:t>
      </w:r>
      <w:r w:rsidRPr="00CF6480">
        <w:rPr>
          <w:rFonts w:ascii="LucidaGrande" w:hAnsi="LucidaGrande" w:cs="LucidaGrande"/>
          <w:sz w:val="32"/>
          <w:szCs w:val="32"/>
        </w:rPr>
        <w:t>2)</w:t>
      </w:r>
      <w:r w:rsidR="00BB310D">
        <w:rPr>
          <w:rFonts w:ascii="LucidaGrande" w:hAnsi="LucidaGrande" w:cs="LucidaGrande"/>
          <w:sz w:val="32"/>
          <w:szCs w:val="32"/>
        </w:rPr>
        <w:t xml:space="preserve"> </w:t>
      </w:r>
      <w:r w:rsidRPr="00CF6480">
        <w:rPr>
          <w:rFonts w:ascii="TimesNewRomanPSMT" w:hAnsi="TimesNewRomanPSMT" w:cs="TimesNewRomanPSMT"/>
          <w:sz w:val="32"/>
          <w:szCs w:val="32"/>
        </w:rPr>
        <w:t xml:space="preserve">Vuforia SDK. </w:t>
      </w:r>
    </w:p>
    <w:p w:rsidR="00FB03EA" w:rsidRPr="00CF6480" w:rsidRDefault="00FB03EA" w:rsidP="00FB03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sidRPr="00CF6480">
        <w:rPr>
          <w:rFonts w:ascii="TimesNewRomanPSMT" w:hAnsi="TimesNewRomanPSMT" w:cs="TimesNewRomanPSMT"/>
          <w:sz w:val="32"/>
          <w:szCs w:val="32"/>
        </w:rPr>
        <w:t>3)</w:t>
      </w:r>
      <w:r w:rsidR="00BB310D">
        <w:rPr>
          <w:rFonts w:ascii="TimesNewRomanPSMT" w:hAnsi="TimesNewRomanPSMT" w:cs="TimesNewRomanPSMT"/>
          <w:sz w:val="32"/>
          <w:szCs w:val="32"/>
        </w:rPr>
        <w:t xml:space="preserve"> </w:t>
      </w:r>
      <w:r w:rsidRPr="00CF6480">
        <w:rPr>
          <w:rFonts w:ascii="TimesNewRomanPSMT" w:hAnsi="TimesNewRomanPSMT" w:cs="TimesNewRomanPSMT"/>
          <w:sz w:val="32"/>
          <w:szCs w:val="32"/>
        </w:rPr>
        <w:t>Mysql Database.</w:t>
      </w:r>
    </w:p>
    <w:p w:rsidR="00036409" w:rsidRPr="006627D5" w:rsidRDefault="00036409" w:rsidP="00100291">
      <w:pPr>
        <w:rPr>
          <w:rFonts w:ascii="Times New Roman" w:hAnsi="Times New Roman"/>
          <w:color w:val="7030A0"/>
          <w:sz w:val="32"/>
          <w:szCs w:val="32"/>
        </w:rPr>
      </w:pPr>
    </w:p>
    <w:p w:rsidR="006627D5" w:rsidRDefault="00FB03EA" w:rsidP="00E45168">
      <w:pPr>
        <w:pStyle w:val="Heading3"/>
        <w:rPr>
          <w:b w:val="0"/>
          <w:bCs w:val="0"/>
          <w:color w:val="7030A0"/>
          <w:sz w:val="32"/>
          <w:szCs w:val="32"/>
        </w:rPr>
      </w:pPr>
      <w:bookmarkStart w:id="11" w:name="_Toc437123604"/>
      <w:r w:rsidRPr="006627D5">
        <w:rPr>
          <w:b w:val="0"/>
          <w:bCs w:val="0"/>
          <w:color w:val="7030A0"/>
          <w:sz w:val="32"/>
          <w:szCs w:val="32"/>
        </w:rPr>
        <w:lastRenderedPageBreak/>
        <w:t>2.2.2 System Life Cycle</w:t>
      </w:r>
      <w:bookmarkEnd w:id="11"/>
      <w:r w:rsidRPr="006627D5">
        <w:rPr>
          <w:b w:val="0"/>
          <w:bCs w:val="0"/>
          <w:color w:val="7030A0"/>
          <w:sz w:val="32"/>
          <w:szCs w:val="32"/>
        </w:rPr>
        <w:t xml:space="preserve"> </w:t>
      </w:r>
    </w:p>
    <w:p w:rsidR="008F20B1" w:rsidRPr="008F20B1" w:rsidRDefault="008F20B1" w:rsidP="008F20B1"/>
    <w:p w:rsidR="00E45168" w:rsidRPr="00E45168" w:rsidRDefault="00FB03EA" w:rsidP="009C7E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heme="majorBidi" w:hAnsiTheme="majorBidi" w:cstheme="majorBidi"/>
          <w:sz w:val="32"/>
          <w:szCs w:val="32"/>
        </w:rPr>
      </w:pPr>
      <w:r w:rsidRPr="00E45168">
        <w:rPr>
          <w:rFonts w:asciiTheme="majorBidi" w:hAnsiTheme="majorBidi" w:cstheme="majorBidi"/>
          <w:sz w:val="32"/>
          <w:szCs w:val="32"/>
        </w:rPr>
        <w:t>In  this  project  we  followed  the  software  standards  which  was  taken  in  software engineering  co</w:t>
      </w:r>
      <w:r w:rsidR="00BB310D" w:rsidRPr="00E45168">
        <w:rPr>
          <w:rFonts w:asciiTheme="majorBidi" w:hAnsiTheme="majorBidi" w:cstheme="majorBidi"/>
          <w:sz w:val="32"/>
          <w:szCs w:val="32"/>
        </w:rPr>
        <w:t>urse</w:t>
      </w:r>
      <w:r w:rsidRPr="00E45168">
        <w:rPr>
          <w:rFonts w:asciiTheme="majorBidi" w:hAnsiTheme="majorBidi" w:cstheme="majorBidi"/>
          <w:sz w:val="32"/>
          <w:szCs w:val="32"/>
        </w:rPr>
        <w:t xml:space="preserve">.  </w:t>
      </w:r>
      <w:r w:rsidR="00BB310D" w:rsidRPr="00E45168">
        <w:rPr>
          <w:rFonts w:asciiTheme="majorBidi" w:hAnsiTheme="majorBidi" w:cstheme="majorBidi"/>
          <w:sz w:val="32"/>
          <w:szCs w:val="32"/>
        </w:rPr>
        <w:t>We used the Agile methodology to complete this project</w:t>
      </w:r>
      <w:r w:rsidRPr="00E45168">
        <w:rPr>
          <w:rFonts w:asciiTheme="majorBidi" w:hAnsiTheme="majorBidi" w:cstheme="majorBidi"/>
          <w:sz w:val="32"/>
          <w:szCs w:val="32"/>
        </w:rPr>
        <w:t>.</w:t>
      </w:r>
    </w:p>
    <w:p w:rsidR="00E45168" w:rsidRPr="00E45168" w:rsidRDefault="00FB03EA" w:rsidP="00E4516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Style w:val="5yl5"/>
          <w:rFonts w:asciiTheme="majorBidi" w:hAnsiTheme="majorBidi" w:cstheme="majorBidi"/>
          <w:sz w:val="32"/>
          <w:szCs w:val="32"/>
        </w:rPr>
      </w:pPr>
      <w:r w:rsidRPr="00E45168">
        <w:rPr>
          <w:rFonts w:asciiTheme="majorBidi" w:hAnsiTheme="majorBidi" w:cstheme="majorBidi"/>
          <w:sz w:val="32"/>
          <w:szCs w:val="32"/>
        </w:rPr>
        <w:t xml:space="preserve">  </w:t>
      </w:r>
      <w:r w:rsidR="00E45168" w:rsidRPr="00E45168">
        <w:rPr>
          <w:rStyle w:val="5yl5"/>
          <w:rFonts w:asciiTheme="majorBidi" w:hAnsiTheme="majorBidi" w:cstheme="majorBidi"/>
          <w:sz w:val="32"/>
          <w:szCs w:val="32"/>
        </w:rPr>
        <w:t xml:space="preserve">Agile is an iterative approach to software delivery that builds software incrementally from the start of the project, instead of trying to deliver it all at once near the end. </w:t>
      </w:r>
    </w:p>
    <w:p w:rsidR="009C7EA0" w:rsidRDefault="00E45168" w:rsidP="009C7EA0">
      <w:pPr>
        <w:rPr>
          <w:rFonts w:asciiTheme="majorBidi" w:hAnsiTheme="majorBidi" w:cstheme="majorBidi"/>
          <w:sz w:val="32"/>
          <w:szCs w:val="32"/>
        </w:rPr>
      </w:pPr>
      <w:r w:rsidRPr="00E45168">
        <w:rPr>
          <w:rStyle w:val="5yl5"/>
          <w:rFonts w:asciiTheme="majorBidi" w:hAnsiTheme="majorBidi" w:cstheme="majorBidi"/>
          <w:sz w:val="32"/>
          <w:szCs w:val="32"/>
        </w:rPr>
        <w:t xml:space="preserve">I choose this method because </w:t>
      </w:r>
      <w:r w:rsidRPr="00E45168">
        <w:rPr>
          <w:rFonts w:asciiTheme="majorBidi" w:hAnsiTheme="majorBidi" w:cstheme="majorBidi"/>
          <w:sz w:val="32"/>
          <w:szCs w:val="32"/>
        </w:rPr>
        <w:t>Agile tends to be a better option for smaller projects where changes are likely to be made during the design process.</w:t>
      </w:r>
    </w:p>
    <w:p w:rsidR="00E45168" w:rsidRPr="00E45168" w:rsidRDefault="00E45168" w:rsidP="009C7EA0">
      <w:pPr>
        <w:rPr>
          <w:rFonts w:asciiTheme="majorBidi" w:hAnsiTheme="majorBidi" w:cstheme="majorBidi"/>
          <w:sz w:val="32"/>
          <w:szCs w:val="32"/>
        </w:rPr>
      </w:pPr>
      <w:r w:rsidRPr="00E45168">
        <w:rPr>
          <w:rFonts w:asciiTheme="majorBidi" w:hAnsiTheme="majorBidi" w:cstheme="majorBidi"/>
          <w:sz w:val="32"/>
          <w:szCs w:val="32"/>
        </w:rPr>
        <w:t>We followed the circle showing in Figure 1 in the process of work.</w:t>
      </w:r>
    </w:p>
    <w:p w:rsidR="00951025" w:rsidRPr="00E45168" w:rsidRDefault="00951025" w:rsidP="00BB310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heme="majorBidi" w:hAnsiTheme="majorBidi" w:cstheme="majorBidi"/>
          <w:sz w:val="28"/>
          <w:szCs w:val="28"/>
        </w:rPr>
      </w:pPr>
    </w:p>
    <w:p w:rsidR="00951025" w:rsidRDefault="00951025" w:rsidP="00BB310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Roman" w:hAnsi="Times-Roman" w:cs="Times-Roman"/>
          <w:sz w:val="32"/>
          <w:szCs w:val="32"/>
        </w:rPr>
      </w:pPr>
    </w:p>
    <w:p w:rsidR="00951025" w:rsidRDefault="00951025" w:rsidP="00BB310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Roman" w:hAnsi="Times-Roman" w:cs="Times-Roman"/>
          <w:sz w:val="32"/>
          <w:szCs w:val="32"/>
        </w:rPr>
      </w:pPr>
    </w:p>
    <w:p w:rsidR="00951025" w:rsidRDefault="00951025" w:rsidP="00BB310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Roman" w:hAnsi="Times-Roman" w:cs="Times-Roman"/>
          <w:sz w:val="32"/>
          <w:szCs w:val="32"/>
        </w:rPr>
      </w:pPr>
    </w:p>
    <w:p w:rsidR="00951025" w:rsidRDefault="00BA5434" w:rsidP="00BB310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Roman" w:hAnsi="Times-Roman" w:cs="Times-Roman"/>
          <w:sz w:val="32"/>
          <w:szCs w:val="32"/>
        </w:rPr>
      </w:pPr>
      <w:r>
        <w:rPr>
          <w:rFonts w:ascii="Times-Roman" w:hAnsi="Times-Roman" w:cs="Times-Roman"/>
          <w:noProof/>
          <w:sz w:val="32"/>
          <w:szCs w:val="32"/>
        </w:rPr>
        <w:drawing>
          <wp:inline distT="0" distB="0" distL="0" distR="0">
            <wp:extent cx="4906645" cy="3026410"/>
            <wp:effectExtent l="0" t="0" r="0" b="0"/>
            <wp:docPr id="1" name="Picture 1" descr="Pasted 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sted Graphic"/>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06645" cy="3026410"/>
                    </a:xfrm>
                    <a:prstGeom prst="rect">
                      <a:avLst/>
                    </a:prstGeom>
                    <a:noFill/>
                    <a:ln>
                      <a:noFill/>
                    </a:ln>
                  </pic:spPr>
                </pic:pic>
              </a:graphicData>
            </a:graphic>
          </wp:inline>
        </w:drawing>
      </w:r>
    </w:p>
    <w:p w:rsidR="00CF6480" w:rsidRDefault="00CF6480" w:rsidP="00FB03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Roman" w:hAnsi="Times-Roman" w:cs="Times-Roman"/>
          <w:sz w:val="32"/>
          <w:szCs w:val="32"/>
        </w:rPr>
      </w:pPr>
    </w:p>
    <w:p w:rsidR="00CF6480" w:rsidRDefault="00CF6480" w:rsidP="00FB03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Roman" w:hAnsi="Times-Roman" w:cs="Times-Roman"/>
          <w:sz w:val="32"/>
          <w:szCs w:val="32"/>
        </w:rPr>
      </w:pPr>
    </w:p>
    <w:p w:rsidR="00E11C9E" w:rsidRPr="00CF6480" w:rsidRDefault="00E11C9E" w:rsidP="00E11C9E">
      <w:pPr>
        <w:pStyle w:val="Caption"/>
        <w:rPr>
          <w:rFonts w:ascii="Times-Roman" w:hAnsi="Times-Roman" w:cs="Times-Roman"/>
          <w:sz w:val="32"/>
          <w:szCs w:val="32"/>
        </w:rPr>
      </w:pPr>
      <w:bookmarkStart w:id="12" w:name="_Toc437124451"/>
      <w:r>
        <w:t xml:space="preserve">Figure </w:t>
      </w:r>
      <w:fldSimple w:instr=" SEQ Figure \* ARABIC ">
        <w:r>
          <w:rPr>
            <w:noProof/>
          </w:rPr>
          <w:t>1</w:t>
        </w:r>
      </w:fldSimple>
      <w:r>
        <w:t xml:space="preserve"> : </w:t>
      </w:r>
      <w:r w:rsidRPr="00FD0947">
        <w:t>System life cycle</w:t>
      </w:r>
      <w:bookmarkEnd w:id="12"/>
    </w:p>
    <w:p w:rsidR="00CF6480" w:rsidRDefault="00CF6480" w:rsidP="00FB03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Roman" w:hAnsi="Times-Roman" w:cs="Times-Roman"/>
          <w:sz w:val="32"/>
          <w:szCs w:val="32"/>
        </w:rPr>
      </w:pPr>
    </w:p>
    <w:p w:rsidR="00951025" w:rsidRDefault="00951025" w:rsidP="00951025">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pPr>
    </w:p>
    <w:p w:rsidR="00FB03EA" w:rsidRPr="00CF6480" w:rsidRDefault="00FB03EA" w:rsidP="00FB03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Roman" w:hAnsi="Times-Roman" w:cs="Times-Roman"/>
          <w:sz w:val="32"/>
          <w:szCs w:val="32"/>
        </w:rPr>
      </w:pPr>
    </w:p>
    <w:p w:rsidR="00E11C9E" w:rsidRPr="00E45168" w:rsidRDefault="00E11C9E" w:rsidP="00E4516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Roman" w:hAnsi="Times-Roman" w:cs="Times-Roman"/>
          <w:sz w:val="28"/>
          <w:szCs w:val="28"/>
        </w:rPr>
      </w:pPr>
      <w:bookmarkStart w:id="13" w:name="_Toc437123605"/>
    </w:p>
    <w:p w:rsidR="00FB03EA" w:rsidRPr="006627D5" w:rsidRDefault="00FB03EA" w:rsidP="004B2611">
      <w:pPr>
        <w:pStyle w:val="Heading3"/>
        <w:rPr>
          <w:rFonts w:ascii="Times-Roman" w:hAnsi="Times-Roman" w:cs="Times-Roman"/>
          <w:b w:val="0"/>
          <w:bCs w:val="0"/>
          <w:color w:val="auto"/>
          <w:sz w:val="32"/>
          <w:szCs w:val="32"/>
        </w:rPr>
      </w:pPr>
      <w:r w:rsidRPr="006627D5">
        <w:rPr>
          <w:rFonts w:ascii="TimesNewRomanPSMT" w:hAnsi="TimesNewRomanPSMT" w:cs="TimesNewRomanPSMT"/>
          <w:b w:val="0"/>
          <w:bCs w:val="0"/>
          <w:color w:val="7030A0"/>
          <w:sz w:val="40"/>
          <w:szCs w:val="40"/>
        </w:rPr>
        <w:t>2.</w:t>
      </w:r>
      <w:r w:rsidR="004B2611" w:rsidRPr="006627D5">
        <w:rPr>
          <w:rFonts w:ascii="TimesNewRomanPSMT" w:hAnsi="TimesNewRomanPSMT" w:cs="TimesNewRomanPSMT" w:hint="cs"/>
          <w:b w:val="0"/>
          <w:bCs w:val="0"/>
          <w:color w:val="7030A0"/>
          <w:sz w:val="40"/>
          <w:szCs w:val="40"/>
          <w:rtl/>
        </w:rPr>
        <w:t>2</w:t>
      </w:r>
      <w:r w:rsidR="004B2611" w:rsidRPr="006627D5">
        <w:rPr>
          <w:rFonts w:ascii="TimesNewRomanPSMT" w:hAnsi="TimesNewRomanPSMT" w:cs="TimesNewRomanPSMT"/>
          <w:b w:val="0"/>
          <w:bCs w:val="0"/>
          <w:color w:val="7030A0"/>
          <w:sz w:val="40"/>
          <w:szCs w:val="40"/>
        </w:rPr>
        <w:t>.</w:t>
      </w:r>
      <w:r w:rsidRPr="006627D5">
        <w:rPr>
          <w:rFonts w:ascii="TimesNewRomanPSMT" w:hAnsi="TimesNewRomanPSMT" w:cs="TimesNewRomanPSMT"/>
          <w:b w:val="0"/>
          <w:bCs w:val="0"/>
          <w:color w:val="7030A0"/>
          <w:sz w:val="40"/>
          <w:szCs w:val="40"/>
        </w:rPr>
        <w:t xml:space="preserve">3 </w:t>
      </w:r>
      <w:r w:rsidRPr="006627D5">
        <w:rPr>
          <w:b w:val="0"/>
          <w:bCs w:val="0"/>
          <w:color w:val="7030A0"/>
          <w:sz w:val="40"/>
          <w:szCs w:val="40"/>
        </w:rPr>
        <w:t>Earlier coursework</w:t>
      </w:r>
      <w:bookmarkEnd w:id="13"/>
      <w:r w:rsidRPr="006627D5">
        <w:rPr>
          <w:rFonts w:ascii="Times-Roman" w:hAnsi="Times-Roman" w:cs="Times-Roman"/>
          <w:b w:val="0"/>
          <w:bCs w:val="0"/>
          <w:color w:val="auto"/>
          <w:sz w:val="32"/>
          <w:szCs w:val="32"/>
        </w:rPr>
        <w:t xml:space="preserve"> </w:t>
      </w:r>
    </w:p>
    <w:p w:rsidR="009C7EA0" w:rsidRDefault="00FB03EA"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r w:rsidRPr="00CF6480">
        <w:rPr>
          <w:rFonts w:ascii="Times-Roman" w:hAnsi="Times-Roman" w:cs="Times-Roman"/>
          <w:sz w:val="32"/>
          <w:szCs w:val="32"/>
        </w:rPr>
        <w:t>Generally, we took advantage from several pre-courses; these include</w:t>
      </w:r>
      <w:r w:rsidR="009C7EA0">
        <w:rPr>
          <w:rFonts w:ascii="Times-Roman" w:hAnsi="Times-Roman" w:cs="Times-Roman"/>
          <w:sz w:val="32"/>
          <w:szCs w:val="32"/>
        </w:rPr>
        <w:t>:</w:t>
      </w:r>
    </w:p>
    <w:p w:rsidR="009C7EA0" w:rsidRDefault="00FB03EA" w:rsidP="009C7EA0">
      <w:pPr>
        <w:widowControl w:val="0"/>
        <w:numPr>
          <w:ilvl w:val="0"/>
          <w:numId w:val="3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r w:rsidRPr="00CF6480">
        <w:rPr>
          <w:rFonts w:ascii="Times-Roman" w:hAnsi="Times-Roman" w:cs="Times-Roman"/>
          <w:sz w:val="32"/>
          <w:szCs w:val="32"/>
        </w:rPr>
        <w:t xml:space="preserve"> </w:t>
      </w:r>
      <w:r w:rsidR="00BB310D" w:rsidRPr="00CF6480">
        <w:rPr>
          <w:rFonts w:ascii="Times-Roman" w:hAnsi="Times-Roman" w:cs="Times-Roman"/>
          <w:sz w:val="32"/>
          <w:szCs w:val="32"/>
        </w:rPr>
        <w:t>the Mobile</w:t>
      </w:r>
      <w:r w:rsidRPr="00CF6480">
        <w:rPr>
          <w:rFonts w:ascii="Times-Roman" w:hAnsi="Times-Roman" w:cs="Times-Roman"/>
          <w:sz w:val="32"/>
          <w:szCs w:val="32"/>
        </w:rPr>
        <w:t xml:space="preserve"> computing </w:t>
      </w:r>
      <w:r w:rsidR="009C7EA0">
        <w:rPr>
          <w:rFonts w:ascii="Times-Roman" w:hAnsi="Times-Roman" w:cs="Times-Roman"/>
          <w:sz w:val="32"/>
          <w:szCs w:val="32"/>
        </w:rPr>
        <w:t>course.</w:t>
      </w:r>
    </w:p>
    <w:p w:rsidR="009C7EA0" w:rsidRDefault="00BB310D" w:rsidP="009C7EA0">
      <w:pPr>
        <w:widowControl w:val="0"/>
        <w:numPr>
          <w:ilvl w:val="0"/>
          <w:numId w:val="3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r w:rsidRPr="00CF6480">
        <w:rPr>
          <w:rFonts w:ascii="Times-Roman" w:hAnsi="Times-Roman" w:cs="Times-Roman"/>
          <w:sz w:val="32"/>
          <w:szCs w:val="32"/>
        </w:rPr>
        <w:t xml:space="preserve"> Object</w:t>
      </w:r>
      <w:r w:rsidR="009C7EA0">
        <w:rPr>
          <w:rFonts w:ascii="Times-Roman" w:hAnsi="Times-Roman" w:cs="Times-Roman"/>
          <w:sz w:val="32"/>
          <w:szCs w:val="32"/>
        </w:rPr>
        <w:t xml:space="preserve"> Oriented course.</w:t>
      </w:r>
    </w:p>
    <w:p w:rsidR="009C7EA0" w:rsidRDefault="009C7EA0" w:rsidP="009C7EA0">
      <w:pPr>
        <w:widowControl w:val="0"/>
        <w:numPr>
          <w:ilvl w:val="0"/>
          <w:numId w:val="3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r>
        <w:rPr>
          <w:rFonts w:ascii="Times-Roman" w:hAnsi="Times-Roman" w:cs="Times-Roman"/>
          <w:sz w:val="32"/>
          <w:szCs w:val="32"/>
        </w:rPr>
        <w:t xml:space="preserve"> the Database course.</w:t>
      </w:r>
    </w:p>
    <w:p w:rsidR="009C7EA0" w:rsidRDefault="00FB03EA" w:rsidP="009C7EA0">
      <w:pPr>
        <w:widowControl w:val="0"/>
        <w:numPr>
          <w:ilvl w:val="0"/>
          <w:numId w:val="3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r w:rsidRPr="00CF6480">
        <w:rPr>
          <w:rFonts w:ascii="Times-Roman" w:hAnsi="Times-Roman" w:cs="Times-Roman"/>
          <w:sz w:val="32"/>
          <w:szCs w:val="32"/>
        </w:rPr>
        <w:t xml:space="preserve">Software Engineering </w:t>
      </w:r>
      <w:r w:rsidR="00BB310D" w:rsidRPr="00CF6480">
        <w:rPr>
          <w:rFonts w:ascii="Times-Roman" w:hAnsi="Times-Roman" w:cs="Times-Roman"/>
          <w:sz w:val="32"/>
          <w:szCs w:val="32"/>
        </w:rPr>
        <w:t>course.</w:t>
      </w:r>
    </w:p>
    <w:p w:rsidR="00E11C9E" w:rsidRDefault="00BB310D" w:rsidP="009C7E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ind w:left="720"/>
        <w:rPr>
          <w:rFonts w:ascii="Times-Roman" w:hAnsi="Times-Roman" w:cs="Times-Roman"/>
          <w:sz w:val="32"/>
          <w:szCs w:val="32"/>
        </w:rPr>
      </w:pPr>
      <w:r w:rsidRPr="00CF6480">
        <w:rPr>
          <w:rFonts w:ascii="Times-Roman" w:hAnsi="Times-Roman" w:cs="Times-Roman"/>
          <w:sz w:val="32"/>
          <w:szCs w:val="32"/>
        </w:rPr>
        <w:t xml:space="preserve"> By</w:t>
      </w:r>
      <w:r w:rsidR="00FB03EA" w:rsidRPr="00CF6480">
        <w:rPr>
          <w:rFonts w:ascii="Times-Roman" w:hAnsi="Times-Roman" w:cs="Times-Roman"/>
          <w:sz w:val="32"/>
          <w:szCs w:val="32"/>
        </w:rPr>
        <w:t xml:space="preserve"> these</w:t>
      </w:r>
      <w:r w:rsidR="009C7EA0">
        <w:rPr>
          <w:rFonts w:ascii="Times-Roman" w:hAnsi="Times-Roman" w:cs="Times-Roman"/>
          <w:sz w:val="32"/>
          <w:szCs w:val="32"/>
        </w:rPr>
        <w:t xml:space="preserve"> previous</w:t>
      </w:r>
      <w:r w:rsidR="00FB03EA" w:rsidRPr="00CF6480">
        <w:rPr>
          <w:rFonts w:ascii="Times-Roman" w:hAnsi="Times-Roman" w:cs="Times-Roman"/>
          <w:sz w:val="32"/>
          <w:szCs w:val="32"/>
        </w:rPr>
        <w:t xml:space="preserve"> courses we could achieve our success in our  project.</w:t>
      </w:r>
      <w:bookmarkStart w:id="14" w:name="_Toc437123606"/>
    </w:p>
    <w:p w:rsidR="00E11C9E" w:rsidRDefault="00E11C9E"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p>
    <w:p w:rsidR="00E11C9E" w:rsidRDefault="00E11C9E"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p>
    <w:p w:rsidR="00E11C9E" w:rsidRDefault="00E11C9E"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p>
    <w:p w:rsidR="00E11C9E" w:rsidRDefault="00E11C9E"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p>
    <w:p w:rsidR="00E11C9E" w:rsidRDefault="00E11C9E"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p>
    <w:p w:rsidR="00E11C9E" w:rsidRDefault="00E11C9E"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p>
    <w:p w:rsidR="00E11C9E" w:rsidRDefault="00E11C9E"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p>
    <w:p w:rsidR="00E11C9E" w:rsidRDefault="00E11C9E"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p>
    <w:p w:rsidR="00E11C9E" w:rsidRDefault="00E11C9E"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p>
    <w:p w:rsidR="00E11C9E" w:rsidRDefault="00E11C9E"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p>
    <w:p w:rsidR="00E11C9E" w:rsidRDefault="00E11C9E"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p>
    <w:p w:rsidR="00E11C9E" w:rsidRDefault="00E11C9E"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p>
    <w:p w:rsidR="00E11C9E" w:rsidRDefault="00E11C9E"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p>
    <w:p w:rsidR="009D26EA" w:rsidRPr="00E11C9E" w:rsidRDefault="009D26EA"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r w:rsidRPr="004749DD">
        <w:rPr>
          <w:color w:val="7030A0"/>
          <w:sz w:val="40"/>
          <w:szCs w:val="40"/>
        </w:rPr>
        <w:lastRenderedPageBreak/>
        <w:t xml:space="preserve">Chapter 3 : </w:t>
      </w:r>
      <w:r w:rsidR="00006123" w:rsidRPr="004749DD">
        <w:rPr>
          <w:color w:val="7030A0"/>
          <w:sz w:val="40"/>
          <w:szCs w:val="40"/>
        </w:rPr>
        <w:t>Literature Review</w:t>
      </w:r>
      <w:bookmarkEnd w:id="14"/>
    </w:p>
    <w:p w:rsidR="00006123" w:rsidRPr="00951025" w:rsidRDefault="00BB310D" w:rsidP="00951025">
      <w:pPr>
        <w:rPr>
          <w:rFonts w:asciiTheme="majorBidi" w:hAnsiTheme="majorBidi" w:cstheme="majorBidi"/>
          <w:b/>
          <w:bCs/>
          <w:sz w:val="32"/>
          <w:szCs w:val="32"/>
        </w:rPr>
      </w:pPr>
      <w:r w:rsidRPr="00951025">
        <w:rPr>
          <w:rFonts w:asciiTheme="majorBidi" w:hAnsiTheme="majorBidi" w:cstheme="majorBidi"/>
          <w:sz w:val="32"/>
          <w:szCs w:val="32"/>
        </w:rPr>
        <w:t>Previous work done aimed at using indoor localization without augmented reality which a characteristic of our work. Others aimed to simplify the book borrowing process which is a feature in our application</w:t>
      </w:r>
    </w:p>
    <w:p w:rsidR="00006123" w:rsidRPr="00951025" w:rsidRDefault="00006123" w:rsidP="00951025">
      <w:pPr>
        <w:rPr>
          <w:rFonts w:asciiTheme="majorBidi" w:hAnsiTheme="majorBidi" w:cstheme="majorBidi"/>
          <w:color w:val="7030A0"/>
          <w:sz w:val="32"/>
          <w:szCs w:val="32"/>
        </w:rPr>
      </w:pPr>
    </w:p>
    <w:p w:rsidR="00DF53C9" w:rsidRDefault="00DF53C9" w:rsidP="00DF53C9">
      <w:pPr>
        <w:spacing w:after="0" w:line="240" w:lineRule="auto"/>
        <w:rPr>
          <w:rFonts w:ascii="Times New Roman" w:hAnsi="Times New Roman"/>
          <w:sz w:val="32"/>
          <w:szCs w:val="32"/>
        </w:rPr>
      </w:pPr>
      <w:r w:rsidRPr="009A19F8">
        <w:rPr>
          <w:rFonts w:ascii="Times New Roman" w:hAnsi="Times New Roman"/>
          <w:sz w:val="32"/>
          <w:szCs w:val="32"/>
        </w:rPr>
        <w:t>We searched the Internet to find if there is something similar to our application, we found that the idea of augmented reality exists but no application use it for educational purposes as we did. And so our project makes this idea useful by implementing it in many applications.</w:t>
      </w:r>
    </w:p>
    <w:p w:rsidR="00DF53C9" w:rsidRDefault="00DF53C9" w:rsidP="00DF53C9">
      <w:pPr>
        <w:spacing w:after="0" w:line="240" w:lineRule="auto"/>
        <w:rPr>
          <w:rFonts w:ascii="Times New Roman" w:hAnsi="Times New Roman"/>
          <w:sz w:val="32"/>
          <w:szCs w:val="32"/>
        </w:rPr>
      </w:pPr>
    </w:p>
    <w:p w:rsidR="00006123" w:rsidRDefault="00006123" w:rsidP="00006123">
      <w:pPr>
        <w:rPr>
          <w:rFonts w:ascii="Times New Roman" w:hAnsi="Times New Roman"/>
          <w:color w:val="7030A0"/>
          <w:sz w:val="40"/>
          <w:szCs w:val="40"/>
        </w:rPr>
      </w:pPr>
    </w:p>
    <w:p w:rsidR="00006123" w:rsidRDefault="00006123" w:rsidP="00006123">
      <w:pPr>
        <w:rPr>
          <w:rFonts w:ascii="Times New Roman" w:hAnsi="Times New Roman"/>
          <w:color w:val="7030A0"/>
          <w:sz w:val="40"/>
          <w:szCs w:val="40"/>
        </w:rPr>
      </w:pPr>
    </w:p>
    <w:p w:rsidR="00006123" w:rsidRDefault="00006123" w:rsidP="00006123">
      <w:pPr>
        <w:rPr>
          <w:rFonts w:ascii="Times New Roman" w:hAnsi="Times New Roman"/>
          <w:color w:val="7030A0"/>
          <w:sz w:val="40"/>
          <w:szCs w:val="40"/>
        </w:rPr>
      </w:pPr>
    </w:p>
    <w:p w:rsidR="00006123" w:rsidRDefault="00006123" w:rsidP="00006123">
      <w:pPr>
        <w:rPr>
          <w:rFonts w:ascii="Times New Roman" w:hAnsi="Times New Roman"/>
          <w:color w:val="7030A0"/>
          <w:sz w:val="40"/>
          <w:szCs w:val="40"/>
        </w:rPr>
      </w:pPr>
    </w:p>
    <w:p w:rsidR="004B2611" w:rsidRDefault="004B2611" w:rsidP="00E55179">
      <w:pPr>
        <w:rPr>
          <w:rFonts w:ascii="Times New Roman" w:hAnsi="Times New Roman"/>
          <w:color w:val="7030A0"/>
          <w:sz w:val="40"/>
          <w:szCs w:val="40"/>
        </w:rPr>
      </w:pPr>
    </w:p>
    <w:p w:rsidR="00E11C9E" w:rsidRDefault="00E11C9E" w:rsidP="004B2611">
      <w:pPr>
        <w:pStyle w:val="Heading1"/>
        <w:rPr>
          <w:b w:val="0"/>
          <w:bCs w:val="0"/>
          <w:color w:val="7030A0"/>
          <w:sz w:val="40"/>
          <w:szCs w:val="40"/>
        </w:rPr>
      </w:pPr>
      <w:bookmarkStart w:id="15" w:name="_Toc437123607"/>
    </w:p>
    <w:p w:rsidR="00E11C9E" w:rsidRDefault="00E11C9E" w:rsidP="00E11C9E"/>
    <w:p w:rsidR="00E11C9E" w:rsidRDefault="00E11C9E" w:rsidP="00E11C9E"/>
    <w:p w:rsidR="00E11C9E" w:rsidRDefault="00E11C9E" w:rsidP="00E11C9E"/>
    <w:p w:rsidR="00E11C9E" w:rsidRDefault="00E11C9E" w:rsidP="00E11C9E"/>
    <w:p w:rsidR="00E11C9E" w:rsidRDefault="00E11C9E" w:rsidP="00E11C9E"/>
    <w:p w:rsidR="00E11C9E" w:rsidRPr="00E11C9E" w:rsidRDefault="00E11C9E" w:rsidP="00E11C9E"/>
    <w:p w:rsidR="00006123" w:rsidRPr="004749DD" w:rsidRDefault="00006123" w:rsidP="004B2611">
      <w:pPr>
        <w:pStyle w:val="Heading1"/>
        <w:rPr>
          <w:b w:val="0"/>
          <w:bCs w:val="0"/>
          <w:color w:val="7030A0"/>
          <w:sz w:val="40"/>
          <w:szCs w:val="40"/>
        </w:rPr>
      </w:pPr>
      <w:r w:rsidRPr="004749DD">
        <w:rPr>
          <w:b w:val="0"/>
          <w:bCs w:val="0"/>
          <w:color w:val="7030A0"/>
          <w:sz w:val="40"/>
          <w:szCs w:val="40"/>
        </w:rPr>
        <w:lastRenderedPageBreak/>
        <w:t>Chapter 4 : System Standard</w:t>
      </w:r>
      <w:r w:rsidR="00E55179" w:rsidRPr="004749DD">
        <w:rPr>
          <w:b w:val="0"/>
          <w:bCs w:val="0"/>
          <w:color w:val="7030A0"/>
          <w:sz w:val="40"/>
          <w:szCs w:val="40"/>
        </w:rPr>
        <w:t>s</w:t>
      </w:r>
      <w:bookmarkEnd w:id="15"/>
    </w:p>
    <w:p w:rsidR="00E55179" w:rsidRPr="004749DD" w:rsidRDefault="00006123" w:rsidP="004B2611">
      <w:pPr>
        <w:pStyle w:val="Heading2"/>
        <w:rPr>
          <w:b w:val="0"/>
          <w:bCs w:val="0"/>
          <w:color w:val="7030A0"/>
          <w:sz w:val="40"/>
          <w:szCs w:val="40"/>
        </w:rPr>
      </w:pPr>
      <w:bookmarkStart w:id="16" w:name="_Toc437123608"/>
      <w:r w:rsidRPr="004749DD">
        <w:rPr>
          <w:b w:val="0"/>
          <w:bCs w:val="0"/>
          <w:color w:val="7030A0"/>
          <w:sz w:val="40"/>
          <w:szCs w:val="40"/>
        </w:rPr>
        <w:t>4</w:t>
      </w:r>
      <w:r w:rsidR="00E55179" w:rsidRPr="004749DD">
        <w:rPr>
          <w:b w:val="0"/>
          <w:bCs w:val="0"/>
          <w:color w:val="7030A0"/>
          <w:sz w:val="40"/>
          <w:szCs w:val="40"/>
        </w:rPr>
        <w:t>.1 System Requirements</w:t>
      </w:r>
      <w:bookmarkEnd w:id="16"/>
    </w:p>
    <w:p w:rsidR="00006123" w:rsidRPr="004749DD" w:rsidRDefault="00006123" w:rsidP="004B2611">
      <w:pPr>
        <w:pStyle w:val="Heading3"/>
        <w:rPr>
          <w:b w:val="0"/>
          <w:bCs w:val="0"/>
          <w:color w:val="7030A0"/>
          <w:sz w:val="40"/>
          <w:szCs w:val="40"/>
        </w:rPr>
      </w:pPr>
      <w:bookmarkStart w:id="17" w:name="_Toc437123609"/>
      <w:r w:rsidRPr="004749DD">
        <w:rPr>
          <w:b w:val="0"/>
          <w:bCs w:val="0"/>
          <w:color w:val="7030A0"/>
          <w:sz w:val="40"/>
          <w:szCs w:val="40"/>
        </w:rPr>
        <w:t>4.1.1 Functional requirements:</w:t>
      </w:r>
      <w:bookmarkEnd w:id="17"/>
    </w:p>
    <w:p w:rsidR="00036409" w:rsidRPr="00036409" w:rsidRDefault="00036409" w:rsidP="00036409"/>
    <w:p w:rsidR="00E55179" w:rsidRPr="00CF6480"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r w:rsidRPr="00CF6480">
        <w:rPr>
          <w:rFonts w:ascii="TimesNewRomanPSMT" w:hAnsi="TimesNewRomanPSMT" w:cs="TimesNewRomanPSMT"/>
          <w:sz w:val="32"/>
          <w:szCs w:val="32"/>
        </w:rPr>
        <w:t xml:space="preserve">Our application provides the ability to: </w:t>
      </w:r>
    </w:p>
    <w:p w:rsidR="00E55179" w:rsidRPr="00CF6480"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NewRomanPSMT" w:hAnsi="TimesNewRomanPSMT" w:cs="TimesNewRomanPSMT"/>
          <w:sz w:val="32"/>
          <w:szCs w:val="32"/>
        </w:rPr>
      </w:pPr>
      <w:r w:rsidRPr="00CF6480">
        <w:rPr>
          <w:rFonts w:ascii="TimesNewRomanPSMT" w:hAnsi="TimesNewRomanPSMT" w:cs="TimesNewRomanPSMT"/>
          <w:sz w:val="32"/>
          <w:szCs w:val="32"/>
        </w:rPr>
        <w:t xml:space="preserve">1) Guide </w:t>
      </w:r>
      <w:r w:rsidR="00BB310D" w:rsidRPr="00CF6480">
        <w:rPr>
          <w:rFonts w:ascii="TimesNewRomanPSMT" w:hAnsi="TimesNewRomanPSMT" w:cs="TimesNewRomanPSMT"/>
          <w:sz w:val="32"/>
          <w:szCs w:val="32"/>
        </w:rPr>
        <w:t>the students</w:t>
      </w:r>
      <w:r w:rsidRPr="00CF6480">
        <w:rPr>
          <w:rFonts w:ascii="TimesNewRomanPSMT" w:hAnsi="TimesNewRomanPSMT" w:cs="TimesNewRomanPSMT"/>
          <w:sz w:val="32"/>
          <w:szCs w:val="32"/>
        </w:rPr>
        <w:t xml:space="preserve"> inside the building (indoors) to their course rooms and staff offices through indoor localization system using Augmented Reality by utilizing well-chosen wall markers.</w:t>
      </w:r>
    </w:p>
    <w:p w:rsidR="00E55179" w:rsidRPr="00CF6480"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NewRomanPSMT" w:hAnsi="TimesNewRomanPSMT" w:cs="TimesNewRomanPSMT"/>
          <w:sz w:val="32"/>
          <w:szCs w:val="32"/>
        </w:rPr>
      </w:pPr>
      <w:r w:rsidRPr="00CF6480">
        <w:rPr>
          <w:rFonts w:ascii="TimesNewRomanPSMT" w:hAnsi="TimesNewRomanPSMT" w:cs="TimesNewRomanPSMT"/>
          <w:sz w:val="32"/>
          <w:szCs w:val="32"/>
        </w:rPr>
        <w:t xml:space="preserve">2) </w:t>
      </w:r>
      <w:r w:rsidR="00A956BC" w:rsidRPr="00CF6480">
        <w:rPr>
          <w:rFonts w:ascii="TimesNewRomanPSMT" w:hAnsi="TimesNewRomanPSMT" w:cs="TimesNewRomanPSMT"/>
          <w:sz w:val="32"/>
          <w:szCs w:val="32"/>
        </w:rPr>
        <w:t>Make</w:t>
      </w:r>
      <w:r w:rsidRPr="00CF6480">
        <w:rPr>
          <w:rFonts w:ascii="TimesNewRomanPSMT" w:hAnsi="TimesNewRomanPSMT" w:cs="TimesNewRomanPSMT"/>
          <w:sz w:val="32"/>
          <w:szCs w:val="32"/>
        </w:rPr>
        <w:t xml:space="preserve"> the communication between students easier. Student can search for a specific book and contact the students who have these books</w:t>
      </w:r>
      <w:r w:rsidR="00A956BC">
        <w:rPr>
          <w:rFonts w:ascii="TimesNewRomanPSMT" w:hAnsi="TimesNewRomanPSMT" w:cs="TimesNewRomanPSMT"/>
          <w:sz w:val="32"/>
          <w:szCs w:val="32"/>
        </w:rPr>
        <w:t>.</w:t>
      </w:r>
    </w:p>
    <w:p w:rsidR="00E55179" w:rsidRPr="00CF6480"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NewRomanPSMT" w:hAnsi="TimesNewRomanPSMT" w:cs="TimesNewRomanPSMT"/>
          <w:sz w:val="32"/>
          <w:szCs w:val="32"/>
        </w:rPr>
      </w:pPr>
      <w:r w:rsidRPr="00CF6480">
        <w:rPr>
          <w:rFonts w:ascii="TimesNewRomanPSMT" w:hAnsi="TimesNewRomanPSMT" w:cs="TimesNewRomanPSMT"/>
          <w:sz w:val="32"/>
          <w:szCs w:val="32"/>
        </w:rPr>
        <w:t xml:space="preserve">3) </w:t>
      </w:r>
      <w:r w:rsidR="00A956BC">
        <w:rPr>
          <w:rFonts w:ascii="TimesNewRomanPSMT" w:hAnsi="TimesNewRomanPSMT" w:cs="TimesNewRomanPSMT"/>
          <w:sz w:val="32"/>
          <w:szCs w:val="32"/>
        </w:rPr>
        <w:t>Display</w:t>
      </w:r>
      <w:r w:rsidRPr="00CF6480">
        <w:rPr>
          <w:rFonts w:ascii="TimesNewRomanPSMT" w:hAnsi="TimesNewRomanPSMT" w:cs="TimesNewRomanPSMT"/>
          <w:sz w:val="32"/>
          <w:szCs w:val="32"/>
        </w:rPr>
        <w:t xml:space="preserve"> information of the hall (schedule of the hall) you are tracking by your mobile camera</w:t>
      </w:r>
    </w:p>
    <w:p w:rsidR="00E55179" w:rsidRPr="00CF6480" w:rsidRDefault="00A956BC" w:rsidP="00A956B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NewRomanPSMT" w:hAnsi="TimesNewRomanPSMT" w:cs="TimesNewRomanPSMT"/>
          <w:sz w:val="32"/>
          <w:szCs w:val="32"/>
        </w:rPr>
      </w:pPr>
      <w:r w:rsidRPr="00CF6480">
        <w:rPr>
          <w:rFonts w:ascii="TimesNewRomanPSMT" w:hAnsi="TimesNewRomanPSMT" w:cs="TimesNewRomanPSMT"/>
          <w:sz w:val="32"/>
          <w:szCs w:val="32"/>
        </w:rPr>
        <w:t>4) Provide</w:t>
      </w:r>
      <w:r w:rsidR="00E55179" w:rsidRPr="00CF6480">
        <w:rPr>
          <w:rFonts w:ascii="TimesNewRomanPSMT" w:hAnsi="TimesNewRomanPSMT" w:cs="TimesNewRomanPSMT"/>
          <w:sz w:val="32"/>
          <w:szCs w:val="32"/>
        </w:rPr>
        <w:t xml:space="preserve"> information of each doctor</w:t>
      </w:r>
      <w:r>
        <w:rPr>
          <w:rFonts w:ascii="TimesNewRomanPSMT" w:hAnsi="TimesNewRomanPSMT" w:cs="TimesNewRomanPSMT"/>
          <w:sz w:val="32"/>
          <w:szCs w:val="32"/>
        </w:rPr>
        <w:t xml:space="preserve"> </w:t>
      </w:r>
      <w:r w:rsidR="00E55179" w:rsidRPr="00CF6480">
        <w:rPr>
          <w:rFonts w:ascii="TimesNewRomanPSMT" w:hAnsi="TimesNewRomanPSMT" w:cs="TimesNewRomanPSMT"/>
          <w:sz w:val="32"/>
          <w:szCs w:val="32"/>
        </w:rPr>
        <w:t>(</w:t>
      </w:r>
      <w:r w:rsidRPr="00CF6480">
        <w:rPr>
          <w:rFonts w:ascii="TimesNewRomanPSMT" w:hAnsi="TimesNewRomanPSMT" w:cs="TimesNewRomanPSMT"/>
          <w:sz w:val="32"/>
          <w:szCs w:val="32"/>
        </w:rPr>
        <w:t>email</w:t>
      </w:r>
      <w:r w:rsidR="00E55179" w:rsidRPr="00CF6480">
        <w:rPr>
          <w:rFonts w:ascii="TimesNewRomanPSMT" w:hAnsi="TimesNewRomanPSMT" w:cs="TimesNewRomanPSMT"/>
          <w:sz w:val="32"/>
          <w:szCs w:val="32"/>
        </w:rPr>
        <w:t>,</w:t>
      </w:r>
      <w:r>
        <w:rPr>
          <w:rFonts w:ascii="TimesNewRomanPSMT" w:hAnsi="TimesNewRomanPSMT" w:cs="TimesNewRomanPSMT"/>
          <w:sz w:val="32"/>
          <w:szCs w:val="32"/>
        </w:rPr>
        <w:t xml:space="preserve"> </w:t>
      </w:r>
      <w:r w:rsidR="00E55179" w:rsidRPr="00CF6480">
        <w:rPr>
          <w:rFonts w:ascii="TimesNewRomanPSMT" w:hAnsi="TimesNewRomanPSMT" w:cs="TimesNewRomanPSMT"/>
          <w:sz w:val="32"/>
          <w:szCs w:val="32"/>
        </w:rPr>
        <w:t>schedule and phone number</w:t>
      </w:r>
      <w:r w:rsidRPr="00CF6480">
        <w:rPr>
          <w:rFonts w:ascii="TimesNewRomanPSMT" w:hAnsi="TimesNewRomanPSMT" w:cs="TimesNewRomanPSMT"/>
          <w:sz w:val="32"/>
          <w:szCs w:val="32"/>
        </w:rPr>
        <w:t>) you</w:t>
      </w:r>
      <w:r w:rsidR="00E55179" w:rsidRPr="00CF6480">
        <w:rPr>
          <w:rFonts w:ascii="TimesNewRomanPSMT" w:hAnsi="TimesNewRomanPSMT" w:cs="TimesNewRomanPSMT"/>
          <w:sz w:val="32"/>
          <w:szCs w:val="32"/>
        </w:rPr>
        <w:t xml:space="preserve"> are tracking his name by your mobile camera</w:t>
      </w:r>
      <w:r>
        <w:rPr>
          <w:rFonts w:ascii="TimesNewRomanPSMT" w:hAnsi="TimesNewRomanPSMT" w:cs="TimesNewRomanPSMT"/>
          <w:sz w:val="32"/>
          <w:szCs w:val="32"/>
        </w:rPr>
        <w:t>.</w:t>
      </w:r>
    </w:p>
    <w:p w:rsidR="00E55179" w:rsidRPr="00CF6480"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NewRomanPSMT" w:hAnsi="TimesNewRomanPSMT" w:cs="TimesNewRomanPSMT"/>
          <w:sz w:val="32"/>
          <w:szCs w:val="32"/>
        </w:rPr>
      </w:pPr>
    </w:p>
    <w:p w:rsidR="00006123" w:rsidRPr="004749DD" w:rsidRDefault="00006123" w:rsidP="004B2611">
      <w:pPr>
        <w:pStyle w:val="Heading3"/>
        <w:rPr>
          <w:b w:val="0"/>
          <w:bCs w:val="0"/>
          <w:color w:val="7030A0"/>
          <w:sz w:val="40"/>
          <w:szCs w:val="40"/>
        </w:rPr>
      </w:pPr>
      <w:bookmarkStart w:id="18" w:name="_Toc437123610"/>
      <w:r w:rsidRPr="004749DD">
        <w:rPr>
          <w:b w:val="0"/>
          <w:bCs w:val="0"/>
          <w:color w:val="7030A0"/>
          <w:sz w:val="40"/>
          <w:szCs w:val="40"/>
        </w:rPr>
        <w:t>4.1.2 Non-functional requirements:</w:t>
      </w:r>
      <w:bookmarkEnd w:id="18"/>
    </w:p>
    <w:p w:rsidR="00E55179" w:rsidRPr="00CF6480" w:rsidRDefault="00A956BC"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r w:rsidRPr="00CF6480">
        <w:rPr>
          <w:rFonts w:ascii="TimesNewRomanPSMT" w:hAnsi="TimesNewRomanPSMT" w:cs="TimesNewRomanPSMT"/>
          <w:color w:val="01154D"/>
          <w:sz w:val="32"/>
          <w:szCs w:val="32"/>
        </w:rPr>
        <w:t>1)</w:t>
      </w:r>
      <w:r w:rsidRPr="00CF6480">
        <w:rPr>
          <w:rFonts w:ascii="Times-Roman" w:hAnsi="Times-Roman" w:cs="Times-Roman"/>
          <w:sz w:val="32"/>
          <w:szCs w:val="32"/>
        </w:rPr>
        <w:t xml:space="preserve"> User</w:t>
      </w:r>
      <w:r w:rsidR="00E55179" w:rsidRPr="00CF6480">
        <w:rPr>
          <w:rFonts w:ascii="Times-Roman" w:hAnsi="Times-Roman" w:cs="Times-Roman"/>
          <w:sz w:val="32"/>
          <w:szCs w:val="32"/>
        </w:rPr>
        <w:t xml:space="preserve"> friendly:</w:t>
      </w:r>
    </w:p>
    <w:p w:rsidR="00E55179" w:rsidRPr="00CF6480"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r w:rsidRPr="00CF6480">
        <w:rPr>
          <w:rFonts w:ascii="Times-Roman" w:hAnsi="Times-Roman" w:cs="Times-Roman"/>
          <w:sz w:val="32"/>
          <w:szCs w:val="32"/>
        </w:rPr>
        <w:t>*User can get information of each hall by either write the number of the hall or tracking the marker of the hall.</w:t>
      </w: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r w:rsidRPr="00CF6480">
        <w:rPr>
          <w:rFonts w:ascii="Times-Roman" w:hAnsi="Times-Roman" w:cs="Times-Roman"/>
          <w:sz w:val="32"/>
          <w:szCs w:val="32"/>
        </w:rPr>
        <w:t xml:space="preserve">*No </w:t>
      </w:r>
      <w:r w:rsidR="00A956BC" w:rsidRPr="00CF6480">
        <w:rPr>
          <w:rFonts w:ascii="Times-Roman" w:hAnsi="Times-Roman" w:cs="Times-Roman"/>
          <w:sz w:val="32"/>
          <w:szCs w:val="32"/>
        </w:rPr>
        <w:t>complex requirements</w:t>
      </w:r>
      <w:r w:rsidRPr="00CF6480">
        <w:rPr>
          <w:rFonts w:ascii="Times-Roman" w:hAnsi="Times-Roman" w:cs="Times-Roman"/>
          <w:sz w:val="32"/>
          <w:szCs w:val="32"/>
        </w:rPr>
        <w:t xml:space="preserve"> are needed to detect the marker, once the </w:t>
      </w:r>
      <w:r w:rsidR="00A956BC">
        <w:rPr>
          <w:rFonts w:ascii="Times-Roman" w:hAnsi="Times-Roman" w:cs="Times-Roman"/>
          <w:sz w:val="32"/>
          <w:szCs w:val="32"/>
        </w:rPr>
        <w:t>user points</w:t>
      </w:r>
      <w:r w:rsidRPr="00CF6480">
        <w:rPr>
          <w:rFonts w:ascii="Times-Roman" w:hAnsi="Times-Roman" w:cs="Times-Roman"/>
          <w:sz w:val="32"/>
          <w:szCs w:val="32"/>
        </w:rPr>
        <w:t xml:space="preserve"> the </w:t>
      </w:r>
      <w:r w:rsidR="00A956BC" w:rsidRPr="00CF6480">
        <w:rPr>
          <w:rFonts w:ascii="Times-Roman" w:hAnsi="Times-Roman" w:cs="Times-Roman"/>
          <w:sz w:val="32"/>
          <w:szCs w:val="32"/>
        </w:rPr>
        <w:t>camera towards</w:t>
      </w:r>
      <w:r w:rsidRPr="00CF6480">
        <w:rPr>
          <w:rFonts w:ascii="Times-Roman" w:hAnsi="Times-Roman" w:cs="Times-Roman"/>
          <w:sz w:val="32"/>
          <w:szCs w:val="32"/>
        </w:rPr>
        <w:t xml:space="preserve"> the marker the app will detect it</w:t>
      </w:r>
      <w:r w:rsidR="00A956BC">
        <w:rPr>
          <w:rFonts w:ascii="Times-Roman" w:hAnsi="Times-Roman" w:cs="Times-Roman"/>
          <w:sz w:val="32"/>
          <w:szCs w:val="32"/>
        </w:rPr>
        <w:t>.</w:t>
      </w:r>
      <w:r w:rsidRPr="00CF6480">
        <w:rPr>
          <w:rFonts w:ascii="Times-Roman" w:hAnsi="Times-Roman" w:cs="Times-Roman"/>
          <w:sz w:val="32"/>
          <w:szCs w:val="32"/>
        </w:rPr>
        <w:t xml:space="preserve"> </w:t>
      </w:r>
    </w:p>
    <w:p w:rsidR="00036409" w:rsidRDefault="0003640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p>
    <w:p w:rsidR="00CF6480" w:rsidRDefault="00CF6480"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28"/>
          <w:szCs w:val="28"/>
        </w:rPr>
      </w:pPr>
    </w:p>
    <w:p w:rsidR="00E55179" w:rsidRPr="00CF6480" w:rsidRDefault="00A956BC"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sidRPr="00CF6480">
        <w:rPr>
          <w:rFonts w:ascii="Times-Roman" w:hAnsi="Times-Roman" w:cs="Times-Roman"/>
          <w:sz w:val="32"/>
          <w:szCs w:val="32"/>
        </w:rPr>
        <w:t>2)</w:t>
      </w:r>
      <w:r w:rsidRPr="00CF6480">
        <w:rPr>
          <w:rFonts w:ascii="TimesNewRomanPSMT" w:hAnsi="TimesNewRomanPSMT" w:cs="TimesNewRomanPSMT"/>
          <w:sz w:val="32"/>
          <w:szCs w:val="32"/>
        </w:rPr>
        <w:t xml:space="preserve"> Availability</w:t>
      </w:r>
      <w:r w:rsidR="00E55179" w:rsidRPr="00CF6480">
        <w:rPr>
          <w:rFonts w:ascii="TimesNewRomanPSMT" w:hAnsi="TimesNewRomanPSMT" w:cs="TimesNewRomanPSMT"/>
          <w:sz w:val="32"/>
          <w:szCs w:val="32"/>
        </w:rPr>
        <w:t xml:space="preserve">: </w:t>
      </w:r>
    </w:p>
    <w:p w:rsidR="00E55179" w:rsidRPr="00CF6480" w:rsidRDefault="00A956BC"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r w:rsidRPr="00CF6480">
        <w:rPr>
          <w:rFonts w:ascii="TimesNewRomanPSMT" w:hAnsi="TimesNewRomanPSMT" w:cs="TimesNewRomanPSMT"/>
          <w:sz w:val="32"/>
          <w:szCs w:val="32"/>
        </w:rPr>
        <w:lastRenderedPageBreak/>
        <w:t>For</w:t>
      </w:r>
      <w:r w:rsidR="00E55179" w:rsidRPr="00CF6480">
        <w:rPr>
          <w:rFonts w:ascii="TimesNewRomanPSMT" w:hAnsi="TimesNewRomanPSMT" w:cs="TimesNewRomanPSMT"/>
          <w:sz w:val="32"/>
          <w:szCs w:val="32"/>
        </w:rPr>
        <w:t xml:space="preserve"> the books borrowing </w:t>
      </w:r>
      <w:r w:rsidRPr="00CF6480">
        <w:rPr>
          <w:rFonts w:ascii="TimesNewRomanPSMT" w:hAnsi="TimesNewRomanPSMT" w:cs="TimesNewRomanPSMT"/>
          <w:sz w:val="32"/>
          <w:szCs w:val="32"/>
        </w:rPr>
        <w:t>feature,</w:t>
      </w:r>
      <w:r w:rsidR="00E55179" w:rsidRPr="00CF6480">
        <w:rPr>
          <w:rFonts w:ascii="TimesNewRomanPSMT" w:hAnsi="TimesNewRomanPSMT" w:cs="TimesNewRomanPSMT"/>
          <w:sz w:val="32"/>
          <w:szCs w:val="32"/>
        </w:rPr>
        <w:t xml:space="preserve"> as long as the internet is available, the user can borrow </w:t>
      </w:r>
      <w:r w:rsidRPr="00CF6480">
        <w:rPr>
          <w:rFonts w:ascii="TimesNewRomanPSMT" w:hAnsi="TimesNewRomanPSMT" w:cs="TimesNewRomanPSMT"/>
          <w:sz w:val="32"/>
          <w:szCs w:val="32"/>
        </w:rPr>
        <w:t>books with</w:t>
      </w:r>
      <w:r w:rsidR="00E55179" w:rsidRPr="00CF6480">
        <w:rPr>
          <w:rFonts w:ascii="TimesNewRomanPSMT" w:hAnsi="TimesNewRomanPSMT" w:cs="TimesNewRomanPSMT"/>
          <w:sz w:val="32"/>
          <w:szCs w:val="32"/>
        </w:rPr>
        <w:t xml:space="preserve"> other students. For the other features, they are internet-independent and can be used at any time. </w:t>
      </w:r>
    </w:p>
    <w:p w:rsidR="00E55179" w:rsidRPr="00CF6480" w:rsidRDefault="00E55179" w:rsidP="00006123">
      <w:pPr>
        <w:rPr>
          <w:rFonts w:ascii="Times New Roman" w:hAnsi="Times New Roman"/>
          <w:color w:val="7030A0"/>
          <w:sz w:val="32"/>
          <w:szCs w:val="32"/>
        </w:rPr>
      </w:pPr>
    </w:p>
    <w:p w:rsidR="00006123" w:rsidRPr="004749DD" w:rsidRDefault="00006123" w:rsidP="004B2611">
      <w:pPr>
        <w:pStyle w:val="Heading2"/>
        <w:rPr>
          <w:b w:val="0"/>
          <w:bCs w:val="0"/>
          <w:color w:val="7030A0"/>
          <w:sz w:val="40"/>
          <w:szCs w:val="40"/>
        </w:rPr>
      </w:pPr>
      <w:bookmarkStart w:id="19" w:name="_Toc437123611"/>
      <w:r w:rsidRPr="004749DD">
        <w:rPr>
          <w:b w:val="0"/>
          <w:bCs w:val="0"/>
          <w:color w:val="7030A0"/>
          <w:sz w:val="40"/>
          <w:szCs w:val="40"/>
        </w:rPr>
        <w:t>4.2 System Description and Features:</w:t>
      </w:r>
      <w:bookmarkEnd w:id="19"/>
    </w:p>
    <w:p w:rsidR="00E55179" w:rsidRPr="00CF6480" w:rsidRDefault="00E55179" w:rsidP="00A956B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r w:rsidRPr="00CF6480">
        <w:rPr>
          <w:rFonts w:ascii="TimesNewRomanPSMT" w:hAnsi="TimesNewRomanPSMT" w:cs="TimesNewRomanPSMT"/>
          <w:sz w:val="32"/>
          <w:szCs w:val="32"/>
        </w:rPr>
        <w:t xml:space="preserve">Our application has several </w:t>
      </w:r>
      <w:r w:rsidR="00A956BC" w:rsidRPr="00CF6480">
        <w:rPr>
          <w:rFonts w:ascii="TimesNewRomanPSMT" w:hAnsi="TimesNewRomanPSMT" w:cs="TimesNewRomanPSMT"/>
          <w:sz w:val="32"/>
          <w:szCs w:val="32"/>
        </w:rPr>
        <w:t>parts;</w:t>
      </w:r>
      <w:r w:rsidRPr="00CF6480">
        <w:rPr>
          <w:rFonts w:ascii="TimesNewRomanPSMT" w:hAnsi="TimesNewRomanPSMT" w:cs="TimesNewRomanPSMT"/>
          <w:sz w:val="32"/>
          <w:szCs w:val="32"/>
        </w:rPr>
        <w:t xml:space="preserve"> these include the indoor localization, hall Information, doctor information application, and the process of borrowing books feature. </w:t>
      </w:r>
    </w:p>
    <w:p w:rsidR="00E55179" w:rsidRPr="00CF6480"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28"/>
          <w:szCs w:val="28"/>
        </w:rPr>
      </w:pPr>
      <w:r w:rsidRPr="00CF6480">
        <w:rPr>
          <w:rFonts w:ascii="TimesNewRomanPSMT" w:hAnsi="TimesNewRomanPSMT" w:cs="TimesNewRomanPSMT"/>
          <w:sz w:val="32"/>
          <w:szCs w:val="32"/>
        </w:rPr>
        <w:t xml:space="preserve">All of them share the same main idea of this project which is helping the students in the university to get </w:t>
      </w:r>
      <w:r w:rsidR="00A956BC" w:rsidRPr="00CF6480">
        <w:rPr>
          <w:rFonts w:ascii="TimesNewRomanPSMT" w:hAnsi="TimesNewRomanPSMT" w:cs="TimesNewRomanPSMT"/>
          <w:sz w:val="32"/>
          <w:szCs w:val="32"/>
        </w:rPr>
        <w:t>everything</w:t>
      </w:r>
      <w:r w:rsidRPr="00CF6480">
        <w:rPr>
          <w:rFonts w:ascii="TimesNewRomanPSMT" w:hAnsi="TimesNewRomanPSMT" w:cs="TimesNewRomanPSMT"/>
          <w:sz w:val="32"/>
          <w:szCs w:val="32"/>
        </w:rPr>
        <w:t xml:space="preserve"> easier</w:t>
      </w:r>
      <w:r w:rsidRPr="00CF6480">
        <w:rPr>
          <w:rFonts w:ascii="TimesNewRomanPSMT" w:hAnsi="TimesNewRomanPSMT" w:cs="TimesNewRomanPSMT"/>
          <w:sz w:val="28"/>
          <w:szCs w:val="28"/>
        </w:rPr>
        <w:t xml:space="preserve">. </w:t>
      </w:r>
    </w:p>
    <w:p w:rsidR="00E55179" w:rsidRPr="007E2F0B"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color w:val="7030A0"/>
          <w:sz w:val="40"/>
          <w:szCs w:val="40"/>
        </w:rPr>
      </w:pPr>
    </w:p>
    <w:p w:rsidR="00E55179" w:rsidRPr="004749DD" w:rsidRDefault="00E55179" w:rsidP="004B2611">
      <w:pPr>
        <w:pStyle w:val="Heading3"/>
        <w:rPr>
          <w:rFonts w:ascii="Times-Roman" w:hAnsi="Times-Roman" w:cs="Times-Roman"/>
          <w:b w:val="0"/>
          <w:bCs w:val="0"/>
          <w:color w:val="7030A0"/>
          <w:sz w:val="40"/>
          <w:szCs w:val="40"/>
        </w:rPr>
      </w:pPr>
      <w:bookmarkStart w:id="20" w:name="_Toc437123612"/>
      <w:r w:rsidRPr="004749DD">
        <w:rPr>
          <w:b w:val="0"/>
          <w:bCs w:val="0"/>
          <w:color w:val="7030A0"/>
          <w:sz w:val="40"/>
          <w:szCs w:val="40"/>
        </w:rPr>
        <w:t xml:space="preserve">4.2.1 </w:t>
      </w:r>
      <w:r w:rsidR="007460F8" w:rsidRPr="004749DD">
        <w:rPr>
          <w:b w:val="0"/>
          <w:bCs w:val="0"/>
          <w:color w:val="7030A0"/>
          <w:sz w:val="40"/>
          <w:szCs w:val="40"/>
        </w:rPr>
        <w:t>L</w:t>
      </w:r>
      <w:r w:rsidRPr="004749DD">
        <w:rPr>
          <w:b w:val="0"/>
          <w:bCs w:val="0"/>
          <w:color w:val="7030A0"/>
          <w:sz w:val="40"/>
          <w:szCs w:val="40"/>
        </w:rPr>
        <w:t>ogin</w:t>
      </w:r>
      <w:r w:rsidR="007460F8" w:rsidRPr="004749DD">
        <w:rPr>
          <w:b w:val="0"/>
          <w:bCs w:val="0"/>
          <w:color w:val="7030A0"/>
          <w:sz w:val="40"/>
          <w:szCs w:val="40"/>
        </w:rPr>
        <w:t xml:space="preserve"> Page</w:t>
      </w:r>
      <w:bookmarkEnd w:id="20"/>
    </w:p>
    <w:p w:rsidR="00E55179" w:rsidRDefault="00E55179" w:rsidP="0095102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sidRPr="00CF6480">
        <w:rPr>
          <w:rFonts w:ascii="TimesNewRomanPSMT" w:hAnsi="TimesNewRomanPSMT" w:cs="TimesNewRomanPSMT"/>
          <w:sz w:val="32"/>
          <w:szCs w:val="32"/>
        </w:rPr>
        <w:t xml:space="preserve">When the user opens our application, he will be asked to make an account if he </w:t>
      </w:r>
      <w:r w:rsidR="00A956BC" w:rsidRPr="00CF6480">
        <w:rPr>
          <w:rFonts w:ascii="TimesNewRomanPSMT" w:hAnsi="TimesNewRomanPSMT" w:cs="TimesNewRomanPSMT"/>
          <w:sz w:val="32"/>
          <w:szCs w:val="32"/>
        </w:rPr>
        <w:t>does</w:t>
      </w:r>
      <w:r w:rsidRPr="00CF6480">
        <w:rPr>
          <w:rFonts w:ascii="TimesNewRomanPSMT" w:hAnsi="TimesNewRomanPSMT" w:cs="TimesNewRomanPSMT"/>
          <w:sz w:val="32"/>
          <w:szCs w:val="32"/>
        </w:rPr>
        <w:t xml:space="preserve"> not has one. </w:t>
      </w:r>
      <w:r w:rsidR="00A956BC" w:rsidRPr="00CF6480">
        <w:rPr>
          <w:rFonts w:ascii="TimesNewRomanPSMT" w:hAnsi="TimesNewRomanPSMT" w:cs="TimesNewRomanPSMT"/>
          <w:sz w:val="32"/>
          <w:szCs w:val="32"/>
        </w:rPr>
        <w:t>The sign</w:t>
      </w:r>
      <w:r w:rsidRPr="00CF6480">
        <w:rPr>
          <w:rFonts w:ascii="TimesNewRomanPSMT" w:hAnsi="TimesNewRomanPSMT" w:cs="TimesNewRomanPSMT"/>
          <w:sz w:val="32"/>
          <w:szCs w:val="32"/>
        </w:rPr>
        <w:t xml:space="preserve"> in / sign up views are shown in </w:t>
      </w:r>
      <w:r w:rsidR="00A956BC">
        <w:rPr>
          <w:rFonts w:ascii="TimesNewRomanPSMT" w:hAnsi="TimesNewRomanPSMT" w:cs="TimesNewRomanPSMT"/>
          <w:sz w:val="32"/>
          <w:szCs w:val="32"/>
        </w:rPr>
        <w:t>F</w:t>
      </w:r>
      <w:r w:rsidRPr="00CF6480">
        <w:rPr>
          <w:rFonts w:ascii="TimesNewRomanPSMT" w:hAnsi="TimesNewRomanPSMT" w:cs="TimesNewRomanPSMT"/>
          <w:sz w:val="32"/>
          <w:szCs w:val="32"/>
        </w:rPr>
        <w:t xml:space="preserve">igures </w:t>
      </w:r>
      <w:r w:rsidR="00951025">
        <w:rPr>
          <w:rFonts w:ascii="TimesNewRomanPSMT" w:hAnsi="TimesNewRomanPSMT" w:cs="TimesNewRomanPSMT"/>
          <w:sz w:val="32"/>
          <w:szCs w:val="32"/>
        </w:rPr>
        <w:t>2</w:t>
      </w:r>
      <w:r w:rsidRPr="00CF6480">
        <w:rPr>
          <w:rFonts w:ascii="TimesNewRomanPSMT" w:hAnsi="TimesNewRomanPSMT" w:cs="TimesNewRomanPSMT"/>
          <w:sz w:val="32"/>
          <w:szCs w:val="32"/>
        </w:rPr>
        <w:t xml:space="preserve"> and </w:t>
      </w:r>
      <w:r w:rsidR="00951025">
        <w:rPr>
          <w:rFonts w:ascii="TimesNewRomanPSMT" w:hAnsi="TimesNewRomanPSMT" w:cs="TimesNewRomanPSMT"/>
          <w:sz w:val="32"/>
          <w:szCs w:val="32"/>
        </w:rPr>
        <w:t>3</w:t>
      </w:r>
      <w:r w:rsidRPr="00CF6480">
        <w:rPr>
          <w:rFonts w:ascii="TimesNewRomanPSMT" w:hAnsi="TimesNewRomanPSMT" w:cs="TimesNewRomanPSMT"/>
          <w:sz w:val="32"/>
          <w:szCs w:val="32"/>
        </w:rPr>
        <w:t xml:space="preserve">  respectively</w:t>
      </w:r>
    </w:p>
    <w:p w:rsidR="007460F8" w:rsidRDefault="007460F8" w:rsidP="00CF64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7460F8" w:rsidRDefault="007460F8" w:rsidP="00CF64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7460F8" w:rsidRDefault="007460F8" w:rsidP="00CF64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7460F8" w:rsidRDefault="007460F8" w:rsidP="00CF64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7460F8" w:rsidRDefault="00BA5434" w:rsidP="00CF64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noProof/>
          <w:sz w:val="32"/>
          <w:szCs w:val="32"/>
        </w:rPr>
        <w:lastRenderedPageBreak/>
        <w:drawing>
          <wp:anchor distT="48768" distB="95377" distL="175260" distR="225044" simplePos="0" relativeHeight="251651584" behindDoc="0" locked="0" layoutInCell="1" allowOverlap="1">
            <wp:simplePos x="0" y="0"/>
            <wp:positionH relativeFrom="margin">
              <wp:posOffset>3533140</wp:posOffset>
            </wp:positionH>
            <wp:positionV relativeFrom="margin">
              <wp:posOffset>220218</wp:posOffset>
            </wp:positionV>
            <wp:extent cx="3022346" cy="4214495"/>
            <wp:effectExtent l="76200" t="76200" r="153035" b="154305"/>
            <wp:wrapSquare wrapText="bothSides"/>
            <wp:docPr id="51" name="Picture 11" descr="C:\Users\Abdul Razzaq\Desktop\p\12319317_1073396822691848_1751080586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1" descr="C:\Users\Abdul Razzaq\Desktop\p\12319317_1073396822691848_1751080586_n.jpg"/>
                    <pic:cNvPicPr>
                      <a:picLocks noChangeAspect="1" noChangeArrowheads="1"/>
                    </pic:cNvPicPr>
                  </pic:nvPicPr>
                  <pic:blipFill>
                    <a:blip r:embed="rId19" cstate="print"/>
                    <a:srcRect/>
                    <a:stretch>
                      <a:fillRect/>
                    </a:stretch>
                  </pic:blipFill>
                  <pic:spPr bwMode="auto">
                    <a:xfrm>
                      <a:off x="0" y="0"/>
                      <a:ext cx="3021965" cy="42144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728" behindDoc="0" locked="0" layoutInCell="1" allowOverlap="1">
            <wp:simplePos x="0" y="0"/>
            <wp:positionH relativeFrom="margin">
              <wp:posOffset>-389255</wp:posOffset>
            </wp:positionH>
            <wp:positionV relativeFrom="margin">
              <wp:posOffset>162560</wp:posOffset>
            </wp:positionV>
            <wp:extent cx="3336290" cy="4367530"/>
            <wp:effectExtent l="0" t="0" r="0" b="1270"/>
            <wp:wrapSquare wrapText="bothSides"/>
            <wp:docPr id="53"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36290" cy="4367530"/>
                    </a:xfrm>
                    <a:prstGeom prst="rect">
                      <a:avLst/>
                    </a:prstGeom>
                    <a:noFill/>
                  </pic:spPr>
                </pic:pic>
              </a:graphicData>
            </a:graphic>
            <wp14:sizeRelH relativeFrom="page">
              <wp14:pctWidth>0</wp14:pctWidth>
            </wp14:sizeRelH>
            <wp14:sizeRelV relativeFrom="page">
              <wp14:pctHeight>0</wp14:pctHeight>
            </wp14:sizeRelV>
          </wp:anchor>
        </w:drawing>
      </w:r>
    </w:p>
    <w:p w:rsidR="00036409" w:rsidRDefault="00036409" w:rsidP="00CF64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951025" w:rsidRDefault="00951025" w:rsidP="000364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951025" w:rsidRDefault="00951025" w:rsidP="000364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951025" w:rsidRDefault="00951025" w:rsidP="000364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951025" w:rsidRDefault="00951025" w:rsidP="000364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951025" w:rsidRDefault="00951025" w:rsidP="000364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951025" w:rsidRDefault="00951025" w:rsidP="000364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951025" w:rsidRDefault="00951025" w:rsidP="000364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951025" w:rsidRDefault="00951025" w:rsidP="000364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951025" w:rsidRDefault="00951025" w:rsidP="000364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951025" w:rsidRDefault="00BA5434" w:rsidP="0095102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noProof/>
        </w:rPr>
        <mc:AlternateContent>
          <mc:Choice Requires="wps">
            <w:drawing>
              <wp:anchor distT="0" distB="0" distL="114300" distR="114300" simplePos="0" relativeHeight="251659776" behindDoc="0" locked="0" layoutInCell="1" allowOverlap="1">
                <wp:simplePos x="0" y="0"/>
                <wp:positionH relativeFrom="column">
                  <wp:posOffset>-3256280</wp:posOffset>
                </wp:positionH>
                <wp:positionV relativeFrom="paragraph">
                  <wp:posOffset>285750</wp:posOffset>
                </wp:positionV>
                <wp:extent cx="3336290" cy="306070"/>
                <wp:effectExtent l="0" t="6350" r="0" b="5080"/>
                <wp:wrapSquare wrapText="bothSides"/>
                <wp:docPr id="16"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6290" cy="3060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0893" w:rsidRPr="008A3FB4" w:rsidRDefault="008E0893" w:rsidP="00951025">
                            <w:pPr>
                              <w:pStyle w:val="Caption"/>
                              <w:rPr>
                                <w:rFonts w:ascii="TimesNewRomanPSMT" w:hAnsi="TimesNewRomanPSMT" w:cs="TimesNewRomanPSMT"/>
                                <w:noProof/>
                                <w:sz w:val="32"/>
                                <w:szCs w:val="32"/>
                              </w:rPr>
                            </w:pPr>
                            <w:bookmarkStart w:id="21" w:name="_Toc437124452"/>
                            <w:r>
                              <w:t xml:space="preserve">Figure </w:t>
                            </w:r>
                            <w:fldSimple w:instr=" SEQ Figure \* ARABIC ">
                              <w:r>
                                <w:rPr>
                                  <w:noProof/>
                                </w:rPr>
                                <w:t>2</w:t>
                              </w:r>
                            </w:fldSimple>
                            <w:r>
                              <w:t xml:space="preserve"> : Sign in</w:t>
                            </w:r>
                            <w:bookmarkEnd w:id="21"/>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65" o:spid="_x0000_s1033" type="#_x0000_t202" style="position:absolute;margin-left:-256.35pt;margin-top:22.5pt;width:262.7pt;height:24.1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" stroked="f">
                <v:textbox style="mso-fit-shape-to-text:t" inset="0,0,0,0">
                  <w:txbxContent>
                    <w:p w:rsidR="008E0893" w:rsidRPr="008A3FB4" w:rsidRDefault="008E0893" w:rsidP="00951025">
                      <w:pPr>
                        <w:pStyle w:val="Caption"/>
                        <w:rPr>
                          <w:rFonts w:ascii="TimesNewRomanPSMT" w:hAnsi="TimesNewRomanPSMT" w:cs="TimesNewRomanPSMT"/>
                          <w:noProof/>
                          <w:sz w:val="32"/>
                          <w:szCs w:val="32"/>
                        </w:rPr>
                      </w:pPr>
                      <w:bookmarkStart w:id="22" w:name="_Toc437124452"/>
                      <w:r>
                        <w:t xml:space="preserve">Figure </w:t>
                      </w:r>
                      <w:fldSimple w:instr=" SEQ Figure \* ARABIC ">
                        <w:r>
                          <w:rPr>
                            <w:noProof/>
                          </w:rPr>
                          <w:t>2</w:t>
                        </w:r>
                      </w:fldSimple>
                      <w:r>
                        <w:t xml:space="preserve"> : Sign in</w:t>
                      </w:r>
                      <w:bookmarkEnd w:id="22"/>
                    </w:p>
                  </w:txbxContent>
                </v:textbox>
                <w10:wrap type="square"/>
              </v:shape>
            </w:pict>
          </mc:Fallback>
        </mc:AlternateContent>
      </w:r>
      <w:r>
        <w:rPr>
          <w:noProof/>
        </w:rPr>
        <mc:AlternateContent>
          <mc:Choice Requires="wps">
            <w:drawing>
              <wp:anchor distT="0" distB="0" distL="114300" distR="114300" simplePos="0" relativeHeight="251660800" behindDoc="0" locked="0" layoutInCell="1" allowOverlap="1">
                <wp:simplePos x="0" y="0"/>
                <wp:positionH relativeFrom="column">
                  <wp:posOffset>407670</wp:posOffset>
                </wp:positionH>
                <wp:positionV relativeFrom="paragraph">
                  <wp:posOffset>285750</wp:posOffset>
                </wp:positionV>
                <wp:extent cx="3194050" cy="306070"/>
                <wp:effectExtent l="1270" t="6350" r="5080" b="5080"/>
                <wp:wrapSquare wrapText="bothSides"/>
                <wp:docPr id="1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4050" cy="3060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0893" w:rsidRPr="00FB528A" w:rsidRDefault="008E0893" w:rsidP="00951025">
                            <w:pPr>
                              <w:pStyle w:val="Caption"/>
                              <w:rPr>
                                <w:rFonts w:ascii="TimesNewRomanPSMT" w:hAnsi="TimesNewRomanPSMT" w:cs="TimesNewRomanPSMT"/>
                                <w:noProof/>
                                <w:sz w:val="32"/>
                                <w:szCs w:val="32"/>
                              </w:rPr>
                            </w:pPr>
                            <w:bookmarkStart w:id="23" w:name="_Toc437124453"/>
                            <w:r>
                              <w:t xml:space="preserve">Figure </w:t>
                            </w:r>
                            <w:fldSimple w:instr=" SEQ Figure \* ARABIC ">
                              <w:r>
                                <w:rPr>
                                  <w:noProof/>
                                </w:rPr>
                                <w:t>3</w:t>
                              </w:r>
                            </w:fldSimple>
                            <w:r>
                              <w:t xml:space="preserve"> : Sign up</w:t>
                            </w:r>
                            <w:bookmarkEnd w:id="23"/>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6" o:spid="_x0000_s1034" type="#_x0000_t202" style="position:absolute;margin-left:32.1pt;margin-top:22.5pt;width:251.5pt;height:24.1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" stroked="f">
                <v:textbox style="mso-fit-shape-to-text:t" inset="0,0,0,0">
                  <w:txbxContent>
                    <w:p w:rsidR="008E0893" w:rsidRPr="00FB528A" w:rsidRDefault="008E0893" w:rsidP="00951025">
                      <w:pPr>
                        <w:pStyle w:val="Caption"/>
                        <w:rPr>
                          <w:rFonts w:ascii="TimesNewRomanPSMT" w:hAnsi="TimesNewRomanPSMT" w:cs="TimesNewRomanPSMT"/>
                          <w:noProof/>
                          <w:sz w:val="32"/>
                          <w:szCs w:val="32"/>
                        </w:rPr>
                      </w:pPr>
                      <w:bookmarkStart w:id="24" w:name="_Toc437124453"/>
                      <w:r>
                        <w:t xml:space="preserve">Figure </w:t>
                      </w:r>
                      <w:fldSimple w:instr=" SEQ Figure \* ARABIC ">
                        <w:r>
                          <w:rPr>
                            <w:noProof/>
                          </w:rPr>
                          <w:t>3</w:t>
                        </w:r>
                      </w:fldSimple>
                      <w:r>
                        <w:t xml:space="preserve"> : Sign up</w:t>
                      </w:r>
                      <w:bookmarkEnd w:id="24"/>
                    </w:p>
                  </w:txbxContent>
                </v:textbox>
                <w10:wrap type="square"/>
              </v:shape>
            </w:pict>
          </mc:Fallback>
        </mc:AlternateContent>
      </w:r>
    </w:p>
    <w:p w:rsidR="00E11C9E" w:rsidRDefault="00E11C9E" w:rsidP="000364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036409" w:rsidRPr="007460F8" w:rsidRDefault="00036409" w:rsidP="000364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t>Unless the user logout from the app, the app will remember his name and password and will sign him automatically</w:t>
      </w:r>
    </w:p>
    <w:p w:rsidR="007460F8" w:rsidRPr="00CF6480" w:rsidRDefault="007460F8" w:rsidP="00CF64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7460F8" w:rsidRDefault="007460F8" w:rsidP="007460F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 New Roman" w:hAnsi="Times New Roman"/>
          <w:snapToGrid w:val="0"/>
          <w:color w:val="000000"/>
          <w:w w:val="0"/>
          <w:sz w:val="0"/>
          <w:szCs w:val="0"/>
          <w:u w:color="000000"/>
          <w:bdr w:val="none" w:sz="0" w:space="0" w:color="000000"/>
          <w:shd w:val="clear" w:color="000000" w:fill="000000"/>
        </w:rPr>
      </w:pPr>
    </w:p>
    <w:p w:rsidR="00E55179" w:rsidRDefault="007460F8" w:rsidP="007460F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sidRPr="007460F8">
        <w:rPr>
          <w:rFonts w:ascii="Times New Roman" w:hAnsi="Times New Roman"/>
          <w:snapToGrid w:val="0"/>
          <w:color w:val="000000"/>
          <w:w w:val="0"/>
          <w:sz w:val="0"/>
          <w:szCs w:val="0"/>
          <w:u w:color="000000"/>
          <w:bdr w:val="none" w:sz="0" w:space="0" w:color="000000"/>
          <w:shd w:val="clear" w:color="000000" w:fill="000000"/>
        </w:rPr>
        <w:t xml:space="preserve"> </w:t>
      </w:r>
    </w:p>
    <w:p w:rsidR="007460F8" w:rsidRDefault="007460F8" w:rsidP="007460F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7460F8" w:rsidRDefault="007460F8" w:rsidP="007460F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7460F8" w:rsidRDefault="007460F8" w:rsidP="007460F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color w:val="7030A0"/>
          <w:sz w:val="32"/>
          <w:szCs w:val="32"/>
        </w:rPr>
      </w:pPr>
    </w:p>
    <w:p w:rsidR="00951025" w:rsidRDefault="00951025" w:rsidP="004B2611">
      <w:pPr>
        <w:pStyle w:val="Heading3"/>
        <w:rPr>
          <w:color w:val="7030A0"/>
          <w:sz w:val="40"/>
          <w:szCs w:val="40"/>
        </w:rPr>
      </w:pPr>
      <w:bookmarkStart w:id="25" w:name="_Toc437123613"/>
    </w:p>
    <w:p w:rsidR="00E55179" w:rsidRPr="007E2F0B" w:rsidRDefault="007460F8" w:rsidP="004B2611">
      <w:pPr>
        <w:pStyle w:val="Heading3"/>
        <w:rPr>
          <w:rFonts w:ascii="Times-Roman" w:hAnsi="Times-Roman" w:cs="Times-Roman"/>
          <w:color w:val="7030A0"/>
          <w:sz w:val="40"/>
          <w:szCs w:val="40"/>
        </w:rPr>
      </w:pPr>
      <w:r w:rsidRPr="007E2F0B">
        <w:rPr>
          <w:color w:val="7030A0"/>
          <w:sz w:val="40"/>
          <w:szCs w:val="40"/>
        </w:rPr>
        <w:t>4.2.</w:t>
      </w:r>
      <w:r w:rsidR="007F6BEE" w:rsidRPr="007E2F0B">
        <w:rPr>
          <w:color w:val="7030A0"/>
          <w:sz w:val="40"/>
          <w:szCs w:val="40"/>
        </w:rPr>
        <w:t>2</w:t>
      </w:r>
      <w:r w:rsidRPr="007E2F0B">
        <w:rPr>
          <w:color w:val="7030A0"/>
          <w:sz w:val="40"/>
          <w:szCs w:val="40"/>
        </w:rPr>
        <w:t xml:space="preserve"> Main Page</w:t>
      </w:r>
      <w:bookmarkEnd w:id="25"/>
    </w:p>
    <w:p w:rsidR="00E55179" w:rsidRDefault="00E55179" w:rsidP="0095102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t>This page contains all the feature</w:t>
      </w:r>
      <w:r w:rsidR="007460F8">
        <w:rPr>
          <w:rFonts w:ascii="TimesNewRomanPSMT" w:hAnsi="TimesNewRomanPSMT" w:cs="TimesNewRomanPSMT"/>
          <w:sz w:val="32"/>
          <w:szCs w:val="32"/>
        </w:rPr>
        <w:t>s</w:t>
      </w:r>
      <w:r>
        <w:rPr>
          <w:rFonts w:ascii="TimesNewRomanPSMT" w:hAnsi="TimesNewRomanPSMT" w:cs="TimesNewRomanPSMT"/>
          <w:sz w:val="32"/>
          <w:szCs w:val="32"/>
        </w:rPr>
        <w:t xml:space="preserve"> in the app as shown </w:t>
      </w:r>
      <w:r w:rsidR="007460F8">
        <w:rPr>
          <w:rFonts w:ascii="TimesNewRomanPSMT" w:hAnsi="TimesNewRomanPSMT" w:cs="TimesNewRomanPSMT"/>
          <w:sz w:val="32"/>
          <w:szCs w:val="32"/>
        </w:rPr>
        <w:t xml:space="preserve">in Figure </w:t>
      </w:r>
      <w:r w:rsidR="00951025">
        <w:rPr>
          <w:rFonts w:ascii="TimesNewRomanPSMT" w:hAnsi="TimesNewRomanPSMT" w:cs="TimesNewRomanPSMT"/>
          <w:sz w:val="32"/>
          <w:szCs w:val="32"/>
        </w:rPr>
        <w:t>4</w:t>
      </w:r>
    </w:p>
    <w:p w:rsidR="007460F8" w:rsidRDefault="007460F8"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24"/>
          <w:szCs w:val="24"/>
        </w:rPr>
      </w:pPr>
    </w:p>
    <w:p w:rsidR="00951025" w:rsidRDefault="00BA5434" w:rsidP="00951025">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pPr>
      <w:r>
        <w:rPr>
          <w:rFonts w:ascii="TimesNewRomanPSMT" w:hAnsi="TimesNewRomanPSMT" w:cs="TimesNewRomanPSMT"/>
          <w:noProof/>
          <w:sz w:val="32"/>
          <w:szCs w:val="32"/>
        </w:rPr>
        <w:drawing>
          <wp:inline distT="0" distB="0" distL="0" distR="0">
            <wp:extent cx="3346212" cy="4463696"/>
            <wp:effectExtent l="76200" t="76200" r="159385" b="159385"/>
            <wp:docPr id="2" name="Picture 2" descr="C:\Users\Abdul Razzaq\Desktop\p\12351176_1073376632693867_176158179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12" descr="C:\Users\Abdul Razzaq\Desktop\p\12351176_1073376632693867_176158179_n.jpg"/>
                    <pic:cNvPicPr>
                      <a:picLocks noChangeAspect="1" noChangeArrowheads="1"/>
                    </pic:cNvPicPr>
                  </pic:nvPicPr>
                  <pic:blipFill>
                    <a:blip r:embed="rId21" cstate="print"/>
                    <a:srcRect/>
                    <a:stretch>
                      <a:fillRect/>
                    </a:stretch>
                  </pic:blipFill>
                  <pic:spPr bwMode="auto">
                    <a:xfrm>
                      <a:off x="0" y="0"/>
                      <a:ext cx="3345815" cy="44634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55179" w:rsidRDefault="00951025" w:rsidP="00951025">
      <w:pPr>
        <w:pStyle w:val="Caption"/>
        <w:rPr>
          <w:rFonts w:ascii="TimesNewRomanPSMT" w:hAnsi="TimesNewRomanPSMT" w:cs="TimesNewRomanPSMT"/>
          <w:sz w:val="32"/>
          <w:szCs w:val="32"/>
        </w:rPr>
      </w:pPr>
      <w:bookmarkStart w:id="26" w:name="_Toc437124454"/>
      <w:r>
        <w:t xml:space="preserve">Figure </w:t>
      </w:r>
      <w:fldSimple w:instr=" SEQ Figure \* ARABIC ">
        <w:r w:rsidR="00277ED4">
          <w:rPr>
            <w:noProof/>
          </w:rPr>
          <w:t>4</w:t>
        </w:r>
      </w:fldSimple>
      <w:r>
        <w:t xml:space="preserve"> : Main page</w:t>
      </w:r>
      <w:bookmarkEnd w:id="26"/>
    </w:p>
    <w:p w:rsidR="006627D5" w:rsidRDefault="006627D5" w:rsidP="004B2611">
      <w:pPr>
        <w:pStyle w:val="Heading3"/>
        <w:rPr>
          <w:color w:val="7030A0"/>
          <w:sz w:val="40"/>
          <w:szCs w:val="40"/>
        </w:rPr>
      </w:pPr>
    </w:p>
    <w:p w:rsidR="00E55179" w:rsidRPr="007E2F0B" w:rsidRDefault="007460F8" w:rsidP="004B2611">
      <w:pPr>
        <w:pStyle w:val="Heading3"/>
        <w:rPr>
          <w:rFonts w:ascii="Times-Roman" w:hAnsi="Times-Roman" w:cs="Times-Roman"/>
          <w:color w:val="7030A0"/>
          <w:sz w:val="40"/>
          <w:szCs w:val="40"/>
        </w:rPr>
      </w:pPr>
      <w:bookmarkStart w:id="27" w:name="_Toc437123614"/>
      <w:r w:rsidRPr="007E2F0B">
        <w:rPr>
          <w:color w:val="7030A0"/>
          <w:sz w:val="40"/>
          <w:szCs w:val="40"/>
        </w:rPr>
        <w:t>4.2.</w:t>
      </w:r>
      <w:r w:rsidR="007F6BEE" w:rsidRPr="007E2F0B">
        <w:rPr>
          <w:color w:val="7030A0"/>
          <w:sz w:val="40"/>
          <w:szCs w:val="40"/>
        </w:rPr>
        <w:t>3</w:t>
      </w:r>
      <w:r w:rsidRPr="007E2F0B">
        <w:rPr>
          <w:color w:val="7030A0"/>
          <w:sz w:val="40"/>
          <w:szCs w:val="40"/>
        </w:rPr>
        <w:t xml:space="preserve"> Hall Guide</w:t>
      </w:r>
      <w:bookmarkEnd w:id="27"/>
      <w:r w:rsidRPr="007E2F0B">
        <w:rPr>
          <w:color w:val="7030A0"/>
          <w:sz w:val="40"/>
          <w:szCs w:val="40"/>
        </w:rPr>
        <w:t xml:space="preserve"> </w:t>
      </w: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t>1)</w:t>
      </w:r>
      <w:r w:rsidR="007460F8">
        <w:rPr>
          <w:rFonts w:ascii="TimesNewRomanPSMT" w:hAnsi="TimesNewRomanPSMT" w:cs="TimesNewRomanPSMT"/>
          <w:sz w:val="32"/>
          <w:szCs w:val="32"/>
        </w:rPr>
        <w:t xml:space="preserve"> </w:t>
      </w:r>
      <w:r>
        <w:rPr>
          <w:rFonts w:ascii="TimesNewRomanPSMT" w:hAnsi="TimesNewRomanPSMT" w:cs="TimesNewRomanPSMT"/>
          <w:sz w:val="32"/>
          <w:szCs w:val="32"/>
        </w:rPr>
        <w:t>First the use</w:t>
      </w:r>
      <w:r w:rsidR="007460F8">
        <w:rPr>
          <w:rFonts w:ascii="TimesNewRomanPSMT" w:hAnsi="TimesNewRomanPSMT" w:cs="TimesNewRomanPSMT"/>
          <w:sz w:val="32"/>
          <w:szCs w:val="32"/>
        </w:rPr>
        <w:t>r should choose the hall guide feature from the main page.</w:t>
      </w:r>
    </w:p>
    <w:p w:rsidR="00E55179" w:rsidRDefault="00E55179" w:rsidP="0095102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lastRenderedPageBreak/>
        <w:t>2)</w:t>
      </w:r>
      <w:r w:rsidR="007460F8">
        <w:rPr>
          <w:rFonts w:ascii="TimesNewRomanPSMT" w:hAnsi="TimesNewRomanPSMT" w:cs="TimesNewRomanPSMT"/>
          <w:sz w:val="32"/>
          <w:szCs w:val="32"/>
        </w:rPr>
        <w:t xml:space="preserve"> </w:t>
      </w:r>
      <w:r>
        <w:rPr>
          <w:rFonts w:ascii="TimesNewRomanPSMT" w:hAnsi="TimesNewRomanPSMT" w:cs="TimesNewRomanPSMT"/>
          <w:sz w:val="32"/>
          <w:szCs w:val="32"/>
        </w:rPr>
        <w:t>In this view he should enter the hall number that he</w:t>
      </w:r>
      <w:r w:rsidR="007460F8">
        <w:rPr>
          <w:rFonts w:ascii="TimesNewRomanPSMT" w:hAnsi="TimesNewRomanPSMT" w:cs="TimesNewRomanPSMT"/>
          <w:sz w:val="32"/>
          <w:szCs w:val="32"/>
        </w:rPr>
        <w:t xml:space="preserve"> wants to go to as shown in Figure</w:t>
      </w:r>
      <w:r w:rsidR="00036409">
        <w:rPr>
          <w:rFonts w:ascii="TimesNewRomanPSMT" w:hAnsi="TimesNewRomanPSMT" w:cs="TimesNewRomanPSMT"/>
          <w:sz w:val="32"/>
          <w:szCs w:val="32"/>
        </w:rPr>
        <w:t xml:space="preserve"> </w:t>
      </w:r>
      <w:r w:rsidR="00951025">
        <w:rPr>
          <w:rFonts w:ascii="TimesNewRomanPSMT" w:hAnsi="TimesNewRomanPSMT" w:cs="TimesNewRomanPSMT"/>
          <w:sz w:val="32"/>
          <w:szCs w:val="32"/>
        </w:rPr>
        <w:t>5</w:t>
      </w:r>
      <w:r w:rsidR="007460F8">
        <w:rPr>
          <w:rFonts w:ascii="TimesNewRomanPSMT" w:hAnsi="TimesNewRomanPSMT" w:cs="TimesNewRomanPSMT"/>
          <w:sz w:val="32"/>
          <w:szCs w:val="32"/>
        </w:rPr>
        <w:t xml:space="preserve"> </w:t>
      </w: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951025" w:rsidRDefault="00BA5434" w:rsidP="00951025">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pPr>
      <w:r>
        <w:rPr>
          <w:rFonts w:ascii="TimesNewRomanPSMT" w:hAnsi="TimesNewRomanPSMT" w:cs="TimesNewRomanPSMT"/>
          <w:noProof/>
          <w:sz w:val="32"/>
          <w:szCs w:val="32"/>
        </w:rPr>
        <w:drawing>
          <wp:inline distT="0" distB="0" distL="0" distR="0">
            <wp:extent cx="3036081" cy="4040638"/>
            <wp:effectExtent l="76200" t="76200" r="164465" b="150495"/>
            <wp:docPr id="3" name="Picture 3" descr="C:\Users\Abdul Razzaq\Desktop\p\12336150_1073376526027211_838504422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13" descr="C:\Users\Abdul Razzaq\Desktop\p\12336150_1073376526027211_838504422_n.jpg"/>
                    <pic:cNvPicPr>
                      <a:picLocks noChangeAspect="1" noChangeArrowheads="1"/>
                    </pic:cNvPicPr>
                  </pic:nvPicPr>
                  <pic:blipFill>
                    <a:blip r:embed="rId22" cstate="print"/>
                    <a:srcRect/>
                    <a:stretch>
                      <a:fillRect/>
                    </a:stretch>
                  </pic:blipFill>
                  <pic:spPr bwMode="auto">
                    <a:xfrm>
                      <a:off x="0" y="0"/>
                      <a:ext cx="3035935" cy="40405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55179" w:rsidRDefault="00951025" w:rsidP="00951025">
      <w:pPr>
        <w:pStyle w:val="Caption"/>
        <w:rPr>
          <w:rFonts w:ascii="TimesNewRomanPSMT" w:hAnsi="TimesNewRomanPSMT" w:cs="TimesNewRomanPSMT"/>
          <w:sz w:val="32"/>
          <w:szCs w:val="32"/>
        </w:rPr>
      </w:pPr>
      <w:bookmarkStart w:id="28" w:name="_Toc437124455"/>
      <w:r>
        <w:t xml:space="preserve">Figure </w:t>
      </w:r>
      <w:fldSimple w:instr=" SEQ Figure \* ARABIC ">
        <w:r w:rsidR="00277ED4">
          <w:rPr>
            <w:noProof/>
          </w:rPr>
          <w:t>5</w:t>
        </w:r>
      </w:fldSimple>
      <w:r>
        <w:t xml:space="preserve"> : Hall guide</w:t>
      </w:r>
      <w:bookmarkEnd w:id="28"/>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7460F8" w:rsidRPr="006627D5" w:rsidRDefault="00E55179" w:rsidP="006627D5">
      <w:pPr>
        <w:pStyle w:val="ListParagraph"/>
        <w:widowControl w:val="0"/>
        <w:numPr>
          <w:ilvl w:val="0"/>
          <w:numId w:val="1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sidRPr="007460F8">
        <w:rPr>
          <w:rFonts w:ascii="TimesNewRomanPSMT" w:hAnsi="TimesNewRomanPSMT" w:cs="TimesNewRomanPSMT"/>
          <w:sz w:val="32"/>
          <w:szCs w:val="32"/>
        </w:rPr>
        <w:t xml:space="preserve">After entering the hall number and clicking on the go button then the camera will be opened and the tracking process will start.  While the  user is pointing his camera to the markers on the </w:t>
      </w:r>
      <w:r w:rsidR="00A956BC" w:rsidRPr="007460F8">
        <w:rPr>
          <w:rFonts w:ascii="TimesNewRomanPSMT" w:hAnsi="TimesNewRomanPSMT" w:cs="TimesNewRomanPSMT"/>
          <w:sz w:val="32"/>
          <w:szCs w:val="32"/>
        </w:rPr>
        <w:t xml:space="preserve">halls, </w:t>
      </w:r>
      <w:r w:rsidR="00A956BC">
        <w:rPr>
          <w:rFonts w:ascii="TimesNewRomanPSMT" w:hAnsi="TimesNewRomanPSMT" w:cs="TimesNewRomanPSMT"/>
          <w:sz w:val="32"/>
          <w:szCs w:val="32"/>
        </w:rPr>
        <w:t xml:space="preserve">a 3D </w:t>
      </w:r>
      <w:r w:rsidR="00A956BC" w:rsidRPr="007460F8">
        <w:rPr>
          <w:rFonts w:ascii="TimesNewRomanPSMT" w:hAnsi="TimesNewRomanPSMT" w:cs="TimesNewRomanPSMT"/>
          <w:sz w:val="32"/>
          <w:szCs w:val="32"/>
        </w:rPr>
        <w:t>arrow</w:t>
      </w:r>
      <w:r w:rsidRPr="007460F8">
        <w:rPr>
          <w:rFonts w:ascii="TimesNewRomanPSMT" w:hAnsi="TimesNewRomanPSMT" w:cs="TimesNewRomanPSMT"/>
          <w:sz w:val="32"/>
          <w:szCs w:val="32"/>
        </w:rPr>
        <w:t xml:space="preserve"> will be displayed to direct him to the right </w:t>
      </w:r>
      <w:r w:rsidR="00A956BC" w:rsidRPr="007460F8">
        <w:rPr>
          <w:rFonts w:ascii="TimesNewRomanPSMT" w:hAnsi="TimesNewRomanPSMT" w:cs="TimesNewRomanPSMT"/>
          <w:sz w:val="32"/>
          <w:szCs w:val="32"/>
        </w:rPr>
        <w:t>direction. If</w:t>
      </w:r>
      <w:r w:rsidRPr="007460F8">
        <w:rPr>
          <w:rFonts w:ascii="TimesNewRomanPSMT" w:hAnsi="TimesNewRomanPSMT" w:cs="TimesNewRomanPSMT"/>
          <w:sz w:val="32"/>
          <w:szCs w:val="32"/>
        </w:rPr>
        <w:t xml:space="preserve"> the hall is not in the same floor then the user will be guided to the right </w:t>
      </w:r>
      <w:r w:rsidR="00A956BC" w:rsidRPr="007460F8">
        <w:rPr>
          <w:rFonts w:ascii="TimesNewRomanPSMT" w:hAnsi="TimesNewRomanPSMT" w:cs="TimesNewRomanPSMT"/>
          <w:sz w:val="32"/>
          <w:szCs w:val="32"/>
        </w:rPr>
        <w:t>floor, also</w:t>
      </w:r>
      <w:r w:rsidRPr="007460F8">
        <w:rPr>
          <w:rFonts w:ascii="TimesNewRomanPSMT" w:hAnsi="TimesNewRomanPSMT" w:cs="TimesNewRomanPSMT"/>
          <w:sz w:val="32"/>
          <w:szCs w:val="32"/>
        </w:rPr>
        <w:t xml:space="preserve"> if the hall is not in the same collage then the </w:t>
      </w:r>
      <w:r w:rsidR="00A956BC" w:rsidRPr="007460F8">
        <w:rPr>
          <w:rFonts w:ascii="TimesNewRomanPSMT" w:hAnsi="TimesNewRomanPSMT" w:cs="TimesNewRomanPSMT"/>
          <w:sz w:val="32"/>
          <w:szCs w:val="32"/>
        </w:rPr>
        <w:t xml:space="preserve">user </w:t>
      </w:r>
      <w:r w:rsidR="00A956BC">
        <w:rPr>
          <w:rFonts w:ascii="TimesNewRomanPSMT" w:hAnsi="TimesNewRomanPSMT" w:cs="TimesNewRomanPSMT"/>
          <w:sz w:val="32"/>
          <w:szCs w:val="32"/>
        </w:rPr>
        <w:t>will</w:t>
      </w:r>
      <w:r w:rsidRPr="007460F8">
        <w:rPr>
          <w:rFonts w:ascii="TimesNewRomanPSMT" w:hAnsi="TimesNewRomanPSMT" w:cs="TimesNewRomanPSMT"/>
          <w:sz w:val="32"/>
          <w:szCs w:val="32"/>
        </w:rPr>
        <w:t xml:space="preserve"> be </w:t>
      </w:r>
      <w:r w:rsidR="007460F8" w:rsidRPr="007460F8">
        <w:rPr>
          <w:rFonts w:ascii="TimesNewRomanPSMT" w:hAnsi="TimesNewRomanPSMT" w:cs="TimesNewRomanPSMT"/>
          <w:sz w:val="32"/>
          <w:szCs w:val="32"/>
        </w:rPr>
        <w:t>guided to get out of the collage</w:t>
      </w:r>
      <w:r w:rsidR="00A956BC">
        <w:rPr>
          <w:rFonts w:ascii="TimesNewRomanPSMT" w:hAnsi="TimesNewRomanPSMT" w:cs="TimesNewRomanPSMT"/>
          <w:sz w:val="32"/>
          <w:szCs w:val="32"/>
        </w:rPr>
        <w:t>.</w:t>
      </w:r>
    </w:p>
    <w:p w:rsidR="007460F8" w:rsidRDefault="007460F8"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7F6BEE" w:rsidRPr="007E2F0B" w:rsidRDefault="007F6BEE" w:rsidP="004B2611">
      <w:pPr>
        <w:pStyle w:val="Heading3"/>
        <w:rPr>
          <w:rFonts w:ascii="Times-Roman" w:hAnsi="Times-Roman" w:cs="Times-Roman"/>
          <w:color w:val="7030A0"/>
          <w:sz w:val="40"/>
          <w:szCs w:val="40"/>
        </w:rPr>
      </w:pPr>
      <w:bookmarkStart w:id="29" w:name="_Toc437123615"/>
      <w:r w:rsidRPr="007E2F0B">
        <w:rPr>
          <w:color w:val="7030A0"/>
          <w:sz w:val="40"/>
          <w:szCs w:val="40"/>
        </w:rPr>
        <w:lastRenderedPageBreak/>
        <w:t xml:space="preserve">4.2.3 </w:t>
      </w:r>
      <w:r w:rsidR="00A956BC" w:rsidRPr="007E2F0B">
        <w:rPr>
          <w:color w:val="7030A0"/>
          <w:sz w:val="40"/>
          <w:szCs w:val="40"/>
        </w:rPr>
        <w:t>Hall and</w:t>
      </w:r>
      <w:r w:rsidRPr="007E2F0B">
        <w:rPr>
          <w:color w:val="7030A0"/>
          <w:sz w:val="40"/>
          <w:szCs w:val="40"/>
        </w:rPr>
        <w:t xml:space="preserve"> doctor information</w:t>
      </w:r>
      <w:bookmarkEnd w:id="29"/>
    </w:p>
    <w:p w:rsidR="00E55179" w:rsidRDefault="007F6BEE" w:rsidP="0095102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t>1</w:t>
      </w:r>
      <w:r w:rsidR="00E55179">
        <w:rPr>
          <w:rFonts w:ascii="TimesNewRomanPSMT" w:hAnsi="TimesNewRomanPSMT" w:cs="TimesNewRomanPSMT"/>
          <w:sz w:val="32"/>
          <w:szCs w:val="32"/>
        </w:rPr>
        <w:t xml:space="preserve">) If the user select the hall information option, </w:t>
      </w:r>
      <w:r w:rsidR="00A956BC">
        <w:rPr>
          <w:rFonts w:ascii="TimesNewRomanPSMT" w:hAnsi="TimesNewRomanPSMT" w:cs="TimesNewRomanPSMT"/>
          <w:sz w:val="32"/>
          <w:szCs w:val="32"/>
        </w:rPr>
        <w:t xml:space="preserve">he </w:t>
      </w:r>
      <w:r w:rsidR="00E55179">
        <w:rPr>
          <w:rFonts w:ascii="TimesNewRomanPSMT" w:hAnsi="TimesNewRomanPSMT" w:cs="TimesNewRomanPSMT"/>
          <w:sz w:val="32"/>
          <w:szCs w:val="32"/>
        </w:rPr>
        <w:t>will be asked to choose between either hall in</w:t>
      </w:r>
      <w:r w:rsidR="0066277C">
        <w:rPr>
          <w:rFonts w:ascii="TimesNewRomanPSMT" w:hAnsi="TimesNewRomanPSMT" w:cs="TimesNewRomanPSMT"/>
          <w:sz w:val="32"/>
          <w:szCs w:val="32"/>
        </w:rPr>
        <w:t>formation or doctor information as shown in Figure</w:t>
      </w:r>
      <w:r w:rsidR="00036409">
        <w:rPr>
          <w:rFonts w:ascii="TimesNewRomanPSMT" w:hAnsi="TimesNewRomanPSMT" w:cs="TimesNewRomanPSMT"/>
          <w:sz w:val="32"/>
          <w:szCs w:val="32"/>
        </w:rPr>
        <w:t xml:space="preserve"> </w:t>
      </w:r>
      <w:r w:rsidR="00951025">
        <w:rPr>
          <w:rFonts w:ascii="TimesNewRomanPSMT" w:hAnsi="TimesNewRomanPSMT" w:cs="TimesNewRomanPSMT"/>
          <w:sz w:val="32"/>
          <w:szCs w:val="32"/>
        </w:rPr>
        <w:t>6</w:t>
      </w:r>
    </w:p>
    <w:p w:rsidR="0075386E" w:rsidRDefault="0075386E" w:rsidP="007F6BE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951025" w:rsidRDefault="00BA5434" w:rsidP="00951025">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pPr>
      <w:r>
        <w:rPr>
          <w:rFonts w:ascii="TimesNewRomanPSMT" w:hAnsi="TimesNewRomanPSMT" w:cs="TimesNewRomanPSMT"/>
          <w:noProof/>
          <w:sz w:val="32"/>
          <w:szCs w:val="32"/>
        </w:rPr>
        <w:drawing>
          <wp:inline distT="0" distB="0" distL="0" distR="0">
            <wp:extent cx="2986753" cy="3997725"/>
            <wp:effectExtent l="76200" t="76200" r="163195" b="142875"/>
            <wp:docPr id="4" name="Picture 4" descr="C:\Users\Abdul Razzaq\Desktop\p\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26" descr="C:\Users\Abdul Razzaq\Desktop\p\5.jpg"/>
                    <pic:cNvPicPr>
                      <a:picLocks noChangeAspect="1" noChangeArrowheads="1"/>
                    </pic:cNvPicPr>
                  </pic:nvPicPr>
                  <pic:blipFill>
                    <a:blip r:embed="rId23" cstate="print"/>
                    <a:srcRect/>
                    <a:stretch>
                      <a:fillRect/>
                    </a:stretch>
                  </pic:blipFill>
                  <pic:spPr bwMode="auto">
                    <a:xfrm>
                      <a:off x="0" y="0"/>
                      <a:ext cx="2986405" cy="39973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6277C" w:rsidRDefault="00951025" w:rsidP="00951025">
      <w:pPr>
        <w:pStyle w:val="Caption"/>
        <w:rPr>
          <w:rFonts w:ascii="TimesNewRomanPSMT" w:hAnsi="TimesNewRomanPSMT" w:cs="TimesNewRomanPSMT"/>
          <w:sz w:val="32"/>
          <w:szCs w:val="32"/>
        </w:rPr>
      </w:pPr>
      <w:bookmarkStart w:id="30" w:name="_Toc437124456"/>
      <w:r>
        <w:t xml:space="preserve">Figure </w:t>
      </w:r>
      <w:fldSimple w:instr=" SEQ Figure \* ARABIC ">
        <w:r w:rsidR="00277ED4">
          <w:rPr>
            <w:noProof/>
          </w:rPr>
          <w:t>6</w:t>
        </w:r>
      </w:fldSimple>
      <w:r>
        <w:t xml:space="preserve"> : </w:t>
      </w:r>
      <w:r w:rsidRPr="007C14E4">
        <w:t>Information options</w:t>
      </w:r>
      <w:bookmarkEnd w:id="30"/>
    </w:p>
    <w:p w:rsidR="0066277C" w:rsidRDefault="0066277C" w:rsidP="007F6BE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7F6BEE" w:rsidP="0095102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t xml:space="preserve">2) </w:t>
      </w:r>
      <w:r w:rsidR="00E55179">
        <w:rPr>
          <w:rFonts w:ascii="TimesNewRomanPSMT" w:hAnsi="TimesNewRomanPSMT" w:cs="TimesNewRomanPSMT"/>
          <w:sz w:val="32"/>
          <w:szCs w:val="32"/>
        </w:rPr>
        <w:t xml:space="preserve">If the student selects the hall information then the view in </w:t>
      </w:r>
      <w:r w:rsidR="00A956BC">
        <w:rPr>
          <w:rFonts w:ascii="TimesNewRomanPSMT" w:hAnsi="TimesNewRomanPSMT" w:cs="TimesNewRomanPSMT"/>
          <w:sz w:val="32"/>
          <w:szCs w:val="32"/>
        </w:rPr>
        <w:t>F</w:t>
      </w:r>
      <w:r w:rsidR="00E55179">
        <w:rPr>
          <w:rFonts w:ascii="TimesNewRomanPSMT" w:hAnsi="TimesNewRomanPSMT" w:cs="TimesNewRomanPSMT"/>
          <w:sz w:val="32"/>
          <w:szCs w:val="32"/>
        </w:rPr>
        <w:t>igure</w:t>
      </w:r>
      <w:r w:rsidR="00A956BC">
        <w:rPr>
          <w:rFonts w:ascii="TimesNewRomanPSMT" w:hAnsi="TimesNewRomanPSMT" w:cs="TimesNewRomanPSMT"/>
          <w:sz w:val="32"/>
          <w:szCs w:val="32"/>
        </w:rPr>
        <w:t xml:space="preserve"> </w:t>
      </w:r>
      <w:r w:rsidR="00951025">
        <w:rPr>
          <w:rFonts w:ascii="TimesNewRomanPSMT" w:hAnsi="TimesNewRomanPSMT" w:cs="TimesNewRomanPSMT"/>
          <w:sz w:val="32"/>
          <w:szCs w:val="32"/>
        </w:rPr>
        <w:t>7</w:t>
      </w:r>
      <w:r w:rsidR="00A956BC">
        <w:rPr>
          <w:rFonts w:ascii="TimesNewRomanPSMT" w:hAnsi="TimesNewRomanPSMT" w:cs="TimesNewRomanPSMT"/>
          <w:sz w:val="32"/>
          <w:szCs w:val="32"/>
        </w:rPr>
        <w:t xml:space="preserve"> will be shown to ask him</w:t>
      </w:r>
      <w:r w:rsidR="00E55179">
        <w:rPr>
          <w:rFonts w:ascii="TimesNewRomanPSMT" w:hAnsi="TimesNewRomanPSMT" w:cs="TimesNewRomanPSMT"/>
          <w:sz w:val="32"/>
          <w:szCs w:val="32"/>
        </w:rPr>
        <w:t xml:space="preserve"> to choose </w:t>
      </w:r>
      <w:r w:rsidR="00A956BC">
        <w:rPr>
          <w:rFonts w:ascii="TimesNewRomanPSMT" w:hAnsi="TimesNewRomanPSMT" w:cs="TimesNewRomanPSMT"/>
          <w:sz w:val="32"/>
          <w:szCs w:val="32"/>
        </w:rPr>
        <w:t xml:space="preserve">whether to use </w:t>
      </w:r>
      <w:r w:rsidR="00E55179">
        <w:rPr>
          <w:rFonts w:ascii="TimesNewRomanPSMT" w:hAnsi="TimesNewRomanPSMT" w:cs="TimesNewRomanPSMT"/>
          <w:sz w:val="32"/>
          <w:szCs w:val="32"/>
        </w:rPr>
        <w:t>manual (by writing the hall number manually) or by markers</w:t>
      </w:r>
      <w:r w:rsidR="00A956BC">
        <w:rPr>
          <w:rFonts w:ascii="TimesNewRomanPSMT" w:hAnsi="TimesNewRomanPSMT" w:cs="TimesNewRomanPSMT"/>
          <w:sz w:val="32"/>
          <w:szCs w:val="32"/>
        </w:rPr>
        <w:t xml:space="preserve"> </w:t>
      </w:r>
      <w:r w:rsidR="00E55179">
        <w:rPr>
          <w:rFonts w:ascii="TimesNewRomanPSMT" w:hAnsi="TimesNewRomanPSMT" w:cs="TimesNewRomanPSMT"/>
          <w:sz w:val="32"/>
          <w:szCs w:val="32"/>
        </w:rPr>
        <w:t>(by pointing the application on the marker</w:t>
      </w:r>
      <w:r w:rsidR="001E6461">
        <w:rPr>
          <w:rFonts w:ascii="TimesNewRomanPSMT" w:hAnsi="TimesNewRomanPSMT" w:cs="TimesNewRomanPSMT"/>
          <w:sz w:val="32"/>
          <w:szCs w:val="32"/>
        </w:rPr>
        <w:t>)</w:t>
      </w:r>
      <w:r w:rsidR="00E55179">
        <w:rPr>
          <w:rFonts w:ascii="TimesNewRomanPSMT" w:hAnsi="TimesNewRomanPSMT" w:cs="TimesNewRomanPSMT"/>
          <w:sz w:val="32"/>
          <w:szCs w:val="32"/>
        </w:rPr>
        <w:t>.</w:t>
      </w:r>
    </w:p>
    <w:p w:rsidR="007F6BEE" w:rsidRDefault="007F6BEE"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951025" w:rsidRDefault="00BA5434" w:rsidP="00951025">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pPr>
      <w:r>
        <w:rPr>
          <w:rFonts w:ascii="TimesNewRomanPSMT" w:hAnsi="TimesNewRomanPSMT" w:cs="TimesNewRomanPSMT"/>
          <w:noProof/>
          <w:sz w:val="32"/>
          <w:szCs w:val="32"/>
        </w:rPr>
        <w:drawing>
          <wp:inline distT="0" distB="0" distL="0" distR="0">
            <wp:extent cx="2662156" cy="3536171"/>
            <wp:effectExtent l="76200" t="76200" r="157480" b="147320"/>
            <wp:docPr id="5" name="Picture 5" descr="C:\Users\Abdul Razzaq\Desktop\p\12348353_1073376569360540_493893592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14" descr="C:\Users\Abdul Razzaq\Desktop\p\12348353_1073376569360540_493893592_n.jpg"/>
                    <pic:cNvPicPr>
                      <a:picLocks noChangeAspect="1" noChangeArrowheads="1"/>
                    </pic:cNvPicPr>
                  </pic:nvPicPr>
                  <pic:blipFill>
                    <a:blip r:embed="rId24" cstate="print"/>
                    <a:srcRect/>
                    <a:stretch>
                      <a:fillRect/>
                    </a:stretch>
                  </pic:blipFill>
                  <pic:spPr bwMode="auto">
                    <a:xfrm>
                      <a:off x="0" y="0"/>
                      <a:ext cx="2661920" cy="35356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51025" w:rsidRDefault="00951025" w:rsidP="00951025">
      <w:pPr>
        <w:pStyle w:val="Caption"/>
      </w:pPr>
      <w:bookmarkStart w:id="31" w:name="_Toc437124457"/>
      <w:r>
        <w:t xml:space="preserve">Figure </w:t>
      </w:r>
      <w:fldSimple w:instr=" SEQ Figure \* ARABIC ">
        <w:r w:rsidR="00277ED4">
          <w:rPr>
            <w:noProof/>
          </w:rPr>
          <w:t>7</w:t>
        </w:r>
      </w:fldSimple>
      <w:r>
        <w:t xml:space="preserve"> : Hall information</w:t>
      </w:r>
      <w:bookmarkEnd w:id="31"/>
    </w:p>
    <w:p w:rsidR="000F2BCA" w:rsidRDefault="000F2BCA"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Pr="007F6BEE" w:rsidRDefault="00E55179" w:rsidP="00E11C9E">
      <w:pPr>
        <w:pStyle w:val="ListParagraph"/>
        <w:widowControl w:val="0"/>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sidRPr="007F6BEE">
        <w:rPr>
          <w:rFonts w:ascii="TimesNewRomanPSMT" w:hAnsi="TimesNewRomanPSMT" w:cs="TimesNewRomanPSMT"/>
          <w:sz w:val="32"/>
          <w:szCs w:val="32"/>
        </w:rPr>
        <w:t xml:space="preserve">If the </w:t>
      </w:r>
      <w:r w:rsidR="007F6BEE" w:rsidRPr="007F6BEE">
        <w:rPr>
          <w:rFonts w:ascii="TimesNewRomanPSMT" w:hAnsi="TimesNewRomanPSMT" w:cs="TimesNewRomanPSMT"/>
          <w:sz w:val="32"/>
          <w:szCs w:val="32"/>
        </w:rPr>
        <w:t xml:space="preserve">user selects the manual option </w:t>
      </w:r>
      <w:r w:rsidRPr="007F6BEE">
        <w:rPr>
          <w:rFonts w:ascii="TimesNewRomanPSMT" w:hAnsi="TimesNewRomanPSMT" w:cs="TimesNewRomanPSMT"/>
          <w:sz w:val="32"/>
          <w:szCs w:val="32"/>
        </w:rPr>
        <w:t>.</w:t>
      </w:r>
      <w:r w:rsidR="007F6BEE" w:rsidRPr="007F6BEE">
        <w:rPr>
          <w:rFonts w:ascii="TimesNewRomanPSMT" w:hAnsi="TimesNewRomanPSMT" w:cs="TimesNewRomanPSMT"/>
          <w:sz w:val="32"/>
          <w:szCs w:val="32"/>
        </w:rPr>
        <w:t xml:space="preserve">Then he will be </w:t>
      </w:r>
      <w:r w:rsidRPr="007F6BEE">
        <w:rPr>
          <w:rFonts w:ascii="TimesNewRomanPSMT" w:hAnsi="TimesNewRomanPSMT" w:cs="TimesNewRomanPSMT"/>
          <w:sz w:val="32"/>
          <w:szCs w:val="32"/>
        </w:rPr>
        <w:t>ask</w:t>
      </w:r>
      <w:r w:rsidR="007F6BEE" w:rsidRPr="007F6BEE">
        <w:rPr>
          <w:rFonts w:ascii="TimesNewRomanPSMT" w:hAnsi="TimesNewRomanPSMT" w:cs="TimesNewRomanPSMT"/>
          <w:sz w:val="32"/>
          <w:szCs w:val="32"/>
        </w:rPr>
        <w:t>ed</w:t>
      </w:r>
      <w:r w:rsidRPr="007F6BEE">
        <w:rPr>
          <w:rFonts w:ascii="TimesNewRomanPSMT" w:hAnsi="TimesNewRomanPSMT" w:cs="TimesNewRomanPSMT"/>
          <w:sz w:val="32"/>
          <w:szCs w:val="32"/>
        </w:rPr>
        <w:t xml:space="preserve"> </w:t>
      </w:r>
      <w:r w:rsidR="007F6BEE" w:rsidRPr="007F6BEE">
        <w:rPr>
          <w:rFonts w:ascii="TimesNewRomanPSMT" w:hAnsi="TimesNewRomanPSMT" w:cs="TimesNewRomanPSMT"/>
          <w:sz w:val="32"/>
          <w:szCs w:val="32"/>
        </w:rPr>
        <w:t>to enter the hall number of the room that he wants to go to</w:t>
      </w:r>
      <w:r w:rsidRPr="007F6BEE">
        <w:rPr>
          <w:rFonts w:ascii="TimesNewRomanPSMT" w:hAnsi="TimesNewRomanPSMT" w:cs="TimesNewRomanPSMT"/>
          <w:sz w:val="32"/>
          <w:szCs w:val="32"/>
        </w:rPr>
        <w:t xml:space="preserve"> as shown  in the </w:t>
      </w:r>
      <w:r w:rsidR="001E6461">
        <w:rPr>
          <w:rFonts w:ascii="TimesNewRomanPSMT" w:hAnsi="TimesNewRomanPSMT" w:cs="TimesNewRomanPSMT"/>
          <w:sz w:val="32"/>
          <w:szCs w:val="32"/>
        </w:rPr>
        <w:t>F</w:t>
      </w:r>
      <w:r w:rsidRPr="007F6BEE">
        <w:rPr>
          <w:rFonts w:ascii="TimesNewRomanPSMT" w:hAnsi="TimesNewRomanPSMT" w:cs="TimesNewRomanPSMT"/>
          <w:sz w:val="32"/>
          <w:szCs w:val="32"/>
        </w:rPr>
        <w:t>igure</w:t>
      </w:r>
      <w:r w:rsidR="00036409">
        <w:rPr>
          <w:rFonts w:ascii="TimesNewRomanPSMT" w:hAnsi="TimesNewRomanPSMT" w:cs="TimesNewRomanPSMT"/>
          <w:sz w:val="32"/>
          <w:szCs w:val="32"/>
        </w:rPr>
        <w:t xml:space="preserve"> </w:t>
      </w:r>
      <w:r w:rsidR="00E11C9E">
        <w:rPr>
          <w:rFonts w:ascii="TimesNewRomanPSMT" w:hAnsi="TimesNewRomanPSMT" w:cs="TimesNewRomanPSMT"/>
          <w:sz w:val="32"/>
          <w:szCs w:val="32"/>
        </w:rPr>
        <w:t>8</w:t>
      </w:r>
    </w:p>
    <w:p w:rsidR="00951025" w:rsidRDefault="00BA5434" w:rsidP="00951025">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pPr>
      <w:r>
        <w:rPr>
          <w:rFonts w:ascii="TimesNewRomanPSMT" w:hAnsi="TimesNewRomanPSMT" w:cs="TimesNewRomanPSMT"/>
          <w:noProof/>
          <w:sz w:val="32"/>
          <w:szCs w:val="32"/>
        </w:rPr>
        <w:lastRenderedPageBreak/>
        <w:drawing>
          <wp:inline distT="0" distB="0" distL="0" distR="0">
            <wp:extent cx="2314824" cy="3101623"/>
            <wp:effectExtent l="76200" t="76200" r="149225" b="149860"/>
            <wp:docPr id="6" name="Picture 6" descr="C:\Users\Abdul Razzaq\Desktop\p\12346899_1073376536027210_387917236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15" descr="C:\Users\Abdul Razzaq\Desktop\p\12346899_1073376536027210_387917236_n.jpg"/>
                    <pic:cNvPicPr>
                      <a:picLocks noChangeAspect="1" noChangeArrowheads="1"/>
                    </pic:cNvPicPr>
                  </pic:nvPicPr>
                  <pic:blipFill>
                    <a:blip r:embed="rId25" cstate="print"/>
                    <a:srcRect/>
                    <a:stretch>
                      <a:fillRect/>
                    </a:stretch>
                  </pic:blipFill>
                  <pic:spPr bwMode="auto">
                    <a:xfrm>
                      <a:off x="0" y="0"/>
                      <a:ext cx="2314575" cy="31013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F6BEE" w:rsidRDefault="00951025" w:rsidP="00951025">
      <w:pPr>
        <w:pStyle w:val="Caption"/>
      </w:pPr>
      <w:bookmarkStart w:id="32" w:name="_Toc437124458"/>
      <w:r>
        <w:t xml:space="preserve">Figure </w:t>
      </w:r>
      <w:fldSimple w:instr=" SEQ Figure \* ARABIC ">
        <w:r w:rsidR="00277ED4">
          <w:rPr>
            <w:noProof/>
          </w:rPr>
          <w:t>8</w:t>
        </w:r>
      </w:fldSimple>
      <w:r>
        <w:t xml:space="preserve"> : Hall information page</w:t>
      </w:r>
      <w:bookmarkEnd w:id="32"/>
    </w:p>
    <w:p w:rsidR="00951025" w:rsidRPr="00951025" w:rsidRDefault="00951025" w:rsidP="00951025"/>
    <w:p w:rsidR="00C606B7" w:rsidRDefault="00BA5434"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noProof/>
          <w:sz w:val="32"/>
          <w:szCs w:val="32"/>
        </w:rPr>
        <w:drawing>
          <wp:anchor distT="44205" distB="90713" distL="175260" distR="221361" simplePos="0" relativeHeight="251655680" behindDoc="0" locked="0" layoutInCell="1" allowOverlap="1">
            <wp:simplePos x="0" y="0"/>
            <wp:positionH relativeFrom="margin">
              <wp:posOffset>1603375</wp:posOffset>
            </wp:positionH>
            <wp:positionV relativeFrom="margin">
              <wp:posOffset>5034670</wp:posOffset>
            </wp:positionV>
            <wp:extent cx="2581529" cy="3119457"/>
            <wp:effectExtent l="76200" t="76200" r="161925" b="157480"/>
            <wp:wrapSquare wrapText="bothSides"/>
            <wp:docPr id="50" name="Picture 27" descr="C:\Users\Abdul Razzaq\Desktop\p\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 27" descr="C:\Users\Abdul Razzaq\Desktop\p\3.jpg"/>
                    <pic:cNvPicPr>
                      <a:picLocks noChangeAspect="1" noChangeArrowheads="1"/>
                    </pic:cNvPicPr>
                  </pic:nvPicPr>
                  <pic:blipFill>
                    <a:blip r:embed="rId26" cstate="print"/>
                    <a:srcRect/>
                    <a:stretch>
                      <a:fillRect/>
                    </a:stretch>
                  </pic:blipFill>
                  <pic:spPr bwMode="auto">
                    <a:xfrm>
                      <a:off x="0" y="0"/>
                      <a:ext cx="2581275" cy="31191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1824" behindDoc="0" locked="0" layoutInCell="1" allowOverlap="1">
                <wp:simplePos x="0" y="0"/>
                <wp:positionH relativeFrom="column">
                  <wp:posOffset>1630045</wp:posOffset>
                </wp:positionH>
                <wp:positionV relativeFrom="paragraph">
                  <wp:posOffset>4065270</wp:posOffset>
                </wp:positionV>
                <wp:extent cx="2749550" cy="306070"/>
                <wp:effectExtent l="4445" t="1270" r="1905" b="0"/>
                <wp:wrapSquare wrapText="bothSides"/>
                <wp:docPr id="14"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9550" cy="3060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0893" w:rsidRPr="004E570C" w:rsidRDefault="008E0893" w:rsidP="00951025">
                            <w:pPr>
                              <w:pStyle w:val="Caption"/>
                              <w:rPr>
                                <w:rFonts w:ascii="TimesNewRomanPSMT" w:hAnsi="TimesNewRomanPSMT" w:cs="TimesNewRomanPSMT"/>
                                <w:noProof/>
                                <w:sz w:val="32"/>
                                <w:szCs w:val="32"/>
                              </w:rPr>
                            </w:pPr>
                            <w:bookmarkStart w:id="33" w:name="_Toc437124459"/>
                            <w:r>
                              <w:t xml:space="preserve">Figure </w:t>
                            </w:r>
                            <w:fldSimple w:instr=" SEQ Figure \* ARABIC ">
                              <w:r>
                                <w:rPr>
                                  <w:noProof/>
                                </w:rPr>
                                <w:t>9</w:t>
                              </w:r>
                            </w:fldSimple>
                            <w:r>
                              <w:t xml:space="preserve"> : Hall information example</w:t>
                            </w:r>
                            <w:bookmarkEnd w:id="33"/>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7" o:spid="_x0000_s1035" type="#_x0000_t202" style="position:absolute;margin-left:128.35pt;margin-top:320.1pt;width:216.5pt;height:24.1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" stroked="f">
                <v:textbox style="mso-fit-shape-to-text:t" inset="0,0,0,0">
                  <w:txbxContent>
                    <w:p w:rsidR="008E0893" w:rsidRPr="004E570C" w:rsidRDefault="008E0893" w:rsidP="00951025">
                      <w:pPr>
                        <w:pStyle w:val="Caption"/>
                        <w:rPr>
                          <w:rFonts w:ascii="TimesNewRomanPSMT" w:hAnsi="TimesNewRomanPSMT" w:cs="TimesNewRomanPSMT"/>
                          <w:noProof/>
                          <w:sz w:val="32"/>
                          <w:szCs w:val="32"/>
                        </w:rPr>
                      </w:pPr>
                      <w:bookmarkStart w:id="34" w:name="_Toc437124459"/>
                      <w:r>
                        <w:t xml:space="preserve">Figure </w:t>
                      </w:r>
                      <w:fldSimple w:instr=" SEQ Figure \* ARABIC ">
                        <w:r>
                          <w:rPr>
                            <w:noProof/>
                          </w:rPr>
                          <w:t>9</w:t>
                        </w:r>
                      </w:fldSimple>
                      <w:r>
                        <w:t xml:space="preserve"> : Hall information example</w:t>
                      </w:r>
                      <w:bookmarkEnd w:id="34"/>
                    </w:p>
                  </w:txbxContent>
                </v:textbox>
                <w10:wrap type="square"/>
              </v:shape>
            </w:pict>
          </mc:Fallback>
        </mc:AlternateContent>
      </w:r>
      <w:r w:rsidR="00C606B7">
        <w:rPr>
          <w:rFonts w:ascii="TimesNewRomanPSMT" w:hAnsi="TimesNewRomanPSMT" w:cs="TimesNewRomanPSMT"/>
          <w:sz w:val="32"/>
          <w:szCs w:val="32"/>
        </w:rPr>
        <w:t xml:space="preserve">after entering the hall number and  pressing get information button then the user will see the schedule of the </w:t>
      </w:r>
      <w:r w:rsidR="001E6461">
        <w:rPr>
          <w:rFonts w:ascii="TimesNewRomanPSMT" w:hAnsi="TimesNewRomanPSMT" w:cs="TimesNewRomanPSMT"/>
          <w:sz w:val="32"/>
          <w:szCs w:val="32"/>
        </w:rPr>
        <w:t>hall. For</w:t>
      </w:r>
      <w:r w:rsidR="00C606B7">
        <w:rPr>
          <w:rFonts w:ascii="TimesNewRomanPSMT" w:hAnsi="TimesNewRomanPSMT" w:cs="TimesNewRomanPSMT"/>
          <w:sz w:val="32"/>
          <w:szCs w:val="32"/>
        </w:rPr>
        <w:t xml:space="preserve"> example if the user enter the number of the hall </w:t>
      </w:r>
      <w:r w:rsidR="001E6461">
        <w:rPr>
          <w:rFonts w:ascii="TimesNewRomanPSMT" w:hAnsi="TimesNewRomanPSMT" w:cs="TimesNewRomanPSMT"/>
          <w:sz w:val="32"/>
          <w:szCs w:val="32"/>
        </w:rPr>
        <w:t>a</w:t>
      </w:r>
      <w:r w:rsidR="00036409">
        <w:rPr>
          <w:rFonts w:ascii="TimesNewRomanPSMT" w:hAnsi="TimesNewRomanPSMT" w:cs="TimesNewRomanPSMT"/>
          <w:sz w:val="32"/>
          <w:szCs w:val="32"/>
        </w:rPr>
        <w:t>s 111190 then the view in F</w:t>
      </w:r>
      <w:r w:rsidR="00C606B7">
        <w:rPr>
          <w:rFonts w:ascii="TimesNewRomanPSMT" w:hAnsi="TimesNewRomanPSMT" w:cs="TimesNewRomanPSMT"/>
          <w:sz w:val="32"/>
          <w:szCs w:val="32"/>
        </w:rPr>
        <w:t xml:space="preserve">igure </w:t>
      </w:r>
      <w:r w:rsidR="00E11C9E">
        <w:rPr>
          <w:rFonts w:ascii="TimesNewRomanPSMT" w:hAnsi="TimesNewRomanPSMT" w:cs="TimesNewRomanPSMT"/>
          <w:sz w:val="32"/>
          <w:szCs w:val="32"/>
        </w:rPr>
        <w:t>9</w:t>
      </w:r>
      <w:r w:rsidR="00C606B7">
        <w:rPr>
          <w:rFonts w:ascii="TimesNewRomanPSMT" w:hAnsi="TimesNewRomanPSMT" w:cs="TimesNewRomanPSMT"/>
          <w:sz w:val="32"/>
          <w:szCs w:val="32"/>
        </w:rPr>
        <w:t xml:space="preserve"> will be shown</w:t>
      </w:r>
      <w:r w:rsidR="001E6461">
        <w:rPr>
          <w:rFonts w:ascii="TimesNewRomanPSMT" w:hAnsi="TimesNewRomanPSMT" w:cs="TimesNewRomanPSMT"/>
          <w:sz w:val="32"/>
          <w:szCs w:val="32"/>
        </w:rPr>
        <w:t>.</w:t>
      </w:r>
      <w:r w:rsidR="00C606B7">
        <w:rPr>
          <w:rFonts w:ascii="TimesNewRomanPSMT" w:hAnsi="TimesNewRomanPSMT" w:cs="TimesNewRomanPSMT"/>
          <w:sz w:val="32"/>
          <w:szCs w:val="32"/>
        </w:rPr>
        <w:t xml:space="preserve"> </w:t>
      </w:r>
    </w:p>
    <w:p w:rsidR="007F6BEE" w:rsidRDefault="007F6BEE" w:rsidP="007F6BE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7F6BEE" w:rsidRDefault="007F6BEE" w:rsidP="007F6BE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7F6BEE" w:rsidRDefault="007F6BEE" w:rsidP="007F6BE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7F6BEE" w:rsidRDefault="007F6BEE" w:rsidP="007F6BE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7F6BEE" w:rsidRDefault="007F6BEE" w:rsidP="007F6BE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7F6BEE" w:rsidRDefault="007F6BEE" w:rsidP="007F6BE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7F6BEE" w:rsidRDefault="007F6BEE" w:rsidP="007F6BE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75386E" w:rsidRDefault="00197957" w:rsidP="0095102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lastRenderedPageBreak/>
        <w:t xml:space="preserve">                      </w:t>
      </w:r>
    </w:p>
    <w:p w:rsidR="00E55179" w:rsidRDefault="00E55179" w:rsidP="007F6BEE">
      <w:pPr>
        <w:pStyle w:val="ListParagraph"/>
        <w:widowControl w:val="0"/>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sidRPr="007F6BEE">
        <w:rPr>
          <w:rFonts w:ascii="TimesNewRomanPSMT" w:hAnsi="TimesNewRomanPSMT" w:cs="TimesNewRomanPSMT"/>
          <w:sz w:val="32"/>
          <w:szCs w:val="32"/>
        </w:rPr>
        <w:t>If the user selects the markers option. Then the camera will be opened and the student has to point the app on the marker of the hall to be tracked then the page of the schedule of the hall will be shown</w:t>
      </w:r>
    </w:p>
    <w:p w:rsidR="007F6BEE" w:rsidRPr="007F6BEE" w:rsidRDefault="007F6BEE" w:rsidP="007F6BEE">
      <w:pPr>
        <w:pStyle w:val="ListParagraph"/>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ind w:left="660"/>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Pr="007F6BEE" w:rsidRDefault="00E55179" w:rsidP="001E6461">
      <w:pPr>
        <w:pStyle w:val="ListParagraph"/>
        <w:widowControl w:val="0"/>
        <w:numPr>
          <w:ilvl w:val="0"/>
          <w:numId w:val="1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sidRPr="007F6BEE">
        <w:rPr>
          <w:rFonts w:ascii="TimesNewRomanPSMT" w:hAnsi="TimesNewRomanPSMT" w:cs="TimesNewRomanPSMT"/>
          <w:sz w:val="32"/>
          <w:szCs w:val="32"/>
        </w:rPr>
        <w:t>when the user selects the doctor information option then the c</w:t>
      </w:r>
      <w:r w:rsidR="001E6461">
        <w:rPr>
          <w:rFonts w:ascii="TimesNewRomanPSMT" w:hAnsi="TimesNewRomanPSMT" w:cs="TimesNewRomanPSMT"/>
          <w:sz w:val="32"/>
          <w:szCs w:val="32"/>
        </w:rPr>
        <w:t>amera will be opened. He then,</w:t>
      </w:r>
      <w:r w:rsidRPr="007F6BEE">
        <w:rPr>
          <w:rFonts w:ascii="TimesNewRomanPSMT" w:hAnsi="TimesNewRomanPSMT" w:cs="TimesNewRomanPSMT"/>
          <w:sz w:val="32"/>
          <w:szCs w:val="32"/>
        </w:rPr>
        <w:t xml:space="preserve"> has to point the camera to the name of the </w:t>
      </w:r>
      <w:r w:rsidR="001E6461" w:rsidRPr="007F6BEE">
        <w:rPr>
          <w:rFonts w:ascii="TimesNewRomanPSMT" w:hAnsi="TimesNewRomanPSMT" w:cs="TimesNewRomanPSMT"/>
          <w:sz w:val="32"/>
          <w:szCs w:val="32"/>
        </w:rPr>
        <w:t>doctor (</w:t>
      </w:r>
      <w:r w:rsidRPr="007F6BEE">
        <w:rPr>
          <w:rFonts w:ascii="TimesNewRomanPSMT" w:hAnsi="TimesNewRomanPSMT" w:cs="TimesNewRomanPSMT"/>
          <w:sz w:val="32"/>
          <w:szCs w:val="32"/>
        </w:rPr>
        <w:t>here we use text recognition) about whom he wants to get information about.</w:t>
      </w: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Pr="007E2F0B" w:rsidRDefault="00C606B7" w:rsidP="004B2611">
      <w:pPr>
        <w:pStyle w:val="Heading3"/>
        <w:rPr>
          <w:rFonts w:ascii="Times-Roman" w:hAnsi="Times-Roman" w:cs="Times-Roman"/>
          <w:color w:val="7030A0"/>
          <w:sz w:val="40"/>
          <w:szCs w:val="40"/>
        </w:rPr>
      </w:pPr>
      <w:bookmarkStart w:id="35" w:name="_Toc437123616"/>
      <w:r w:rsidRPr="007E2F0B">
        <w:rPr>
          <w:color w:val="7030A0"/>
          <w:sz w:val="40"/>
          <w:szCs w:val="40"/>
        </w:rPr>
        <w:t>4.2.3 Books</w:t>
      </w:r>
      <w:bookmarkEnd w:id="35"/>
      <w:r w:rsidRPr="007E2F0B">
        <w:rPr>
          <w:color w:val="7030A0"/>
          <w:sz w:val="40"/>
          <w:szCs w:val="40"/>
        </w:rPr>
        <w:t xml:space="preserve"> </w:t>
      </w:r>
    </w:p>
    <w:p w:rsidR="00E55179" w:rsidRDefault="00E55179"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t xml:space="preserve">If the user chooses the books </w:t>
      </w:r>
      <w:r w:rsidR="00C606B7">
        <w:rPr>
          <w:rFonts w:ascii="TimesNewRomanPSMT" w:hAnsi="TimesNewRomanPSMT" w:cs="TimesNewRomanPSMT"/>
          <w:sz w:val="32"/>
          <w:szCs w:val="32"/>
        </w:rPr>
        <w:t>feature</w:t>
      </w:r>
      <w:r>
        <w:rPr>
          <w:rFonts w:ascii="TimesNewRomanPSMT" w:hAnsi="TimesNewRomanPSMT" w:cs="TimesNewRomanPSMT"/>
          <w:sz w:val="32"/>
          <w:szCs w:val="32"/>
        </w:rPr>
        <w:t xml:space="preserve"> then the vi</w:t>
      </w:r>
      <w:r w:rsidR="001E6461">
        <w:rPr>
          <w:rFonts w:ascii="TimesNewRomanPSMT" w:hAnsi="TimesNewRomanPSMT" w:cs="TimesNewRomanPSMT"/>
          <w:sz w:val="32"/>
          <w:szCs w:val="32"/>
        </w:rPr>
        <w:t>ew in F</w:t>
      </w:r>
      <w:r>
        <w:rPr>
          <w:rFonts w:ascii="TimesNewRomanPSMT" w:hAnsi="TimesNewRomanPSMT" w:cs="TimesNewRomanPSMT"/>
          <w:sz w:val="32"/>
          <w:szCs w:val="32"/>
        </w:rPr>
        <w:t xml:space="preserve">igure </w:t>
      </w:r>
      <w:r w:rsidR="00E11C9E">
        <w:rPr>
          <w:rFonts w:ascii="TimesNewRomanPSMT" w:hAnsi="TimesNewRomanPSMT" w:cs="TimesNewRomanPSMT"/>
          <w:sz w:val="32"/>
          <w:szCs w:val="32"/>
        </w:rPr>
        <w:t>10</w:t>
      </w:r>
      <w:r>
        <w:rPr>
          <w:rFonts w:ascii="TimesNewRomanPSMT" w:hAnsi="TimesNewRomanPSMT" w:cs="TimesNewRomanPSMT"/>
          <w:sz w:val="32"/>
          <w:szCs w:val="32"/>
        </w:rPr>
        <w:t xml:space="preserve"> will be shown </w:t>
      </w:r>
    </w:p>
    <w:p w:rsidR="00951025" w:rsidRDefault="00BA5434" w:rsidP="00951025">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pPr>
      <w:r>
        <w:rPr>
          <w:rFonts w:ascii="TimesNewRomanPSMT" w:hAnsi="TimesNewRomanPSMT" w:cs="TimesNewRomanPSMT"/>
          <w:noProof/>
          <w:sz w:val="32"/>
          <w:szCs w:val="32"/>
        </w:rPr>
        <w:drawing>
          <wp:inline distT="0" distB="0" distL="0" distR="0">
            <wp:extent cx="2469570" cy="3081475"/>
            <wp:effectExtent l="76200" t="76200" r="146685" b="144780"/>
            <wp:docPr id="7" name="Picture 7" descr="C:\Users\Abdul Razzaq\Desktop\p\12319552_1073376616027202_1709024088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16" descr="C:\Users\Abdul Razzaq\Desktop\p\12319552_1073376616027202_1709024088_n.jpg"/>
                    <pic:cNvPicPr>
                      <a:picLocks noChangeAspect="1" noChangeArrowheads="1"/>
                    </pic:cNvPicPr>
                  </pic:nvPicPr>
                  <pic:blipFill>
                    <a:blip r:embed="rId27" cstate="print"/>
                    <a:srcRect/>
                    <a:stretch>
                      <a:fillRect/>
                    </a:stretch>
                  </pic:blipFill>
                  <pic:spPr bwMode="auto">
                    <a:xfrm>
                      <a:off x="0" y="0"/>
                      <a:ext cx="2469515" cy="30810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55179" w:rsidRDefault="00951025" w:rsidP="00951025">
      <w:pPr>
        <w:pStyle w:val="Caption"/>
        <w:rPr>
          <w:rFonts w:ascii="TimesNewRomanPSMT" w:hAnsi="TimesNewRomanPSMT" w:cs="TimesNewRomanPSMT"/>
          <w:sz w:val="32"/>
          <w:szCs w:val="32"/>
        </w:rPr>
      </w:pPr>
      <w:bookmarkStart w:id="36" w:name="_Toc437124460"/>
      <w:r>
        <w:t xml:space="preserve">Figure </w:t>
      </w:r>
      <w:fldSimple w:instr=" SEQ Figure \* ARABIC ">
        <w:r w:rsidR="00277ED4">
          <w:rPr>
            <w:noProof/>
          </w:rPr>
          <w:t>10</w:t>
        </w:r>
      </w:fldSimple>
      <w:r>
        <w:t xml:space="preserve"> : </w:t>
      </w:r>
      <w:r w:rsidRPr="002B38BF">
        <w:t>Books</w:t>
      </w:r>
      <w:bookmarkEnd w:id="36"/>
    </w:p>
    <w:p w:rsidR="00E55179" w:rsidRDefault="00E55179" w:rsidP="0095102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t>Th</w:t>
      </w:r>
      <w:r w:rsidR="004749DD">
        <w:rPr>
          <w:rFonts w:ascii="TimesNewRomanPSMT" w:hAnsi="TimesNewRomanPSMT" w:cs="TimesNewRomanPSMT"/>
          <w:sz w:val="32"/>
          <w:szCs w:val="32"/>
        </w:rPr>
        <w:t>e previous</w:t>
      </w:r>
      <w:r>
        <w:rPr>
          <w:rFonts w:ascii="TimesNewRomanPSMT" w:hAnsi="TimesNewRomanPSMT" w:cs="TimesNewRomanPSMT"/>
          <w:sz w:val="32"/>
          <w:szCs w:val="32"/>
        </w:rPr>
        <w:t xml:space="preserve"> view </w:t>
      </w:r>
      <w:r w:rsidR="00C606B7">
        <w:rPr>
          <w:rFonts w:ascii="TimesNewRomanPSMT" w:hAnsi="TimesNewRomanPSMT" w:cs="TimesNewRomanPSMT"/>
          <w:sz w:val="32"/>
          <w:szCs w:val="32"/>
        </w:rPr>
        <w:t>in Figure</w:t>
      </w:r>
      <w:r w:rsidR="00197957">
        <w:rPr>
          <w:rFonts w:ascii="TimesNewRomanPSMT" w:hAnsi="TimesNewRomanPSMT" w:cs="TimesNewRomanPSMT"/>
          <w:sz w:val="32"/>
          <w:szCs w:val="32"/>
        </w:rPr>
        <w:t xml:space="preserve"> </w:t>
      </w:r>
      <w:r w:rsidR="00E11C9E">
        <w:rPr>
          <w:rFonts w:ascii="TimesNewRomanPSMT" w:hAnsi="TimesNewRomanPSMT" w:cs="TimesNewRomanPSMT"/>
          <w:sz w:val="32"/>
          <w:szCs w:val="32"/>
        </w:rPr>
        <w:t>10</w:t>
      </w:r>
      <w:r w:rsidR="00C606B7">
        <w:rPr>
          <w:rFonts w:ascii="TimesNewRomanPSMT" w:hAnsi="TimesNewRomanPSMT" w:cs="TimesNewRomanPSMT"/>
          <w:sz w:val="32"/>
          <w:szCs w:val="32"/>
        </w:rPr>
        <w:t xml:space="preserve"> will</w:t>
      </w:r>
      <w:r>
        <w:rPr>
          <w:rFonts w:ascii="TimesNewRomanPSMT" w:hAnsi="TimesNewRomanPSMT" w:cs="TimesNewRomanPSMT"/>
          <w:sz w:val="32"/>
          <w:szCs w:val="32"/>
        </w:rPr>
        <w:t xml:space="preserve"> ask the user as to request a book , stores a book</w:t>
      </w:r>
      <w:r w:rsidR="001E6461">
        <w:rPr>
          <w:rFonts w:ascii="TimesNewRomanPSMT" w:hAnsi="TimesNewRomanPSMT" w:cs="TimesNewRomanPSMT"/>
          <w:sz w:val="32"/>
          <w:szCs w:val="32"/>
        </w:rPr>
        <w:t xml:space="preserve"> </w:t>
      </w:r>
      <w:r>
        <w:rPr>
          <w:rFonts w:ascii="TimesNewRomanPSMT" w:hAnsi="TimesNewRomanPSMT" w:cs="TimesNewRomanPSMT"/>
          <w:sz w:val="32"/>
          <w:szCs w:val="32"/>
        </w:rPr>
        <w:t>(</w:t>
      </w:r>
      <w:r w:rsidR="001E6461">
        <w:rPr>
          <w:rFonts w:ascii="TimesNewRomanPSMT" w:hAnsi="TimesNewRomanPSMT" w:cs="TimesNewRomanPSMT"/>
          <w:sz w:val="32"/>
          <w:szCs w:val="32"/>
        </w:rPr>
        <w:t>tells other students that he</w:t>
      </w:r>
      <w:r>
        <w:rPr>
          <w:rFonts w:ascii="TimesNewRomanPSMT" w:hAnsi="TimesNewRomanPSMT" w:cs="TimesNewRomanPSMT"/>
          <w:sz w:val="32"/>
          <w:szCs w:val="32"/>
        </w:rPr>
        <w:t xml:space="preserve"> has a specific book ) </w:t>
      </w:r>
      <w:r w:rsidR="001E6461">
        <w:rPr>
          <w:rFonts w:ascii="TimesNewRomanPSMT" w:hAnsi="TimesNewRomanPSMT" w:cs="TimesNewRomanPSMT"/>
          <w:sz w:val="32"/>
          <w:szCs w:val="32"/>
        </w:rPr>
        <w:t>or delete a book (in case he gives his</w:t>
      </w:r>
      <w:r>
        <w:rPr>
          <w:rFonts w:ascii="TimesNewRomanPSMT" w:hAnsi="TimesNewRomanPSMT" w:cs="TimesNewRomanPSMT"/>
          <w:sz w:val="32"/>
          <w:szCs w:val="32"/>
        </w:rPr>
        <w:t xml:space="preserve"> book to other students).</w:t>
      </w:r>
    </w:p>
    <w:p w:rsidR="004749DD" w:rsidRDefault="004749DD" w:rsidP="004B2611">
      <w:pPr>
        <w:pStyle w:val="Heading4"/>
        <w:rPr>
          <w:color w:val="7030A0"/>
          <w:sz w:val="40"/>
          <w:szCs w:val="40"/>
        </w:rPr>
      </w:pPr>
    </w:p>
    <w:p w:rsidR="00084562" w:rsidRPr="007E2F0B" w:rsidRDefault="00084562" w:rsidP="004B2611">
      <w:pPr>
        <w:pStyle w:val="Heading4"/>
        <w:rPr>
          <w:rFonts w:ascii="Times-Roman" w:hAnsi="Times-Roman" w:cs="Times-Roman"/>
          <w:color w:val="7030A0"/>
          <w:sz w:val="40"/>
          <w:szCs w:val="40"/>
        </w:rPr>
      </w:pPr>
      <w:bookmarkStart w:id="37" w:name="_Toc437123617"/>
      <w:r w:rsidRPr="007E2F0B">
        <w:rPr>
          <w:color w:val="7030A0"/>
          <w:sz w:val="40"/>
          <w:szCs w:val="40"/>
        </w:rPr>
        <w:t>4.2.3.1 Request Books</w:t>
      </w:r>
      <w:bookmarkEnd w:id="37"/>
      <w:r w:rsidRPr="007E2F0B">
        <w:rPr>
          <w:color w:val="7030A0"/>
          <w:sz w:val="40"/>
          <w:szCs w:val="40"/>
        </w:rPr>
        <w:t xml:space="preserve"> </w:t>
      </w:r>
    </w:p>
    <w:p w:rsidR="00084562" w:rsidRDefault="00084562" w:rsidP="00C606B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t>If the student selects the request</w:t>
      </w:r>
      <w:r w:rsidR="001E6461">
        <w:rPr>
          <w:rFonts w:ascii="TimesNewRomanPSMT" w:hAnsi="TimesNewRomanPSMT" w:cs="TimesNewRomanPSMT"/>
          <w:sz w:val="32"/>
          <w:szCs w:val="32"/>
        </w:rPr>
        <w:t xml:space="preserve"> books option then the view in F</w:t>
      </w:r>
      <w:r>
        <w:rPr>
          <w:rFonts w:ascii="TimesNewRomanPSMT" w:hAnsi="TimesNewRomanPSMT" w:cs="TimesNewRomanPSMT"/>
          <w:sz w:val="32"/>
          <w:szCs w:val="32"/>
        </w:rPr>
        <w:t xml:space="preserve">igure </w:t>
      </w:r>
      <w:r w:rsidR="00E11C9E">
        <w:rPr>
          <w:rFonts w:ascii="TimesNewRomanPSMT" w:hAnsi="TimesNewRomanPSMT" w:cs="TimesNewRomanPSMT"/>
          <w:sz w:val="32"/>
          <w:szCs w:val="32"/>
        </w:rPr>
        <w:t>11</w:t>
      </w:r>
      <w:r>
        <w:rPr>
          <w:rFonts w:ascii="TimesNewRomanPSMT" w:hAnsi="TimesNewRomanPSMT" w:cs="TimesNewRomanPSMT"/>
          <w:sz w:val="32"/>
          <w:szCs w:val="32"/>
        </w:rPr>
        <w:t xml:space="preserve"> will be shown.</w:t>
      </w:r>
    </w:p>
    <w:p w:rsidR="00C606B7" w:rsidRDefault="00C606B7"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BA5434" w:rsidP="0095102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noProof/>
        </w:rPr>
        <mc:AlternateContent>
          <mc:Choice Requires="wps">
            <w:drawing>
              <wp:anchor distT="0" distB="0" distL="114300" distR="114300" simplePos="0" relativeHeight="251662848" behindDoc="0" locked="0" layoutInCell="1" allowOverlap="1">
                <wp:simplePos x="0" y="0"/>
                <wp:positionH relativeFrom="column">
                  <wp:posOffset>0</wp:posOffset>
                </wp:positionH>
                <wp:positionV relativeFrom="paragraph">
                  <wp:posOffset>3745230</wp:posOffset>
                </wp:positionV>
                <wp:extent cx="2822575" cy="306070"/>
                <wp:effectExtent l="0" t="0" r="0" b="635"/>
                <wp:wrapSquare wrapText="bothSides"/>
                <wp:docPr id="13"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2575" cy="3060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0893" w:rsidRPr="0020327A" w:rsidRDefault="008E0893" w:rsidP="00951025">
                            <w:pPr>
                              <w:pStyle w:val="Caption"/>
                              <w:rPr>
                                <w:rFonts w:ascii="TimesNewRomanPSMT" w:hAnsi="TimesNewRomanPSMT" w:cs="TimesNewRomanPSMT"/>
                                <w:noProof/>
                                <w:sz w:val="32"/>
                                <w:szCs w:val="32"/>
                              </w:rPr>
                            </w:pPr>
                            <w:bookmarkStart w:id="38" w:name="_Toc437124461"/>
                            <w:r>
                              <w:t xml:space="preserve">Figure </w:t>
                            </w:r>
                            <w:fldSimple w:instr=" SEQ Figure \* ARABIC ">
                              <w:r>
                                <w:rPr>
                                  <w:noProof/>
                                </w:rPr>
                                <w:t>11</w:t>
                              </w:r>
                            </w:fldSimple>
                            <w:r>
                              <w:t xml:space="preserve"> : </w:t>
                            </w:r>
                            <w:r w:rsidRPr="00741AF3">
                              <w:t>Request books</w:t>
                            </w:r>
                            <w:bookmarkEnd w:id="3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8" o:spid="_x0000_s1036" type="#_x0000_t202" style="position:absolute;margin-left:0;margin-top:294.9pt;width:222.25pt;height:24.1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" stroked="f">
                <v:textbox style="mso-fit-shape-to-text:t" inset="0,0,0,0">
                  <w:txbxContent>
                    <w:p w:rsidR="008E0893" w:rsidRPr="0020327A" w:rsidRDefault="008E0893" w:rsidP="00951025">
                      <w:pPr>
                        <w:pStyle w:val="Caption"/>
                        <w:rPr>
                          <w:rFonts w:ascii="TimesNewRomanPSMT" w:hAnsi="TimesNewRomanPSMT" w:cs="TimesNewRomanPSMT"/>
                          <w:noProof/>
                          <w:sz w:val="32"/>
                          <w:szCs w:val="32"/>
                        </w:rPr>
                      </w:pPr>
                      <w:bookmarkStart w:id="39" w:name="_Toc437124461"/>
                      <w:r>
                        <w:t xml:space="preserve">Figure </w:t>
                      </w:r>
                      <w:fldSimple w:instr=" SEQ Figure \* ARABIC ">
                        <w:r>
                          <w:rPr>
                            <w:noProof/>
                          </w:rPr>
                          <w:t>11</w:t>
                        </w:r>
                      </w:fldSimple>
                      <w:r>
                        <w:t xml:space="preserve"> : </w:t>
                      </w:r>
                      <w:r w:rsidRPr="00741AF3">
                        <w:t>Request books</w:t>
                      </w:r>
                      <w:bookmarkEnd w:id="39"/>
                    </w:p>
                  </w:txbxContent>
                </v:textbox>
                <w10:wrap type="square"/>
              </v:shape>
            </w:pict>
          </mc:Fallback>
        </mc:AlternateContent>
      </w:r>
      <w:r>
        <w:rPr>
          <w:rFonts w:ascii="TimesNewRomanPSMT" w:hAnsi="TimesNewRomanPSMT" w:cs="TimesNewRomanPSMT"/>
          <w:noProof/>
          <w:sz w:val="32"/>
          <w:szCs w:val="32"/>
        </w:rPr>
        <w:drawing>
          <wp:anchor distT="48768" distB="100391" distL="175260" distR="222626" simplePos="0" relativeHeight="251652608" behindDoc="0" locked="0" layoutInCell="1" allowOverlap="1">
            <wp:simplePos x="0" y="0"/>
            <wp:positionH relativeFrom="column">
              <wp:align>left</wp:align>
            </wp:positionH>
            <wp:positionV relativeFrom="paragraph">
              <wp:align>top</wp:align>
            </wp:positionV>
            <wp:extent cx="2653289" cy="3538921"/>
            <wp:effectExtent l="76200" t="76200" r="140970" b="144145"/>
            <wp:wrapSquare wrapText="bothSides"/>
            <wp:docPr id="49" name="Picture 17" descr="C:\Users\Abdul Razzaq\Desktop\p\12348787_1073376609360536_119105890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7" descr="C:\Users\Abdul Razzaq\Desktop\p\12348787_1073376609360536_119105890_n.jpg"/>
                    <pic:cNvPicPr>
                      <a:picLocks noChangeAspect="1" noChangeArrowheads="1"/>
                    </pic:cNvPicPr>
                  </pic:nvPicPr>
                  <pic:blipFill>
                    <a:blip r:embed="rId28" cstate="print"/>
                    <a:srcRect/>
                    <a:stretch>
                      <a:fillRect/>
                    </a:stretch>
                  </pic:blipFill>
                  <pic:spPr bwMode="auto">
                    <a:xfrm>
                      <a:off x="0" y="0"/>
                      <a:ext cx="2653030" cy="35388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084562">
        <w:rPr>
          <w:rFonts w:ascii="TimesNewRomanPSMT" w:hAnsi="TimesNewRomanPSMT" w:cs="TimesNewRomanPSMT"/>
          <w:sz w:val="32"/>
          <w:szCs w:val="32"/>
        </w:rPr>
        <w:br w:type="textWrapping" w:clear="all"/>
      </w:r>
    </w:p>
    <w:p w:rsidR="00E11C9E" w:rsidRDefault="00E11C9E" w:rsidP="001E646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lastRenderedPageBreak/>
        <w:t xml:space="preserve">In </w:t>
      </w:r>
      <w:r w:rsidR="00197957">
        <w:rPr>
          <w:rFonts w:ascii="TimesNewRomanPSMT" w:hAnsi="TimesNewRomanPSMT" w:cs="TimesNewRomanPSMT"/>
          <w:sz w:val="32"/>
          <w:szCs w:val="32"/>
        </w:rPr>
        <w:t>previous F</w:t>
      </w:r>
      <w:r w:rsidR="001E6461">
        <w:rPr>
          <w:rFonts w:ascii="TimesNewRomanPSMT" w:hAnsi="TimesNewRomanPSMT" w:cs="TimesNewRomanPSMT"/>
          <w:sz w:val="32"/>
          <w:szCs w:val="32"/>
        </w:rPr>
        <w:t>igure</w:t>
      </w:r>
      <w:r w:rsidR="00197957">
        <w:rPr>
          <w:rFonts w:ascii="TimesNewRomanPSMT" w:hAnsi="TimesNewRomanPSMT" w:cs="TimesNewRomanPSMT"/>
          <w:sz w:val="32"/>
          <w:szCs w:val="32"/>
        </w:rPr>
        <w:t xml:space="preserve"> </w:t>
      </w:r>
      <w:r w:rsidR="00E11C9E">
        <w:rPr>
          <w:rFonts w:ascii="TimesNewRomanPSMT" w:hAnsi="TimesNewRomanPSMT" w:cs="TimesNewRomanPSMT"/>
          <w:sz w:val="32"/>
          <w:szCs w:val="32"/>
        </w:rPr>
        <w:t>11</w:t>
      </w:r>
      <w:r w:rsidR="00197957">
        <w:rPr>
          <w:rFonts w:ascii="TimesNewRomanPSMT" w:hAnsi="TimesNewRomanPSMT" w:cs="TimesNewRomanPSMT"/>
          <w:sz w:val="32"/>
          <w:szCs w:val="32"/>
        </w:rPr>
        <w:t xml:space="preserve"> </w:t>
      </w:r>
      <w:r>
        <w:rPr>
          <w:rFonts w:ascii="TimesNewRomanPSMT" w:hAnsi="TimesNewRomanPSMT" w:cs="TimesNewRomanPSMT"/>
          <w:sz w:val="32"/>
          <w:szCs w:val="32"/>
        </w:rPr>
        <w:t xml:space="preserve"> the student writes the book that he needs to borrow from other students</w:t>
      </w:r>
      <w:r w:rsidR="000F2BCA">
        <w:rPr>
          <w:rFonts w:ascii="TimesNewRomanPSMT" w:hAnsi="TimesNewRomanPSMT" w:cs="TimesNewRomanPSMT"/>
          <w:sz w:val="32"/>
          <w:szCs w:val="32"/>
        </w:rPr>
        <w:t>. H</w:t>
      </w:r>
      <w:r>
        <w:rPr>
          <w:rFonts w:ascii="TimesNewRomanPSMT" w:hAnsi="TimesNewRomanPSMT" w:cs="TimesNewRomanPSMT"/>
          <w:sz w:val="32"/>
          <w:szCs w:val="32"/>
        </w:rPr>
        <w:t>ere</w:t>
      </w:r>
      <w:r w:rsidR="001E6461">
        <w:rPr>
          <w:rFonts w:ascii="TimesNewRomanPSMT" w:hAnsi="TimesNewRomanPSMT" w:cs="TimesNewRomanPSMT"/>
          <w:sz w:val="32"/>
          <w:szCs w:val="32"/>
        </w:rPr>
        <w:t>,</w:t>
      </w:r>
      <w:r>
        <w:rPr>
          <w:rFonts w:ascii="TimesNewRomanPSMT" w:hAnsi="TimesNewRomanPSMT" w:cs="TimesNewRomanPSMT"/>
          <w:sz w:val="32"/>
          <w:szCs w:val="32"/>
        </w:rPr>
        <w:t xml:space="preserve"> the student se</w:t>
      </w:r>
      <w:r w:rsidR="001E6461">
        <w:rPr>
          <w:rFonts w:ascii="TimesNewRomanPSMT" w:hAnsi="TimesNewRomanPSMT" w:cs="TimesNewRomanPSMT"/>
          <w:sz w:val="32"/>
          <w:szCs w:val="32"/>
        </w:rPr>
        <w:t xml:space="preserve">arches about the book that he </w:t>
      </w:r>
      <w:r>
        <w:rPr>
          <w:rFonts w:ascii="TimesNewRomanPSMT" w:hAnsi="TimesNewRomanPSMT" w:cs="TimesNewRomanPSMT"/>
          <w:sz w:val="32"/>
          <w:szCs w:val="32"/>
        </w:rPr>
        <w:t>needs by either writing the name of book or by writing the course number.</w:t>
      </w:r>
    </w:p>
    <w:p w:rsidR="00C606B7" w:rsidRDefault="00C606B7"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0F2BCA" w:rsidRDefault="00BA5434"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noProof/>
        </w:rPr>
        <w:drawing>
          <wp:anchor distT="0" distB="0" distL="114300" distR="114300" simplePos="0" relativeHeight="251658752" behindDoc="0" locked="0" layoutInCell="1" allowOverlap="1">
            <wp:simplePos x="0" y="0"/>
            <wp:positionH relativeFrom="margin">
              <wp:posOffset>1205865</wp:posOffset>
            </wp:positionH>
            <wp:positionV relativeFrom="margin">
              <wp:posOffset>2949575</wp:posOffset>
            </wp:positionV>
            <wp:extent cx="3180715" cy="4144010"/>
            <wp:effectExtent l="0" t="0" r="0" b="0"/>
            <wp:wrapSquare wrapText="bothSides"/>
            <wp:docPr id="54"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80715" cy="414401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3872" behindDoc="0" locked="0" layoutInCell="1" allowOverlap="1">
                <wp:simplePos x="0" y="0"/>
                <wp:positionH relativeFrom="column">
                  <wp:posOffset>1205865</wp:posOffset>
                </wp:positionH>
                <wp:positionV relativeFrom="paragraph">
                  <wp:posOffset>5541645</wp:posOffset>
                </wp:positionV>
                <wp:extent cx="3180715" cy="306070"/>
                <wp:effectExtent l="0" t="4445" r="0" b="0"/>
                <wp:wrapSquare wrapText="bothSides"/>
                <wp:docPr id="12"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0715" cy="3060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0893" w:rsidRPr="00D67F69" w:rsidRDefault="008E0893" w:rsidP="00951025">
                            <w:pPr>
                              <w:pStyle w:val="Caption"/>
                              <w:rPr>
                                <w:noProof/>
                              </w:rPr>
                            </w:pPr>
                            <w:bookmarkStart w:id="40" w:name="_Toc437124462"/>
                            <w:r>
                              <w:t xml:space="preserve">Figure </w:t>
                            </w:r>
                            <w:fldSimple w:instr=" SEQ Figure \* ARABIC ">
                              <w:r>
                                <w:rPr>
                                  <w:noProof/>
                                </w:rPr>
                                <w:t>12</w:t>
                              </w:r>
                            </w:fldSimple>
                            <w:r>
                              <w:t xml:space="preserve"> : </w:t>
                            </w:r>
                            <w:r w:rsidRPr="00F969D3">
                              <w:t>Contact information</w:t>
                            </w:r>
                            <w:bookmarkEnd w:id="40"/>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9" o:spid="_x0000_s1037" type="#_x0000_t202" style="position:absolute;margin-left:94.95pt;margin-top:436.35pt;width:250.45pt;height:24.1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" stroked="f">
                <v:textbox style="mso-fit-shape-to-text:t" inset="0,0,0,0">
                  <w:txbxContent>
                    <w:p w:rsidR="008E0893" w:rsidRPr="00D67F69" w:rsidRDefault="008E0893" w:rsidP="00951025">
                      <w:pPr>
                        <w:pStyle w:val="Caption"/>
                        <w:rPr>
                          <w:noProof/>
                        </w:rPr>
                      </w:pPr>
                      <w:bookmarkStart w:id="41" w:name="_Toc437124462"/>
                      <w:r>
                        <w:t xml:space="preserve">Figure </w:t>
                      </w:r>
                      <w:fldSimple w:instr=" SEQ Figure \* ARABIC ">
                        <w:r>
                          <w:rPr>
                            <w:noProof/>
                          </w:rPr>
                          <w:t>12</w:t>
                        </w:r>
                      </w:fldSimple>
                      <w:r>
                        <w:t xml:space="preserve"> : </w:t>
                      </w:r>
                      <w:r w:rsidRPr="00F969D3">
                        <w:t>Contact information</w:t>
                      </w:r>
                      <w:bookmarkEnd w:id="41"/>
                    </w:p>
                  </w:txbxContent>
                </v:textbox>
                <w10:wrap type="square"/>
              </v:shape>
            </w:pict>
          </mc:Fallback>
        </mc:AlternateContent>
      </w:r>
      <w:r w:rsidR="000F2BCA">
        <w:rPr>
          <w:rFonts w:ascii="TimesNewRomanPSMT" w:hAnsi="TimesNewRomanPSMT" w:cs="TimesNewRomanPSMT"/>
          <w:sz w:val="32"/>
          <w:szCs w:val="32"/>
        </w:rPr>
        <w:t>After searching for a book</w:t>
      </w:r>
      <w:r w:rsidR="001E6461">
        <w:rPr>
          <w:rFonts w:ascii="TimesNewRomanPSMT" w:hAnsi="TimesNewRomanPSMT" w:cs="TimesNewRomanPSMT"/>
          <w:sz w:val="32"/>
          <w:szCs w:val="32"/>
        </w:rPr>
        <w:t xml:space="preserve">, a </w:t>
      </w:r>
      <w:r w:rsidR="000F2BCA">
        <w:rPr>
          <w:rFonts w:ascii="TimesNewRomanPSMT" w:hAnsi="TimesNewRomanPSMT" w:cs="TimesNewRomanPSMT"/>
          <w:sz w:val="32"/>
          <w:szCs w:val="32"/>
        </w:rPr>
        <w:t>list of students will be shown in the table view.</w:t>
      </w:r>
      <w:r w:rsidR="001E6461">
        <w:rPr>
          <w:rFonts w:ascii="TimesNewRomanPSMT" w:hAnsi="TimesNewRomanPSMT" w:cs="TimesNewRomanPSMT"/>
          <w:sz w:val="32"/>
          <w:szCs w:val="32"/>
        </w:rPr>
        <w:t xml:space="preserve"> </w:t>
      </w:r>
      <w:r w:rsidR="000F2BCA">
        <w:rPr>
          <w:rFonts w:ascii="TimesNewRomanPSMT" w:hAnsi="TimesNewRomanPSMT" w:cs="TimesNewRomanPSMT"/>
          <w:sz w:val="32"/>
          <w:szCs w:val="32"/>
        </w:rPr>
        <w:t xml:space="preserve">When the user selects any student of the list to contact him then </w:t>
      </w:r>
      <w:r w:rsidR="00084562">
        <w:rPr>
          <w:rFonts w:ascii="TimesNewRomanPSMT" w:hAnsi="TimesNewRomanPSMT" w:cs="TimesNewRomanPSMT"/>
          <w:sz w:val="32"/>
          <w:szCs w:val="32"/>
        </w:rPr>
        <w:t>the</w:t>
      </w:r>
      <w:r w:rsidR="000F2BCA">
        <w:rPr>
          <w:rFonts w:ascii="TimesNewRomanPSMT" w:hAnsi="TimesNewRomanPSMT" w:cs="TimesNewRomanPSMT"/>
          <w:sz w:val="32"/>
          <w:szCs w:val="32"/>
        </w:rPr>
        <w:t xml:space="preserve"> Figure</w:t>
      </w:r>
      <w:r w:rsidR="00197957">
        <w:rPr>
          <w:rFonts w:ascii="TimesNewRomanPSMT" w:hAnsi="TimesNewRomanPSMT" w:cs="TimesNewRomanPSMT"/>
          <w:sz w:val="32"/>
          <w:szCs w:val="32"/>
        </w:rPr>
        <w:t xml:space="preserve"> </w:t>
      </w:r>
      <w:r w:rsidR="00E11C9E">
        <w:rPr>
          <w:rFonts w:ascii="TimesNewRomanPSMT" w:hAnsi="TimesNewRomanPSMT" w:cs="TimesNewRomanPSMT"/>
          <w:sz w:val="32"/>
          <w:szCs w:val="32"/>
        </w:rPr>
        <w:t>12</w:t>
      </w:r>
      <w:r w:rsidR="00084562">
        <w:rPr>
          <w:rFonts w:ascii="TimesNewRomanPSMT" w:hAnsi="TimesNewRomanPSMT" w:cs="TimesNewRomanPSMT"/>
          <w:sz w:val="32"/>
          <w:szCs w:val="32"/>
        </w:rPr>
        <w:t xml:space="preserve"> </w:t>
      </w:r>
      <w:r w:rsidR="000F2BCA">
        <w:rPr>
          <w:rFonts w:ascii="TimesNewRomanPSMT" w:hAnsi="TimesNewRomanPSMT" w:cs="TimesNewRomanPSMT"/>
          <w:sz w:val="32"/>
          <w:szCs w:val="32"/>
        </w:rPr>
        <w:t xml:space="preserve"> will be shown</w:t>
      </w:r>
      <w:r w:rsidR="0075386E">
        <w:rPr>
          <w:rFonts w:ascii="TimesNewRomanPSMT" w:hAnsi="TimesNewRomanPSMT" w:cs="TimesNewRomanPSMT"/>
          <w:sz w:val="32"/>
          <w:szCs w:val="32"/>
        </w:rPr>
        <w:t>.</w:t>
      </w:r>
      <w:r w:rsidR="001E6461">
        <w:rPr>
          <w:rFonts w:ascii="TimesNewRomanPSMT" w:hAnsi="TimesNewRomanPSMT" w:cs="TimesNewRomanPSMT"/>
          <w:sz w:val="32"/>
          <w:szCs w:val="32"/>
        </w:rPr>
        <w:t xml:space="preserve"> </w:t>
      </w:r>
      <w:r w:rsidR="0075386E">
        <w:rPr>
          <w:rFonts w:ascii="TimesNewRomanPSMT" w:hAnsi="TimesNewRomanPSMT" w:cs="TimesNewRomanPSMT"/>
          <w:sz w:val="32"/>
          <w:szCs w:val="32"/>
        </w:rPr>
        <w:t xml:space="preserve">By this </w:t>
      </w:r>
      <w:r w:rsidR="004749DD">
        <w:rPr>
          <w:rFonts w:ascii="TimesNewRomanPSMT" w:hAnsi="TimesNewRomanPSMT" w:cs="TimesNewRomanPSMT"/>
          <w:sz w:val="32"/>
          <w:szCs w:val="32"/>
        </w:rPr>
        <w:t xml:space="preserve">Figure </w:t>
      </w:r>
      <w:r w:rsidR="00E11C9E">
        <w:rPr>
          <w:rFonts w:ascii="TimesNewRomanPSMT" w:hAnsi="TimesNewRomanPSMT" w:cs="TimesNewRomanPSMT"/>
          <w:sz w:val="32"/>
          <w:szCs w:val="32"/>
        </w:rPr>
        <w:t>12</w:t>
      </w:r>
      <w:r w:rsidR="004749DD">
        <w:rPr>
          <w:rFonts w:ascii="TimesNewRomanPSMT" w:hAnsi="TimesNewRomanPSMT" w:cs="TimesNewRomanPSMT"/>
          <w:sz w:val="32"/>
          <w:szCs w:val="32"/>
        </w:rPr>
        <w:t xml:space="preserve">  </w:t>
      </w:r>
      <w:r w:rsidR="0075386E">
        <w:rPr>
          <w:rFonts w:ascii="TimesNewRomanPSMT" w:hAnsi="TimesNewRomanPSMT" w:cs="TimesNewRomanPSMT"/>
          <w:sz w:val="32"/>
          <w:szCs w:val="32"/>
        </w:rPr>
        <w:t xml:space="preserve"> the user can contact this student by sending email,</w:t>
      </w:r>
      <w:r w:rsidR="001E6461">
        <w:rPr>
          <w:rFonts w:ascii="TimesNewRomanPSMT" w:hAnsi="TimesNewRomanPSMT" w:cs="TimesNewRomanPSMT"/>
          <w:sz w:val="32"/>
          <w:szCs w:val="32"/>
        </w:rPr>
        <w:t xml:space="preserve"> </w:t>
      </w:r>
      <w:r w:rsidR="0075386E">
        <w:rPr>
          <w:rFonts w:ascii="TimesNewRomanPSMT" w:hAnsi="TimesNewRomanPSMT" w:cs="TimesNewRomanPSMT"/>
          <w:sz w:val="32"/>
          <w:szCs w:val="32"/>
        </w:rPr>
        <w:t xml:space="preserve">making a call, sending a message </w:t>
      </w:r>
      <w:r w:rsidR="001E6461">
        <w:rPr>
          <w:rFonts w:ascii="TimesNewRomanPSMT" w:hAnsi="TimesNewRomanPSMT" w:cs="TimesNewRomanPSMT"/>
          <w:sz w:val="32"/>
          <w:szCs w:val="32"/>
        </w:rPr>
        <w:t xml:space="preserve">or </w:t>
      </w:r>
      <w:r w:rsidR="0075386E">
        <w:rPr>
          <w:rFonts w:ascii="TimesNewRomanPSMT" w:hAnsi="TimesNewRomanPSMT" w:cs="TimesNewRomanPSMT"/>
          <w:sz w:val="32"/>
          <w:szCs w:val="32"/>
        </w:rPr>
        <w:t xml:space="preserve">contact him by using </w:t>
      </w:r>
      <w:r w:rsidR="001E6461">
        <w:rPr>
          <w:rFonts w:ascii="TimesNewRomanPSMT" w:hAnsi="TimesNewRomanPSMT" w:cs="TimesNewRomanPSMT"/>
          <w:sz w:val="32"/>
          <w:szCs w:val="32"/>
        </w:rPr>
        <w:t>the face book</w:t>
      </w:r>
      <w:r w:rsidR="0075386E">
        <w:rPr>
          <w:rFonts w:ascii="TimesNewRomanPSMT" w:hAnsi="TimesNewRomanPSMT" w:cs="TimesNewRomanPSMT"/>
          <w:sz w:val="32"/>
          <w:szCs w:val="32"/>
        </w:rPr>
        <w:t>.</w:t>
      </w:r>
    </w:p>
    <w:p w:rsidR="0075386E" w:rsidRDefault="0075386E" w:rsidP="0075386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75386E" w:rsidRDefault="0075386E" w:rsidP="0075386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75386E" w:rsidRDefault="0075386E" w:rsidP="0008456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75386E" w:rsidRDefault="0075386E" w:rsidP="0008456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084562" w:rsidRDefault="00084562" w:rsidP="0008456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0F2BCA" w:rsidRDefault="000F2BCA"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0F2BCA" w:rsidRDefault="000F2BCA"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197957" w:rsidRDefault="00197957"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197957" w:rsidRDefault="00197957"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197957" w:rsidRDefault="00197957"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197957" w:rsidRDefault="00197957"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197957" w:rsidRDefault="00197957"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197957" w:rsidRDefault="00951025" w:rsidP="0095102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t xml:space="preserve">           </w:t>
      </w:r>
    </w:p>
    <w:p w:rsidR="00197957" w:rsidRDefault="00197957" w:rsidP="0019795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197957" w:rsidRDefault="00197957" w:rsidP="004B2611">
      <w:pPr>
        <w:pStyle w:val="Heading4"/>
        <w:rPr>
          <w:color w:val="7030A0"/>
          <w:sz w:val="40"/>
          <w:szCs w:val="40"/>
        </w:rPr>
      </w:pPr>
    </w:p>
    <w:p w:rsidR="00084562" w:rsidRPr="007E2F0B" w:rsidRDefault="00084562" w:rsidP="004B2611">
      <w:pPr>
        <w:pStyle w:val="Heading4"/>
        <w:rPr>
          <w:rFonts w:ascii="Times-Roman" w:hAnsi="Times-Roman" w:cs="Times-Roman"/>
          <w:color w:val="7030A0"/>
          <w:sz w:val="40"/>
          <w:szCs w:val="40"/>
        </w:rPr>
      </w:pPr>
      <w:bookmarkStart w:id="42" w:name="_Toc437123618"/>
      <w:r w:rsidRPr="007E2F0B">
        <w:rPr>
          <w:color w:val="7030A0"/>
          <w:sz w:val="40"/>
          <w:szCs w:val="40"/>
        </w:rPr>
        <w:t>4.2.3.2 Store Books</w:t>
      </w:r>
      <w:bookmarkEnd w:id="42"/>
      <w:r w:rsidRPr="007E2F0B">
        <w:rPr>
          <w:color w:val="7030A0"/>
          <w:sz w:val="40"/>
          <w:szCs w:val="40"/>
        </w:rPr>
        <w:t xml:space="preserve"> </w:t>
      </w:r>
    </w:p>
    <w:p w:rsidR="000F2BCA" w:rsidRDefault="000F2BCA"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t xml:space="preserve">If the student selects the store books option then the view in figure </w:t>
      </w:r>
      <w:r w:rsidR="00E11C9E">
        <w:rPr>
          <w:rFonts w:ascii="TimesNewRomanPSMT" w:hAnsi="TimesNewRomanPSMT" w:cs="TimesNewRomanPSMT"/>
          <w:sz w:val="32"/>
          <w:szCs w:val="32"/>
        </w:rPr>
        <w:t>13</w:t>
      </w:r>
      <w:r>
        <w:rPr>
          <w:rFonts w:ascii="TimesNewRomanPSMT" w:hAnsi="TimesNewRomanPSMT" w:cs="TimesNewRomanPSMT"/>
          <w:sz w:val="32"/>
          <w:szCs w:val="32"/>
        </w:rPr>
        <w:t xml:space="preserve"> will be shown </w:t>
      </w:r>
    </w:p>
    <w:p w:rsidR="0075386E" w:rsidRDefault="0075386E"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277ED4" w:rsidRDefault="00BA5434" w:rsidP="00277ED4">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pPr>
      <w:r>
        <w:rPr>
          <w:rFonts w:ascii="TimesNewRomanPSMT" w:hAnsi="TimesNewRomanPSMT" w:cs="TimesNewRomanPSMT"/>
          <w:noProof/>
          <w:sz w:val="32"/>
          <w:szCs w:val="32"/>
        </w:rPr>
        <w:drawing>
          <wp:inline distT="0" distB="0" distL="0" distR="0">
            <wp:extent cx="3203897" cy="4269716"/>
            <wp:effectExtent l="76200" t="76200" r="149225" b="150495"/>
            <wp:docPr id="8" name="Picture 8" descr="C:\Users\Abdul Razzaq\Desktop\p\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9" descr="C:\Users\Abdul Razzaq\Desktop\p\2.jpg"/>
                    <pic:cNvPicPr>
                      <a:picLocks noChangeAspect="1" noChangeArrowheads="1"/>
                    </pic:cNvPicPr>
                  </pic:nvPicPr>
                  <pic:blipFill>
                    <a:blip r:embed="rId30" cstate="print"/>
                    <a:srcRect/>
                    <a:stretch>
                      <a:fillRect/>
                    </a:stretch>
                  </pic:blipFill>
                  <pic:spPr bwMode="auto">
                    <a:xfrm>
                      <a:off x="0" y="0"/>
                      <a:ext cx="3203575" cy="42691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55179" w:rsidRDefault="00277ED4" w:rsidP="00277ED4">
      <w:pPr>
        <w:pStyle w:val="Caption"/>
        <w:rPr>
          <w:rFonts w:ascii="TimesNewRomanPSMT" w:hAnsi="TimesNewRomanPSMT" w:cs="TimesNewRomanPSMT"/>
          <w:sz w:val="32"/>
          <w:szCs w:val="32"/>
        </w:rPr>
      </w:pPr>
      <w:bookmarkStart w:id="43" w:name="_Toc437124463"/>
      <w:r>
        <w:t xml:space="preserve">Figure </w:t>
      </w:r>
      <w:fldSimple w:instr=" SEQ Figure \* ARABIC ">
        <w:r>
          <w:rPr>
            <w:noProof/>
          </w:rPr>
          <w:t>13</w:t>
        </w:r>
      </w:fldSimple>
      <w:r>
        <w:t xml:space="preserve"> : </w:t>
      </w:r>
      <w:r w:rsidRPr="005250AC">
        <w:t>Store books</w:t>
      </w:r>
      <w:bookmarkEnd w:id="43"/>
    </w:p>
    <w:p w:rsidR="00C606B7" w:rsidRDefault="00C606B7" w:rsidP="00277ED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C606B7" w:rsidRDefault="00C606B7"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C606B7" w:rsidRDefault="00C606B7"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19795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t>In th</w:t>
      </w:r>
      <w:r w:rsidR="00197957">
        <w:rPr>
          <w:rFonts w:ascii="TimesNewRomanPSMT" w:hAnsi="TimesNewRomanPSMT" w:cs="TimesNewRomanPSMT"/>
          <w:sz w:val="32"/>
          <w:szCs w:val="32"/>
        </w:rPr>
        <w:t>e previous</w:t>
      </w:r>
      <w:r>
        <w:rPr>
          <w:rFonts w:ascii="TimesNewRomanPSMT" w:hAnsi="TimesNewRomanPSMT" w:cs="TimesNewRomanPSMT"/>
          <w:sz w:val="32"/>
          <w:szCs w:val="32"/>
        </w:rPr>
        <w:t xml:space="preserve"> </w:t>
      </w:r>
      <w:r w:rsidR="00197957">
        <w:rPr>
          <w:rFonts w:ascii="TimesNewRomanPSMT" w:hAnsi="TimesNewRomanPSMT" w:cs="TimesNewRomanPSMT"/>
          <w:sz w:val="32"/>
          <w:szCs w:val="32"/>
        </w:rPr>
        <w:t xml:space="preserve">figure 4.12 </w:t>
      </w:r>
      <w:r>
        <w:rPr>
          <w:rFonts w:ascii="TimesNewRomanPSMT" w:hAnsi="TimesNewRomanPSMT" w:cs="TimesNewRomanPSMT"/>
          <w:sz w:val="32"/>
          <w:szCs w:val="32"/>
        </w:rPr>
        <w:t xml:space="preserve"> the students stores the books that he has by writing either the course name or the course number</w:t>
      </w:r>
    </w:p>
    <w:p w:rsidR="00084562" w:rsidRPr="007E2F0B" w:rsidRDefault="00084562" w:rsidP="004B2611">
      <w:pPr>
        <w:pStyle w:val="Heading4"/>
        <w:rPr>
          <w:color w:val="7030A0"/>
          <w:sz w:val="40"/>
          <w:szCs w:val="40"/>
        </w:rPr>
      </w:pPr>
      <w:bookmarkStart w:id="44" w:name="_Toc437123619"/>
      <w:r w:rsidRPr="007E2F0B">
        <w:rPr>
          <w:color w:val="7030A0"/>
          <w:sz w:val="40"/>
          <w:szCs w:val="40"/>
        </w:rPr>
        <w:t>4.2.3.3 Delete Books</w:t>
      </w:r>
      <w:bookmarkEnd w:id="44"/>
      <w:r w:rsidRPr="007E2F0B">
        <w:rPr>
          <w:color w:val="7030A0"/>
          <w:sz w:val="40"/>
          <w:szCs w:val="40"/>
        </w:rPr>
        <w:t xml:space="preserve"> </w:t>
      </w:r>
    </w:p>
    <w:p w:rsidR="00084562" w:rsidRDefault="00084562"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t>If the student selects the delete books option then the view in</w:t>
      </w:r>
      <w:r w:rsidR="00197957">
        <w:rPr>
          <w:rFonts w:ascii="TimesNewRomanPSMT" w:hAnsi="TimesNewRomanPSMT" w:cs="TimesNewRomanPSMT"/>
          <w:sz w:val="32"/>
          <w:szCs w:val="32"/>
        </w:rPr>
        <w:t xml:space="preserve"> F</w:t>
      </w:r>
      <w:r>
        <w:rPr>
          <w:rFonts w:ascii="TimesNewRomanPSMT" w:hAnsi="TimesNewRomanPSMT" w:cs="TimesNewRomanPSMT"/>
          <w:sz w:val="32"/>
          <w:szCs w:val="32"/>
        </w:rPr>
        <w:t xml:space="preserve">igure </w:t>
      </w:r>
      <w:r w:rsidR="00E11C9E">
        <w:rPr>
          <w:rFonts w:ascii="TimesNewRomanPSMT" w:hAnsi="TimesNewRomanPSMT" w:cs="TimesNewRomanPSMT"/>
          <w:sz w:val="32"/>
          <w:szCs w:val="32"/>
        </w:rPr>
        <w:t>1</w:t>
      </w:r>
      <w:r w:rsidR="00197957">
        <w:rPr>
          <w:rFonts w:ascii="TimesNewRomanPSMT" w:hAnsi="TimesNewRomanPSMT" w:cs="TimesNewRomanPSMT"/>
          <w:sz w:val="32"/>
          <w:szCs w:val="32"/>
        </w:rPr>
        <w:t xml:space="preserve">4 </w:t>
      </w:r>
      <w:r>
        <w:rPr>
          <w:rFonts w:ascii="TimesNewRomanPSMT" w:hAnsi="TimesNewRomanPSMT" w:cs="TimesNewRomanPSMT"/>
          <w:sz w:val="32"/>
          <w:szCs w:val="32"/>
        </w:rPr>
        <w:t xml:space="preserve">will be shown </w:t>
      </w:r>
    </w:p>
    <w:p w:rsidR="00084562" w:rsidRDefault="00BA5434" w:rsidP="0008456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noProof/>
        </w:rPr>
        <mc:AlternateContent>
          <mc:Choice Requires="wps">
            <w:drawing>
              <wp:anchor distT="0" distB="0" distL="114300" distR="114300" simplePos="0" relativeHeight="251664896" behindDoc="0" locked="0" layoutInCell="1" allowOverlap="1">
                <wp:simplePos x="0" y="0"/>
                <wp:positionH relativeFrom="column">
                  <wp:posOffset>142875</wp:posOffset>
                </wp:positionH>
                <wp:positionV relativeFrom="paragraph">
                  <wp:posOffset>4074160</wp:posOffset>
                </wp:positionV>
                <wp:extent cx="3072130" cy="306070"/>
                <wp:effectExtent l="3175" t="0" r="0" b="1905"/>
                <wp:wrapSquare wrapText="bothSides"/>
                <wp:docPr id="11"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2130" cy="3060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0893" w:rsidRPr="00CA37E6" w:rsidRDefault="008E0893" w:rsidP="00277ED4">
                            <w:pPr>
                              <w:pStyle w:val="Caption"/>
                              <w:rPr>
                                <w:rFonts w:ascii="TimesNewRomanPSMT" w:hAnsi="TimesNewRomanPSMT" w:cs="TimesNewRomanPSMT"/>
                                <w:noProof/>
                                <w:sz w:val="32"/>
                                <w:szCs w:val="32"/>
                              </w:rPr>
                            </w:pPr>
                            <w:bookmarkStart w:id="45" w:name="_Toc437124464"/>
                            <w:r>
                              <w:t xml:space="preserve">Figure </w:t>
                            </w:r>
                            <w:fldSimple w:instr=" SEQ Figure \* ARABIC ">
                              <w:r>
                                <w:rPr>
                                  <w:noProof/>
                                </w:rPr>
                                <w:t>14</w:t>
                              </w:r>
                            </w:fldSimple>
                            <w:r>
                              <w:t xml:space="preserve"> : </w:t>
                            </w:r>
                            <w:r w:rsidRPr="009568D2">
                              <w:t>Store books</w:t>
                            </w:r>
                            <w:bookmarkEnd w:id="45"/>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0" o:spid="_x0000_s1038" type="#_x0000_t202" style="position:absolute;margin-left:11.25pt;margin-top:320.8pt;width:241.9pt;height:24.1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" stroked="f">
                <v:textbox style="mso-fit-shape-to-text:t" inset="0,0,0,0">
                  <w:txbxContent>
                    <w:p w:rsidR="008E0893" w:rsidRPr="00CA37E6" w:rsidRDefault="008E0893" w:rsidP="00277ED4">
                      <w:pPr>
                        <w:pStyle w:val="Caption"/>
                        <w:rPr>
                          <w:rFonts w:ascii="TimesNewRomanPSMT" w:hAnsi="TimesNewRomanPSMT" w:cs="TimesNewRomanPSMT"/>
                          <w:noProof/>
                          <w:sz w:val="32"/>
                          <w:szCs w:val="32"/>
                        </w:rPr>
                      </w:pPr>
                      <w:bookmarkStart w:id="46" w:name="_Toc437124464"/>
                      <w:r>
                        <w:t xml:space="preserve">Figure </w:t>
                      </w:r>
                      <w:fldSimple w:instr=" SEQ Figure \* ARABIC ">
                        <w:r>
                          <w:rPr>
                            <w:noProof/>
                          </w:rPr>
                          <w:t>14</w:t>
                        </w:r>
                      </w:fldSimple>
                      <w:r>
                        <w:t xml:space="preserve"> : </w:t>
                      </w:r>
                      <w:r w:rsidRPr="009568D2">
                        <w:t>Store books</w:t>
                      </w:r>
                      <w:bookmarkEnd w:id="46"/>
                    </w:p>
                  </w:txbxContent>
                </v:textbox>
                <w10:wrap type="square"/>
              </v:shape>
            </w:pict>
          </mc:Fallback>
        </mc:AlternateContent>
      </w:r>
      <w:r>
        <w:rPr>
          <w:rFonts w:ascii="TimesNewRomanPSMT" w:hAnsi="TimesNewRomanPSMT" w:cs="TimesNewRomanPSMT"/>
          <w:noProof/>
          <w:sz w:val="32"/>
          <w:szCs w:val="32"/>
        </w:rPr>
        <w:drawing>
          <wp:anchor distT="48768" distB="94869" distL="175260" distR="225044" simplePos="0" relativeHeight="251656704" behindDoc="0" locked="0" layoutInCell="1" allowOverlap="1">
            <wp:simplePos x="0" y="0"/>
            <wp:positionH relativeFrom="margin">
              <wp:posOffset>203835</wp:posOffset>
            </wp:positionH>
            <wp:positionV relativeFrom="margin">
              <wp:posOffset>2413508</wp:posOffset>
            </wp:positionV>
            <wp:extent cx="2900426" cy="3861308"/>
            <wp:effectExtent l="76200" t="76200" r="147955" b="152400"/>
            <wp:wrapSquare wrapText="bothSides"/>
            <wp:docPr id="48" name="Picture 31" descr="C:\Users\Abdul Razzaq\Desktop\12348346_1073994335965430_699829869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 31" descr="C:\Users\Abdul Razzaq\Desktop\12348346_1073994335965430_699829869_n.jpg"/>
                    <pic:cNvPicPr>
                      <a:picLocks noChangeAspect="1" noChangeArrowheads="1"/>
                    </pic:cNvPicPr>
                  </pic:nvPicPr>
                  <pic:blipFill>
                    <a:blip r:embed="rId31" cstate="print"/>
                    <a:srcRect/>
                    <a:stretch>
                      <a:fillRect/>
                    </a:stretch>
                  </pic:blipFill>
                  <pic:spPr bwMode="auto">
                    <a:xfrm>
                      <a:off x="0" y="0"/>
                      <a:ext cx="2900045" cy="38608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084562" w:rsidRDefault="00084562" w:rsidP="0008456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color w:val="7030A0"/>
          <w:sz w:val="32"/>
          <w:szCs w:val="32"/>
        </w:rPr>
      </w:pPr>
    </w:p>
    <w:p w:rsidR="00084562" w:rsidRPr="00C606B7" w:rsidRDefault="00084562" w:rsidP="0008456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color w:val="7030A0"/>
          <w:sz w:val="24"/>
          <w:szCs w:val="24"/>
        </w:rPr>
      </w:pPr>
    </w:p>
    <w:p w:rsidR="00084562" w:rsidRDefault="00084562" w:rsidP="00C606B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563465" w:rsidRDefault="00563465" w:rsidP="0008456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563465" w:rsidRDefault="00277ED4" w:rsidP="00277ED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t xml:space="preserve">  </w:t>
      </w:r>
    </w:p>
    <w:p w:rsidR="00084562" w:rsidRDefault="00084562" w:rsidP="0008456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t>In this view the students delete the books that he had promised other students to give by writing either the course name or the course number.</w:t>
      </w:r>
    </w:p>
    <w:p w:rsidR="00E11C9E" w:rsidRDefault="00E11C9E" w:rsidP="004B2611">
      <w:pPr>
        <w:pStyle w:val="Heading2"/>
        <w:rPr>
          <w:rFonts w:ascii="TimesNewRomanPSMT" w:hAnsi="TimesNewRomanPSMT" w:cs="TimesNewRomanPSMT"/>
          <w:b w:val="0"/>
          <w:bCs w:val="0"/>
          <w:color w:val="7030A0"/>
          <w:sz w:val="32"/>
          <w:szCs w:val="32"/>
        </w:rPr>
      </w:pPr>
      <w:bookmarkStart w:id="47" w:name="_Toc437123620"/>
    </w:p>
    <w:p w:rsidR="00E11C9E" w:rsidRPr="00E11C9E" w:rsidRDefault="00E11C9E" w:rsidP="00E11C9E"/>
    <w:p w:rsidR="00E55179" w:rsidRPr="007E2F0B" w:rsidRDefault="00084562" w:rsidP="004B2611">
      <w:pPr>
        <w:pStyle w:val="Heading2"/>
        <w:rPr>
          <w:color w:val="7030A0"/>
          <w:sz w:val="40"/>
          <w:szCs w:val="40"/>
        </w:rPr>
      </w:pPr>
      <w:r w:rsidRPr="007E2F0B">
        <w:rPr>
          <w:color w:val="7030A0"/>
          <w:sz w:val="40"/>
          <w:szCs w:val="40"/>
        </w:rPr>
        <w:lastRenderedPageBreak/>
        <w:t>4.3 System Flow Chart</w:t>
      </w:r>
      <w:bookmarkEnd w:id="47"/>
    </w:p>
    <w:p w:rsidR="00084562" w:rsidRDefault="0008456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sidRPr="00084562">
        <w:rPr>
          <w:rFonts w:ascii="TimesNewRomanPSMT" w:hAnsi="TimesNewRomanPSMT" w:cs="TimesNewRomanPSMT"/>
          <w:sz w:val="32"/>
          <w:szCs w:val="32"/>
        </w:rPr>
        <w:t>This flow chart summarizes t</w:t>
      </w:r>
      <w:r w:rsidR="00277ED4">
        <w:rPr>
          <w:rFonts w:ascii="TimesNewRomanPSMT" w:hAnsi="TimesNewRomanPSMT" w:cs="TimesNewRomanPSMT"/>
          <w:sz w:val="32"/>
          <w:szCs w:val="32"/>
        </w:rPr>
        <w:t xml:space="preserve">he operation of our application as shown in Figure </w:t>
      </w:r>
      <w:r w:rsidR="00E11C9E">
        <w:rPr>
          <w:rFonts w:ascii="TimesNewRomanPSMT" w:hAnsi="TimesNewRomanPSMT" w:cs="TimesNewRomanPSMT"/>
          <w:sz w:val="32"/>
          <w:szCs w:val="32"/>
        </w:rPr>
        <w:t>15</w:t>
      </w:r>
    </w:p>
    <w:p w:rsidR="00277ED4" w:rsidRDefault="00BA5434"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noProof/>
          <w:sz w:val="32"/>
          <w:szCs w:val="32"/>
        </w:rPr>
        <w:drawing>
          <wp:anchor distT="48768" distB="95250" distL="175260" distR="226441" simplePos="0" relativeHeight="251653632" behindDoc="0" locked="0" layoutInCell="1" allowOverlap="1">
            <wp:simplePos x="0" y="0"/>
            <wp:positionH relativeFrom="margin">
              <wp:posOffset>548640</wp:posOffset>
            </wp:positionH>
            <wp:positionV relativeFrom="margin">
              <wp:posOffset>1092708</wp:posOffset>
            </wp:positionV>
            <wp:extent cx="3917569" cy="7250557"/>
            <wp:effectExtent l="76200" t="76200" r="146685" b="140970"/>
            <wp:wrapSquare wrapText="bothSides"/>
            <wp:docPr id="47" name="Picture 21" descr="C:\Users\Abdul Razzaq\Desktop\d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21" descr="C:\Users\Abdul Razzaq\Desktop\dd.jpg"/>
                    <pic:cNvPicPr>
                      <a:picLocks noChangeAspect="1" noChangeArrowheads="1"/>
                    </pic:cNvPicPr>
                  </pic:nvPicPr>
                  <pic:blipFill>
                    <a:blip r:embed="rId32" cstate="print"/>
                    <a:srcRect/>
                    <a:stretch>
                      <a:fillRect/>
                    </a:stretch>
                  </pic:blipFill>
                  <pic:spPr bwMode="auto">
                    <a:xfrm>
                      <a:off x="0" y="0"/>
                      <a:ext cx="3917315" cy="72504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920" behindDoc="0" locked="0" layoutInCell="1" allowOverlap="1">
                <wp:simplePos x="0" y="0"/>
                <wp:positionH relativeFrom="column">
                  <wp:posOffset>487680</wp:posOffset>
                </wp:positionH>
                <wp:positionV relativeFrom="paragraph">
                  <wp:posOffset>7476490</wp:posOffset>
                </wp:positionV>
                <wp:extent cx="4090670" cy="306070"/>
                <wp:effectExtent l="5080" t="0" r="6350" b="3175"/>
                <wp:wrapSquare wrapText="bothSides"/>
                <wp:docPr id="10"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0670" cy="3060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0893" w:rsidRPr="00816CB3" w:rsidRDefault="008E0893" w:rsidP="00277ED4">
                            <w:pPr>
                              <w:pStyle w:val="Caption"/>
                              <w:rPr>
                                <w:rFonts w:ascii="TimesNewRomanPSMT" w:hAnsi="TimesNewRomanPSMT" w:cs="TimesNewRomanPSMT"/>
                                <w:noProof/>
                                <w:sz w:val="32"/>
                                <w:szCs w:val="32"/>
                              </w:rPr>
                            </w:pPr>
                            <w:bookmarkStart w:id="48" w:name="_Toc437124465"/>
                            <w:r>
                              <w:t xml:space="preserve">Figure </w:t>
                            </w:r>
                            <w:fldSimple w:instr=" SEQ Figure \* ARABIC ">
                              <w:r>
                                <w:rPr>
                                  <w:noProof/>
                                </w:rPr>
                                <w:t>15</w:t>
                              </w:r>
                            </w:fldSimple>
                            <w:r>
                              <w:t xml:space="preserve"> : Flow chart</w:t>
                            </w:r>
                            <w:bookmarkEnd w:id="4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1" o:spid="_x0000_s1039" type="#_x0000_t202" style="position:absolute;margin-left:38.4pt;margin-top:588.7pt;width:322.1pt;height:24.1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" stroked="f">
                <v:textbox style="mso-fit-shape-to-text:t" inset="0,0,0,0">
                  <w:txbxContent>
                    <w:p w:rsidR="008E0893" w:rsidRPr="00816CB3" w:rsidRDefault="008E0893" w:rsidP="00277ED4">
                      <w:pPr>
                        <w:pStyle w:val="Caption"/>
                        <w:rPr>
                          <w:rFonts w:ascii="TimesNewRomanPSMT" w:hAnsi="TimesNewRomanPSMT" w:cs="TimesNewRomanPSMT"/>
                          <w:noProof/>
                          <w:sz w:val="32"/>
                          <w:szCs w:val="32"/>
                        </w:rPr>
                      </w:pPr>
                      <w:bookmarkStart w:id="49" w:name="_Toc437124465"/>
                      <w:r>
                        <w:t xml:space="preserve">Figure </w:t>
                      </w:r>
                      <w:fldSimple w:instr=" SEQ Figure \* ARABIC ">
                        <w:r>
                          <w:rPr>
                            <w:noProof/>
                          </w:rPr>
                          <w:t>15</w:t>
                        </w:r>
                      </w:fldSimple>
                      <w:r>
                        <w:t xml:space="preserve"> : Flow chart</w:t>
                      </w:r>
                      <w:bookmarkEnd w:id="49"/>
                    </w:p>
                  </w:txbxContent>
                </v:textbox>
                <w10:wrap type="square"/>
              </v:shape>
            </w:pict>
          </mc:Fallback>
        </mc:AlternateContent>
      </w:r>
    </w:p>
    <w:p w:rsidR="00084562" w:rsidRDefault="0008456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084562" w:rsidRPr="00084562" w:rsidRDefault="0008456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084562" w:rsidRPr="00084562" w:rsidRDefault="0008456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color w:val="7030A0"/>
          <w:sz w:val="32"/>
          <w:szCs w:val="32"/>
        </w:rPr>
      </w:pPr>
    </w:p>
    <w:p w:rsidR="00E55179" w:rsidRDefault="00E55179" w:rsidP="0008456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t xml:space="preserve">  </w:t>
      </w: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4749DD" w:rsidRDefault="004749DD" w:rsidP="004B2611">
      <w:pPr>
        <w:pStyle w:val="Heading2"/>
        <w:rPr>
          <w:b w:val="0"/>
          <w:bCs w:val="0"/>
          <w:color w:val="7030A0"/>
          <w:sz w:val="40"/>
          <w:szCs w:val="40"/>
        </w:rPr>
      </w:pPr>
    </w:p>
    <w:p w:rsidR="00D614E2" w:rsidRPr="004749DD" w:rsidRDefault="00D614E2" w:rsidP="004B2611">
      <w:pPr>
        <w:pStyle w:val="Heading2"/>
        <w:rPr>
          <w:b w:val="0"/>
          <w:bCs w:val="0"/>
          <w:color w:val="7030A0"/>
          <w:sz w:val="40"/>
          <w:szCs w:val="40"/>
        </w:rPr>
      </w:pPr>
      <w:bookmarkStart w:id="50" w:name="_Toc437123621"/>
      <w:r w:rsidRPr="004749DD">
        <w:rPr>
          <w:b w:val="0"/>
          <w:bCs w:val="0"/>
          <w:color w:val="7030A0"/>
          <w:sz w:val="40"/>
          <w:szCs w:val="40"/>
        </w:rPr>
        <w:t>4.4 Design Requirements</w:t>
      </w:r>
      <w:bookmarkEnd w:id="50"/>
      <w:r w:rsidRPr="004749DD">
        <w:rPr>
          <w:b w:val="0"/>
          <w:bCs w:val="0"/>
          <w:color w:val="7030A0"/>
          <w:sz w:val="40"/>
          <w:szCs w:val="40"/>
        </w:rPr>
        <w:t xml:space="preserve"> </w:t>
      </w:r>
    </w:p>
    <w:p w:rsidR="00D614E2" w:rsidRPr="004749DD" w:rsidRDefault="00D614E2" w:rsidP="004B2611">
      <w:pPr>
        <w:pStyle w:val="Heading2"/>
        <w:rPr>
          <w:b w:val="0"/>
          <w:bCs w:val="0"/>
        </w:rPr>
      </w:pPr>
    </w:p>
    <w:p w:rsidR="004749DD" w:rsidRDefault="004749DD" w:rsidP="004749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color w:val="000000" w:themeColor="text1"/>
          <w:sz w:val="32"/>
          <w:szCs w:val="32"/>
        </w:rPr>
      </w:pPr>
      <w:r w:rsidRPr="004749DD">
        <w:rPr>
          <w:rFonts w:ascii="Times-Roman" w:hAnsi="Times-Roman" w:cs="Times-Roman"/>
          <w:color w:val="000000" w:themeColor="text1"/>
          <w:sz w:val="32"/>
          <w:szCs w:val="32"/>
        </w:rPr>
        <w:t>In this application we had tried to make an attractive design that reflects the value of its functionality and the need of such of an  application in the universities and different institutions</w:t>
      </w:r>
      <w:r>
        <w:rPr>
          <w:rFonts w:ascii="Times-Roman" w:hAnsi="Times-Roman" w:cs="Times-Roman"/>
          <w:color w:val="000000" w:themeColor="text1"/>
          <w:sz w:val="32"/>
          <w:szCs w:val="32"/>
        </w:rPr>
        <w:t>.</w:t>
      </w:r>
    </w:p>
    <w:p w:rsidR="004749DD" w:rsidRPr="004749DD" w:rsidRDefault="004749DD" w:rsidP="004749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color w:val="000000" w:themeColor="text1"/>
          <w:sz w:val="32"/>
          <w:szCs w:val="32"/>
        </w:rPr>
      </w:pPr>
      <w:r>
        <w:rPr>
          <w:rFonts w:ascii="Times-Roman" w:hAnsi="Times-Roman" w:cs="Times-Roman"/>
          <w:color w:val="000000" w:themeColor="text1"/>
          <w:sz w:val="32"/>
          <w:szCs w:val="32"/>
        </w:rPr>
        <w:t>Image Format: we designed all pages and images used in our application using Photoshop program. We preferred the .png format because it has high color depth</w:t>
      </w:r>
    </w:p>
    <w:p w:rsidR="00D614E2" w:rsidRDefault="00D614E2" w:rsidP="00D614E2">
      <w:pPr>
        <w:spacing w:after="0" w:line="240" w:lineRule="auto"/>
        <w:rPr>
          <w:rStyle w:val="5yl5"/>
        </w:rPr>
      </w:pPr>
    </w:p>
    <w:p w:rsidR="009866B9" w:rsidRDefault="009866B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color w:val="7030A0"/>
          <w:sz w:val="40"/>
          <w:szCs w:val="40"/>
        </w:rPr>
      </w:pPr>
    </w:p>
    <w:p w:rsidR="00E55179" w:rsidRPr="004749DD" w:rsidRDefault="00084562" w:rsidP="004B2611">
      <w:pPr>
        <w:pStyle w:val="Heading1"/>
        <w:rPr>
          <w:b w:val="0"/>
          <w:bCs w:val="0"/>
          <w:color w:val="7030A0"/>
          <w:sz w:val="40"/>
          <w:szCs w:val="40"/>
        </w:rPr>
      </w:pPr>
      <w:bookmarkStart w:id="51" w:name="_Toc437123622"/>
      <w:r w:rsidRPr="004749DD">
        <w:rPr>
          <w:b w:val="0"/>
          <w:bCs w:val="0"/>
          <w:color w:val="7030A0"/>
          <w:sz w:val="40"/>
          <w:szCs w:val="40"/>
        </w:rPr>
        <w:t xml:space="preserve">Chapter </w:t>
      </w:r>
      <w:r w:rsidR="00563465" w:rsidRPr="004749DD">
        <w:rPr>
          <w:b w:val="0"/>
          <w:bCs w:val="0"/>
          <w:color w:val="7030A0"/>
          <w:sz w:val="40"/>
          <w:szCs w:val="40"/>
        </w:rPr>
        <w:t>5</w:t>
      </w:r>
      <w:r w:rsidRPr="004749DD">
        <w:rPr>
          <w:b w:val="0"/>
          <w:bCs w:val="0"/>
          <w:color w:val="7030A0"/>
          <w:sz w:val="40"/>
          <w:szCs w:val="40"/>
        </w:rPr>
        <w:t xml:space="preserve"> : Methodology</w:t>
      </w:r>
      <w:bookmarkEnd w:id="51"/>
    </w:p>
    <w:p w:rsidR="00197957" w:rsidRPr="00197957" w:rsidRDefault="00197957" w:rsidP="00197957"/>
    <w:p w:rsidR="00563465" w:rsidRPr="004749DD" w:rsidRDefault="00563465" w:rsidP="004749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color w:val="000000" w:themeColor="text1"/>
          <w:sz w:val="32"/>
          <w:szCs w:val="32"/>
        </w:rPr>
      </w:pPr>
      <w:r>
        <w:rPr>
          <w:rFonts w:ascii="TimesNewRomanPSMT" w:hAnsi="TimesNewRomanPSMT" w:cs="TimesNewRomanPSMT"/>
          <w:sz w:val="32"/>
          <w:szCs w:val="32"/>
        </w:rPr>
        <w:t>This chapter defines the steps of designing and developing the software.</w:t>
      </w:r>
      <w:r>
        <w:rPr>
          <w:rFonts w:ascii="Times-Roman" w:hAnsi="Times-Roman" w:cs="Times-Roman"/>
          <w:color w:val="3067D2"/>
          <w:sz w:val="38"/>
          <w:szCs w:val="38"/>
        </w:rPr>
        <w:t xml:space="preserve"> </w:t>
      </w:r>
    </w:p>
    <w:p w:rsidR="00197957" w:rsidRDefault="00197957" w:rsidP="004B2611">
      <w:pPr>
        <w:pStyle w:val="Heading2"/>
        <w:rPr>
          <w:rFonts w:ascii="TimesNewRomanPSMT" w:hAnsi="TimesNewRomanPSMT" w:cs="TimesNewRomanPSMT"/>
          <w:color w:val="7030A0"/>
          <w:sz w:val="40"/>
          <w:szCs w:val="40"/>
        </w:rPr>
      </w:pPr>
    </w:p>
    <w:p w:rsidR="00563465" w:rsidRPr="004749DD" w:rsidRDefault="002B6999" w:rsidP="004B2611">
      <w:pPr>
        <w:pStyle w:val="Heading2"/>
        <w:rPr>
          <w:b w:val="0"/>
          <w:bCs w:val="0"/>
          <w:color w:val="7030A0"/>
          <w:sz w:val="40"/>
          <w:szCs w:val="40"/>
        </w:rPr>
      </w:pPr>
      <w:bookmarkStart w:id="52" w:name="_Toc437123623"/>
      <w:r w:rsidRPr="004749DD">
        <w:rPr>
          <w:rFonts w:ascii="TimesNewRomanPSMT" w:hAnsi="TimesNewRomanPSMT" w:cs="TimesNewRomanPSMT"/>
          <w:b w:val="0"/>
          <w:bCs w:val="0"/>
          <w:color w:val="7030A0"/>
          <w:sz w:val="40"/>
          <w:szCs w:val="40"/>
        </w:rPr>
        <w:t>5</w:t>
      </w:r>
      <w:r w:rsidR="00563465" w:rsidRPr="004749DD">
        <w:rPr>
          <w:rFonts w:ascii="TimesNewRomanPSMT" w:hAnsi="TimesNewRomanPSMT" w:cs="TimesNewRomanPSMT"/>
          <w:b w:val="0"/>
          <w:bCs w:val="0"/>
          <w:color w:val="7030A0"/>
          <w:sz w:val="40"/>
          <w:szCs w:val="40"/>
        </w:rPr>
        <w:t xml:space="preserve">.1 </w:t>
      </w:r>
      <w:r w:rsidR="00563465" w:rsidRPr="004749DD">
        <w:rPr>
          <w:b w:val="0"/>
          <w:bCs w:val="0"/>
          <w:color w:val="7030A0"/>
          <w:sz w:val="40"/>
          <w:szCs w:val="40"/>
        </w:rPr>
        <w:t xml:space="preserve"> Designing the Database</w:t>
      </w:r>
      <w:bookmarkEnd w:id="52"/>
    </w:p>
    <w:p w:rsidR="00563465" w:rsidRPr="002B6999" w:rsidRDefault="00563465" w:rsidP="004B2611">
      <w:pPr>
        <w:pStyle w:val="Heading2"/>
        <w:rPr>
          <w:rFonts w:ascii="TimesNewRomanPSMT" w:hAnsi="TimesNewRomanPSMT" w:cs="TimesNewRomanPSMT"/>
          <w:sz w:val="24"/>
          <w:szCs w:val="24"/>
        </w:rPr>
      </w:pPr>
      <w:r w:rsidRPr="002B6999">
        <w:rPr>
          <w:rFonts w:ascii="TimesNewRomanPSMT" w:hAnsi="TimesNewRomanPSMT" w:cs="TimesNewRomanPSMT"/>
          <w:sz w:val="24"/>
          <w:szCs w:val="24"/>
        </w:rPr>
        <w:t xml:space="preserve">   </w:t>
      </w:r>
    </w:p>
    <w:p w:rsidR="00563465" w:rsidRPr="004749DD" w:rsidRDefault="00563465"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color w:val="000000" w:themeColor="text1"/>
          <w:sz w:val="32"/>
          <w:szCs w:val="32"/>
        </w:rPr>
      </w:pPr>
      <w:r>
        <w:rPr>
          <w:rFonts w:ascii="TimesNewRomanPSMT" w:hAnsi="TimesNewRomanPSMT" w:cs="TimesNewRomanPSMT"/>
          <w:sz w:val="24"/>
          <w:szCs w:val="24"/>
        </w:rPr>
        <w:t xml:space="preserve">  </w:t>
      </w:r>
      <w:r w:rsidRPr="004749DD">
        <w:rPr>
          <w:rFonts w:ascii="TimesNewRomanPSMT" w:hAnsi="TimesNewRomanPSMT" w:cs="TimesNewRomanPSMT"/>
          <w:color w:val="000000" w:themeColor="text1"/>
          <w:sz w:val="32"/>
          <w:szCs w:val="32"/>
        </w:rPr>
        <w:t>In our project we used three databases. The first one is the MySQL database. In this database, we stor</w:t>
      </w:r>
      <w:r w:rsidR="002B6999" w:rsidRPr="004749DD">
        <w:rPr>
          <w:rFonts w:ascii="TimesNewRomanPSMT" w:hAnsi="TimesNewRomanPSMT" w:cs="TimesNewRomanPSMT"/>
          <w:color w:val="000000" w:themeColor="text1"/>
          <w:sz w:val="32"/>
          <w:szCs w:val="32"/>
        </w:rPr>
        <w:t xml:space="preserve">e </w:t>
      </w:r>
      <w:r w:rsidR="00E84923" w:rsidRPr="004749DD">
        <w:rPr>
          <w:rFonts w:ascii="TimesNewRomanPSMT" w:hAnsi="TimesNewRomanPSMT" w:cs="TimesNewRomanPSMT"/>
          <w:color w:val="000000" w:themeColor="text1"/>
          <w:sz w:val="32"/>
          <w:szCs w:val="32"/>
        </w:rPr>
        <w:t xml:space="preserve">the </w:t>
      </w:r>
      <w:r w:rsidR="002B6999" w:rsidRPr="004749DD">
        <w:rPr>
          <w:rFonts w:ascii="TimesNewRomanPSMT" w:hAnsi="TimesNewRomanPSMT" w:cs="TimesNewRomanPSMT"/>
          <w:color w:val="000000" w:themeColor="text1"/>
          <w:sz w:val="32"/>
          <w:szCs w:val="32"/>
        </w:rPr>
        <w:t>information about users, cour</w:t>
      </w:r>
      <w:r w:rsidRPr="004749DD">
        <w:rPr>
          <w:rFonts w:ascii="TimesNewRomanPSMT" w:hAnsi="TimesNewRomanPSMT" w:cs="TimesNewRomanPSMT"/>
          <w:color w:val="000000" w:themeColor="text1"/>
          <w:sz w:val="32"/>
          <w:szCs w:val="32"/>
        </w:rPr>
        <w:t>se</w:t>
      </w:r>
      <w:r w:rsidR="002B6999" w:rsidRPr="004749DD">
        <w:rPr>
          <w:rFonts w:ascii="TimesNewRomanPSMT" w:hAnsi="TimesNewRomanPSMT" w:cs="TimesNewRomanPSMT"/>
          <w:color w:val="000000" w:themeColor="text1"/>
          <w:sz w:val="32"/>
          <w:szCs w:val="32"/>
        </w:rPr>
        <w:t>s</w:t>
      </w:r>
      <w:r w:rsidRPr="004749DD">
        <w:rPr>
          <w:rFonts w:ascii="TimesNewRomanPSMT" w:hAnsi="TimesNewRomanPSMT" w:cs="TimesNewRomanPSMT"/>
          <w:color w:val="000000" w:themeColor="text1"/>
          <w:sz w:val="32"/>
          <w:szCs w:val="32"/>
        </w:rPr>
        <w:t xml:space="preserve"> and books for th</w:t>
      </w:r>
      <w:r w:rsidR="002B6999" w:rsidRPr="004749DD">
        <w:rPr>
          <w:rFonts w:ascii="TimesNewRomanPSMT" w:hAnsi="TimesNewRomanPSMT" w:cs="TimesNewRomanPSMT"/>
          <w:color w:val="000000" w:themeColor="text1"/>
          <w:sz w:val="32"/>
          <w:szCs w:val="32"/>
        </w:rPr>
        <w:t xml:space="preserve">e book exchange functionality as shown in the </w:t>
      </w:r>
      <w:r w:rsidR="00197957" w:rsidRPr="004749DD">
        <w:rPr>
          <w:rFonts w:ascii="TimesNewRomanPSMT" w:hAnsi="TimesNewRomanPSMT" w:cs="TimesNewRomanPSMT"/>
          <w:color w:val="000000" w:themeColor="text1"/>
          <w:sz w:val="32"/>
          <w:szCs w:val="32"/>
        </w:rPr>
        <w:t xml:space="preserve">Figure </w:t>
      </w:r>
      <w:r w:rsidR="00E11C9E">
        <w:rPr>
          <w:rFonts w:ascii="TimesNewRomanPSMT" w:hAnsi="TimesNewRomanPSMT" w:cs="TimesNewRomanPSMT"/>
          <w:color w:val="000000" w:themeColor="text1"/>
          <w:sz w:val="32"/>
          <w:szCs w:val="32"/>
        </w:rPr>
        <w:t>16</w:t>
      </w:r>
    </w:p>
    <w:p w:rsidR="002B6999" w:rsidRDefault="002B6999" w:rsidP="002B69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p>
    <w:p w:rsidR="002B6999" w:rsidRDefault="002B6999" w:rsidP="002B69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p>
    <w:p w:rsidR="002B6999" w:rsidRDefault="002B6999" w:rsidP="002B69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p>
    <w:p w:rsidR="002B6999" w:rsidRDefault="002B6999" w:rsidP="002B69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p>
    <w:p w:rsidR="002B6999" w:rsidRDefault="002B6999" w:rsidP="002B69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p>
    <w:p w:rsidR="002B6999" w:rsidRDefault="002B6999" w:rsidP="002B69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p>
    <w:p w:rsidR="002B6999" w:rsidRDefault="002B6999" w:rsidP="002B69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p>
    <w:p w:rsidR="00277ED4" w:rsidRDefault="00BA5434" w:rsidP="00277ED4">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pPr>
      <w:r>
        <w:rPr>
          <w:rFonts w:ascii="TimesNewRomanPSMT" w:hAnsi="TimesNewRomanPSMT" w:cs="TimesNewRomanPSMT"/>
          <w:noProof/>
          <w:sz w:val="32"/>
          <w:szCs w:val="32"/>
        </w:rPr>
        <w:lastRenderedPageBreak/>
        <w:drawing>
          <wp:inline distT="0" distB="0" distL="0" distR="0">
            <wp:extent cx="5946831" cy="3973671"/>
            <wp:effectExtent l="76200" t="76200" r="149225" b="141605"/>
            <wp:docPr id="9" name="Picture 9" descr="C:\Users\Abdul Razzaq\Desktop\uml.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33" descr="C:\Users\Abdul Razzaq\Desktop\uml.jpg"/>
                    <pic:cNvPicPr>
                      <a:picLocks noChangeAspect="1" noChangeArrowheads="1"/>
                    </pic:cNvPicPr>
                  </pic:nvPicPr>
                  <pic:blipFill>
                    <a:blip r:embed="rId33" cstate="print"/>
                    <a:srcRect/>
                    <a:stretch>
                      <a:fillRect/>
                    </a:stretch>
                  </pic:blipFill>
                  <pic:spPr bwMode="auto">
                    <a:xfrm>
                      <a:off x="0" y="0"/>
                      <a:ext cx="5946775" cy="39731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B6999" w:rsidRDefault="00277ED4" w:rsidP="00277ED4">
      <w:pPr>
        <w:pStyle w:val="Caption"/>
        <w:rPr>
          <w:rFonts w:ascii="TimesNewRomanPSMT" w:hAnsi="TimesNewRomanPSMT" w:cs="TimesNewRomanPSMT"/>
          <w:sz w:val="32"/>
          <w:szCs w:val="32"/>
        </w:rPr>
      </w:pPr>
      <w:bookmarkStart w:id="53" w:name="_Toc437124466"/>
      <w:r>
        <w:t xml:space="preserve">Figure </w:t>
      </w:r>
      <w:fldSimple w:instr=" SEQ Figure \* ARABIC ">
        <w:r>
          <w:rPr>
            <w:noProof/>
          </w:rPr>
          <w:t>16</w:t>
        </w:r>
      </w:fldSimple>
      <w:r>
        <w:t xml:space="preserve"> : Database</w:t>
      </w:r>
      <w:bookmarkEnd w:id="53"/>
    </w:p>
    <w:p w:rsidR="00197957" w:rsidRDefault="00197957"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r>
        <w:rPr>
          <w:rFonts w:ascii="TimesNewRomanPSMT" w:hAnsi="TimesNewRomanPSMT" w:cs="TimesNewRomanPSMT"/>
          <w:sz w:val="32"/>
          <w:szCs w:val="32"/>
        </w:rPr>
        <w:t xml:space="preserve">   </w:t>
      </w:r>
    </w:p>
    <w:p w:rsidR="00563465" w:rsidRDefault="00563465"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t xml:space="preserve">  The second database we created is on the Vuforia Target Manager to store</w:t>
      </w:r>
      <w:r w:rsidR="002B6999">
        <w:rPr>
          <w:rFonts w:ascii="TimesNewRomanPSMT" w:hAnsi="TimesNewRomanPSMT" w:cs="TimesNewRomanPSMT"/>
          <w:sz w:val="32"/>
          <w:szCs w:val="32"/>
        </w:rPr>
        <w:t xml:space="preserve"> the</w:t>
      </w:r>
      <w:r>
        <w:rPr>
          <w:rFonts w:ascii="TimesNewRomanPSMT" w:hAnsi="TimesNewRomanPSMT" w:cs="TimesNewRomanPSMT"/>
          <w:sz w:val="32"/>
          <w:szCs w:val="32"/>
        </w:rPr>
        <w:t xml:space="preserve"> markers for augmented reality purposes.</w:t>
      </w:r>
    </w:p>
    <w:p w:rsidR="00563465" w:rsidRDefault="00563465" w:rsidP="002B69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t xml:space="preserve">  The</w:t>
      </w:r>
      <w:r w:rsidR="002B6999">
        <w:rPr>
          <w:rFonts w:ascii="TimesNewRomanPSMT" w:hAnsi="TimesNewRomanPSMT" w:cs="TimesNewRomanPSMT"/>
          <w:sz w:val="32"/>
          <w:szCs w:val="32"/>
        </w:rPr>
        <w:t xml:space="preserve"> third database we created is</w:t>
      </w:r>
      <w:r>
        <w:rPr>
          <w:rFonts w:ascii="TimesNewRomanPSMT" w:hAnsi="TimesNewRomanPSMT" w:cs="TimesNewRomanPSMT"/>
          <w:sz w:val="32"/>
          <w:szCs w:val="32"/>
        </w:rPr>
        <w:t xml:space="preserve"> a local datab</w:t>
      </w:r>
      <w:r w:rsidR="002B6999">
        <w:rPr>
          <w:rFonts w:ascii="TimesNewRomanPSMT" w:hAnsi="TimesNewRomanPSMT" w:cs="TimesNewRomanPSMT"/>
          <w:sz w:val="32"/>
          <w:szCs w:val="32"/>
        </w:rPr>
        <w:t>ase in user mobile (core data</w:t>
      </w:r>
      <w:r w:rsidR="00E84923">
        <w:rPr>
          <w:rFonts w:ascii="TimesNewRomanPSMT" w:hAnsi="TimesNewRomanPSMT" w:cs="TimesNewRomanPSMT"/>
          <w:sz w:val="32"/>
          <w:szCs w:val="32"/>
        </w:rPr>
        <w:t>).</w:t>
      </w:r>
    </w:p>
    <w:p w:rsidR="00563465" w:rsidRDefault="00563465"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563465" w:rsidRPr="00197957" w:rsidRDefault="002B6999" w:rsidP="004B2611">
      <w:pPr>
        <w:pStyle w:val="Heading2"/>
        <w:rPr>
          <w:b w:val="0"/>
          <w:bCs w:val="0"/>
          <w:color w:val="7030A0"/>
          <w:sz w:val="40"/>
          <w:szCs w:val="40"/>
        </w:rPr>
      </w:pPr>
      <w:bookmarkStart w:id="54" w:name="_Toc437123624"/>
      <w:r w:rsidRPr="00197957">
        <w:rPr>
          <w:b w:val="0"/>
          <w:bCs w:val="0"/>
          <w:color w:val="7030A0"/>
          <w:sz w:val="40"/>
          <w:szCs w:val="40"/>
        </w:rPr>
        <w:t xml:space="preserve">5.2   </w:t>
      </w:r>
      <w:r w:rsidRPr="00197957">
        <w:rPr>
          <w:rFonts w:ascii="TrebuchetMS" w:hAnsi="TrebuchetMS" w:cs="TrebuchetMS"/>
          <w:b w:val="0"/>
          <w:bCs w:val="0"/>
          <w:color w:val="7030A0"/>
          <w:sz w:val="40"/>
          <w:szCs w:val="40"/>
        </w:rPr>
        <w:t>Login</w:t>
      </w:r>
      <w:bookmarkEnd w:id="54"/>
      <w:r w:rsidRPr="00197957">
        <w:rPr>
          <w:rFonts w:ascii="TrebuchetMS" w:hAnsi="TrebuchetMS" w:cs="TrebuchetMS"/>
          <w:b w:val="0"/>
          <w:bCs w:val="0"/>
          <w:color w:val="7030A0"/>
          <w:sz w:val="40"/>
          <w:szCs w:val="40"/>
        </w:rPr>
        <w:t xml:space="preserve"> </w:t>
      </w:r>
    </w:p>
    <w:p w:rsidR="00563465" w:rsidRPr="00197957" w:rsidRDefault="00E84923"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color w:val="000000" w:themeColor="text1"/>
          <w:sz w:val="32"/>
          <w:szCs w:val="32"/>
        </w:rPr>
      </w:pPr>
      <w:r w:rsidRPr="00197957">
        <w:rPr>
          <w:rFonts w:ascii="TimesNewRomanPSMT" w:hAnsi="TimesNewRomanPSMT" w:cs="TimesNewRomanPSMT"/>
          <w:color w:val="000000" w:themeColor="text1"/>
          <w:sz w:val="32"/>
          <w:szCs w:val="32"/>
        </w:rPr>
        <w:t>Once the user enters our application he will be asked to create an account if he does not has one, otherwise he will be signed in automatically.</w:t>
      </w:r>
    </w:p>
    <w:p w:rsidR="002B6999" w:rsidRPr="00197957" w:rsidRDefault="002B6999" w:rsidP="004B2611">
      <w:pPr>
        <w:pStyle w:val="Heading3"/>
        <w:rPr>
          <w:b w:val="0"/>
          <w:bCs w:val="0"/>
          <w:color w:val="7030A0"/>
          <w:sz w:val="40"/>
          <w:szCs w:val="40"/>
        </w:rPr>
      </w:pPr>
      <w:bookmarkStart w:id="55" w:name="_Toc437123625"/>
      <w:r w:rsidRPr="00197957">
        <w:rPr>
          <w:b w:val="0"/>
          <w:bCs w:val="0"/>
          <w:color w:val="7030A0"/>
          <w:sz w:val="40"/>
          <w:szCs w:val="40"/>
        </w:rPr>
        <w:t>5.2.1 Sign In</w:t>
      </w:r>
      <w:bookmarkEnd w:id="55"/>
    </w:p>
    <w:p w:rsidR="00563465" w:rsidRDefault="003D63A6"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t xml:space="preserve">The user here will </w:t>
      </w:r>
      <w:r w:rsidR="00E84923">
        <w:rPr>
          <w:rFonts w:ascii="TimesNewRomanPSMT" w:hAnsi="TimesNewRomanPSMT" w:cs="TimesNewRomanPSMT"/>
          <w:sz w:val="32"/>
          <w:szCs w:val="32"/>
        </w:rPr>
        <w:t>enter</w:t>
      </w:r>
      <w:r>
        <w:rPr>
          <w:rFonts w:ascii="TimesNewRomanPSMT" w:hAnsi="TimesNewRomanPSMT" w:cs="TimesNewRomanPSMT"/>
          <w:sz w:val="32"/>
          <w:szCs w:val="32"/>
        </w:rPr>
        <w:t xml:space="preserve"> the username and the passward. We wrote an </w:t>
      </w:r>
      <w:r>
        <w:rPr>
          <w:rFonts w:ascii="TimesNewRomanPSMT" w:hAnsi="TimesNewRomanPSMT" w:cs="TimesNewRomanPSMT"/>
          <w:sz w:val="32"/>
          <w:szCs w:val="32"/>
        </w:rPr>
        <w:lastRenderedPageBreak/>
        <w:t>objective-c code that will communicate to the webService, the webService is a php code that will authenticate that user.</w:t>
      </w:r>
    </w:p>
    <w:p w:rsidR="00563465" w:rsidRDefault="00E84923" w:rsidP="0019795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t>The application</w:t>
      </w:r>
      <w:r w:rsidR="003D63A6">
        <w:rPr>
          <w:rFonts w:ascii="TimesNewRomanPSMT" w:hAnsi="TimesNewRomanPSMT" w:cs="TimesNewRomanPSMT"/>
          <w:sz w:val="32"/>
          <w:szCs w:val="32"/>
        </w:rPr>
        <w:t xml:space="preserve"> will remember the username and the </w:t>
      </w:r>
      <w:r>
        <w:rPr>
          <w:rFonts w:ascii="TimesNewRomanPSMT" w:hAnsi="TimesNewRomanPSMT" w:cs="TimesNewRomanPSMT"/>
          <w:sz w:val="32"/>
          <w:szCs w:val="32"/>
        </w:rPr>
        <w:t>password</w:t>
      </w:r>
      <w:r w:rsidR="003D63A6">
        <w:rPr>
          <w:rFonts w:ascii="TimesNewRomanPSMT" w:hAnsi="TimesNewRomanPSMT" w:cs="TimesNewRomanPSMT"/>
          <w:sz w:val="32"/>
          <w:szCs w:val="32"/>
        </w:rPr>
        <w:t>.</w:t>
      </w:r>
    </w:p>
    <w:p w:rsidR="00563465" w:rsidRDefault="00563465"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2B6999" w:rsidRPr="00197957" w:rsidRDefault="002B6999" w:rsidP="004B2611">
      <w:pPr>
        <w:pStyle w:val="Heading3"/>
        <w:rPr>
          <w:b w:val="0"/>
          <w:bCs w:val="0"/>
          <w:color w:val="7030A0"/>
          <w:sz w:val="40"/>
          <w:szCs w:val="40"/>
        </w:rPr>
      </w:pPr>
      <w:bookmarkStart w:id="56" w:name="_Toc437123626"/>
      <w:r w:rsidRPr="00197957">
        <w:rPr>
          <w:b w:val="0"/>
          <w:bCs w:val="0"/>
          <w:color w:val="7030A0"/>
          <w:sz w:val="40"/>
          <w:szCs w:val="40"/>
        </w:rPr>
        <w:t>5.2.</w:t>
      </w:r>
      <w:r w:rsidR="003D63A6" w:rsidRPr="00197957">
        <w:rPr>
          <w:b w:val="0"/>
          <w:bCs w:val="0"/>
          <w:color w:val="7030A0"/>
          <w:sz w:val="40"/>
          <w:szCs w:val="40"/>
        </w:rPr>
        <w:t>2</w:t>
      </w:r>
      <w:r w:rsidRPr="00197957">
        <w:rPr>
          <w:b w:val="0"/>
          <w:bCs w:val="0"/>
          <w:color w:val="7030A0"/>
          <w:sz w:val="40"/>
          <w:szCs w:val="40"/>
        </w:rPr>
        <w:t xml:space="preserve"> Sign Up</w:t>
      </w:r>
      <w:bookmarkEnd w:id="56"/>
    </w:p>
    <w:p w:rsidR="00563465" w:rsidRDefault="00E84923" w:rsidP="00E84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t>The</w:t>
      </w:r>
      <w:r w:rsidR="00563465">
        <w:rPr>
          <w:rFonts w:ascii="TimesNewRomanPSMT" w:hAnsi="TimesNewRomanPSMT" w:cs="TimesNewRomanPSMT"/>
          <w:sz w:val="32"/>
          <w:szCs w:val="32"/>
        </w:rPr>
        <w:t xml:space="preserve"> user sh</w:t>
      </w:r>
      <w:r w:rsidR="003D63A6">
        <w:rPr>
          <w:rFonts w:ascii="TimesNewRomanPSMT" w:hAnsi="TimesNewRomanPSMT" w:cs="TimesNewRomanPSMT"/>
          <w:sz w:val="32"/>
          <w:szCs w:val="32"/>
        </w:rPr>
        <w:t>o</w:t>
      </w:r>
      <w:r w:rsidR="00563465">
        <w:rPr>
          <w:rFonts w:ascii="TimesNewRomanPSMT" w:hAnsi="TimesNewRomanPSMT" w:cs="TimesNewRomanPSMT"/>
          <w:sz w:val="32"/>
          <w:szCs w:val="32"/>
        </w:rPr>
        <w:t>uld enter his basic information</w:t>
      </w:r>
      <w:r>
        <w:rPr>
          <w:rFonts w:ascii="TimesNewRomanPSMT" w:hAnsi="TimesNewRomanPSMT" w:cs="TimesNewRomanPSMT"/>
          <w:sz w:val="32"/>
          <w:szCs w:val="32"/>
        </w:rPr>
        <w:t xml:space="preserve"> </w:t>
      </w:r>
      <w:r w:rsidR="00563465">
        <w:rPr>
          <w:rFonts w:ascii="TimesNewRomanPSMT" w:hAnsi="TimesNewRomanPSMT" w:cs="TimesNewRomanPSMT"/>
          <w:sz w:val="32"/>
          <w:szCs w:val="32"/>
        </w:rPr>
        <w:t>(</w:t>
      </w:r>
      <w:r w:rsidR="003D63A6">
        <w:rPr>
          <w:rFonts w:ascii="TimesNewRomanPSMT" w:hAnsi="TimesNewRomanPSMT" w:cs="TimesNewRomanPSMT"/>
          <w:sz w:val="32"/>
          <w:szCs w:val="32"/>
        </w:rPr>
        <w:t>username,</w:t>
      </w:r>
      <w:r>
        <w:rPr>
          <w:rFonts w:ascii="TimesNewRomanPSMT" w:hAnsi="TimesNewRomanPSMT" w:cs="TimesNewRomanPSMT"/>
          <w:sz w:val="32"/>
          <w:szCs w:val="32"/>
        </w:rPr>
        <w:t xml:space="preserve"> password</w:t>
      </w:r>
      <w:r w:rsidR="003D63A6">
        <w:rPr>
          <w:rFonts w:ascii="TimesNewRomanPSMT" w:hAnsi="TimesNewRomanPSMT" w:cs="TimesNewRomanPSMT"/>
          <w:sz w:val="32"/>
          <w:szCs w:val="32"/>
        </w:rPr>
        <w:t>,</w:t>
      </w:r>
      <w:r>
        <w:rPr>
          <w:rFonts w:ascii="TimesNewRomanPSMT" w:hAnsi="TimesNewRomanPSMT" w:cs="TimesNewRomanPSMT"/>
          <w:sz w:val="32"/>
          <w:szCs w:val="32"/>
        </w:rPr>
        <w:t xml:space="preserve"> </w:t>
      </w:r>
      <w:r w:rsidR="003D63A6">
        <w:rPr>
          <w:rFonts w:ascii="TimesNewRomanPSMT" w:hAnsi="TimesNewRomanPSMT" w:cs="TimesNewRomanPSMT"/>
          <w:sz w:val="32"/>
          <w:szCs w:val="32"/>
        </w:rPr>
        <w:t>name,</w:t>
      </w:r>
      <w:r>
        <w:rPr>
          <w:rFonts w:ascii="TimesNewRomanPSMT" w:hAnsi="TimesNewRomanPSMT" w:cs="TimesNewRomanPSMT"/>
          <w:sz w:val="32"/>
          <w:szCs w:val="32"/>
        </w:rPr>
        <w:t xml:space="preserve"> </w:t>
      </w:r>
      <w:r w:rsidR="003D63A6">
        <w:rPr>
          <w:rFonts w:ascii="TimesNewRomanPSMT" w:hAnsi="TimesNewRomanPSMT" w:cs="TimesNewRomanPSMT"/>
          <w:sz w:val="32"/>
          <w:szCs w:val="32"/>
        </w:rPr>
        <w:t>phone</w:t>
      </w:r>
      <w:r>
        <w:rPr>
          <w:rFonts w:ascii="TimesNewRomanPSMT" w:hAnsi="TimesNewRomanPSMT" w:cs="TimesNewRomanPSMT"/>
          <w:sz w:val="32"/>
          <w:szCs w:val="32"/>
        </w:rPr>
        <w:t xml:space="preserve"> number</w:t>
      </w:r>
      <w:r w:rsidR="003D63A6">
        <w:rPr>
          <w:rFonts w:ascii="TimesNewRomanPSMT" w:hAnsi="TimesNewRomanPSMT" w:cs="TimesNewRomanPSMT"/>
          <w:sz w:val="32"/>
          <w:szCs w:val="32"/>
        </w:rPr>
        <w:t>,</w:t>
      </w:r>
      <w:r>
        <w:rPr>
          <w:rFonts w:ascii="TimesNewRomanPSMT" w:hAnsi="TimesNewRomanPSMT" w:cs="TimesNewRomanPSMT"/>
          <w:sz w:val="32"/>
          <w:szCs w:val="32"/>
        </w:rPr>
        <w:t xml:space="preserve"> </w:t>
      </w:r>
      <w:r w:rsidR="003D63A6">
        <w:rPr>
          <w:rFonts w:ascii="TimesNewRomanPSMT" w:hAnsi="TimesNewRomanPSMT" w:cs="TimesNewRomanPSMT"/>
          <w:sz w:val="32"/>
          <w:szCs w:val="32"/>
        </w:rPr>
        <w:t>collage</w:t>
      </w:r>
      <w:r>
        <w:rPr>
          <w:rFonts w:ascii="TimesNewRomanPSMT" w:hAnsi="TimesNewRomanPSMT" w:cs="TimesNewRomanPSMT"/>
          <w:sz w:val="32"/>
          <w:szCs w:val="32"/>
        </w:rPr>
        <w:t xml:space="preserve"> n</w:t>
      </w:r>
      <w:r w:rsidR="003D63A6">
        <w:rPr>
          <w:rFonts w:ascii="TimesNewRomanPSMT" w:hAnsi="TimesNewRomanPSMT" w:cs="TimesNewRomanPSMT"/>
          <w:sz w:val="32"/>
          <w:szCs w:val="32"/>
        </w:rPr>
        <w:t>ame,</w:t>
      </w:r>
      <w:r>
        <w:rPr>
          <w:rFonts w:ascii="TimesNewRomanPSMT" w:hAnsi="TimesNewRomanPSMT" w:cs="TimesNewRomanPSMT"/>
          <w:sz w:val="32"/>
          <w:szCs w:val="32"/>
        </w:rPr>
        <w:t xml:space="preserve"> </w:t>
      </w:r>
      <w:r w:rsidR="003D63A6">
        <w:rPr>
          <w:rFonts w:ascii="TimesNewRomanPSMT" w:hAnsi="TimesNewRomanPSMT" w:cs="TimesNewRomanPSMT"/>
          <w:sz w:val="32"/>
          <w:szCs w:val="32"/>
        </w:rPr>
        <w:t>department</w:t>
      </w:r>
      <w:r>
        <w:rPr>
          <w:rFonts w:ascii="TimesNewRomanPSMT" w:hAnsi="TimesNewRomanPSMT" w:cs="TimesNewRomanPSMT"/>
          <w:sz w:val="32"/>
          <w:szCs w:val="32"/>
        </w:rPr>
        <w:t xml:space="preserve"> n</w:t>
      </w:r>
      <w:r w:rsidR="003D63A6">
        <w:rPr>
          <w:rFonts w:ascii="TimesNewRomanPSMT" w:hAnsi="TimesNewRomanPSMT" w:cs="TimesNewRomanPSMT"/>
          <w:sz w:val="32"/>
          <w:szCs w:val="32"/>
        </w:rPr>
        <w:t xml:space="preserve">ame and </w:t>
      </w:r>
      <w:r>
        <w:rPr>
          <w:rFonts w:ascii="TimesNewRomanPSMT" w:hAnsi="TimesNewRomanPSMT" w:cs="TimesNewRomanPSMT"/>
          <w:sz w:val="32"/>
          <w:szCs w:val="32"/>
        </w:rPr>
        <w:t>face book a</w:t>
      </w:r>
      <w:r w:rsidR="003D63A6">
        <w:rPr>
          <w:rFonts w:ascii="TimesNewRomanPSMT" w:hAnsi="TimesNewRomanPSMT" w:cs="TimesNewRomanPSMT"/>
          <w:sz w:val="32"/>
          <w:szCs w:val="32"/>
        </w:rPr>
        <w:t>ccount</w:t>
      </w:r>
      <w:r w:rsidR="00563465">
        <w:rPr>
          <w:rFonts w:ascii="TimesNewRomanPSMT" w:hAnsi="TimesNewRomanPSMT" w:cs="TimesNewRomanPSMT"/>
          <w:sz w:val="32"/>
          <w:szCs w:val="32"/>
        </w:rPr>
        <w:t>)</w:t>
      </w:r>
      <w:r>
        <w:rPr>
          <w:rFonts w:ascii="TimesNewRomanPSMT" w:hAnsi="TimesNewRomanPSMT" w:cs="TimesNewRomanPSMT"/>
          <w:sz w:val="32"/>
          <w:szCs w:val="32"/>
        </w:rPr>
        <w:t xml:space="preserve">. </w:t>
      </w:r>
    </w:p>
    <w:p w:rsidR="00563465" w:rsidRDefault="00E84923" w:rsidP="003D63A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r>
        <w:rPr>
          <w:rFonts w:ascii="TimesNewRomanPSMT" w:hAnsi="TimesNewRomanPSMT" w:cs="TimesNewRomanPSMT"/>
          <w:sz w:val="32"/>
          <w:szCs w:val="32"/>
        </w:rPr>
        <w:t>When</w:t>
      </w:r>
      <w:r w:rsidR="00563465">
        <w:rPr>
          <w:rFonts w:ascii="TimesNewRomanPSMT" w:hAnsi="TimesNewRomanPSMT" w:cs="TimesNewRomanPSMT"/>
          <w:sz w:val="32"/>
          <w:szCs w:val="32"/>
        </w:rPr>
        <w:t xml:space="preserve"> the </w:t>
      </w:r>
      <w:r w:rsidR="00FA34F5">
        <w:rPr>
          <w:rFonts w:ascii="TimesNewRomanPSMT" w:hAnsi="TimesNewRomanPSMT" w:cs="TimesNewRomanPSMT"/>
          <w:sz w:val="32"/>
          <w:szCs w:val="32"/>
        </w:rPr>
        <w:t>user presses</w:t>
      </w:r>
      <w:r>
        <w:rPr>
          <w:rFonts w:ascii="TimesNewRomanPSMT" w:hAnsi="TimesNewRomanPSMT" w:cs="TimesNewRomanPSMT"/>
          <w:sz w:val="32"/>
          <w:szCs w:val="32"/>
        </w:rPr>
        <w:t xml:space="preserve"> the sign</w:t>
      </w:r>
      <w:r w:rsidR="003D63A6">
        <w:rPr>
          <w:rFonts w:ascii="TimesNewRomanPSMT" w:hAnsi="TimesNewRomanPSMT" w:cs="TimesNewRomanPSMT"/>
          <w:sz w:val="32"/>
          <w:szCs w:val="32"/>
        </w:rPr>
        <w:t xml:space="preserve"> up button</w:t>
      </w:r>
      <w:r>
        <w:rPr>
          <w:rFonts w:ascii="TimesNewRomanPSMT" w:hAnsi="TimesNewRomanPSMT" w:cs="TimesNewRomanPSMT"/>
          <w:sz w:val="32"/>
          <w:szCs w:val="32"/>
        </w:rPr>
        <w:t>,</w:t>
      </w:r>
      <w:r w:rsidR="003D63A6">
        <w:rPr>
          <w:rFonts w:ascii="TimesNewRomanPSMT" w:hAnsi="TimesNewRomanPSMT" w:cs="TimesNewRomanPSMT"/>
          <w:sz w:val="32"/>
          <w:szCs w:val="32"/>
        </w:rPr>
        <w:t xml:space="preserve"> we wrote an Objective-C code that communicates with a </w:t>
      </w:r>
      <w:r>
        <w:rPr>
          <w:rFonts w:ascii="TimesNewRomanPSMT" w:hAnsi="TimesNewRomanPSMT" w:cs="TimesNewRomanPSMT"/>
          <w:sz w:val="32"/>
          <w:szCs w:val="32"/>
        </w:rPr>
        <w:t>web Service</w:t>
      </w:r>
      <w:r w:rsidR="003D63A6">
        <w:rPr>
          <w:rFonts w:ascii="TimesNewRomanPSMT" w:hAnsi="TimesNewRomanPSMT" w:cs="TimesNewRomanPSMT"/>
          <w:sz w:val="32"/>
          <w:szCs w:val="32"/>
        </w:rPr>
        <w:t>. The web</w:t>
      </w:r>
      <w:r>
        <w:rPr>
          <w:rFonts w:ascii="TimesNewRomanPSMT" w:hAnsi="TimesNewRomanPSMT" w:cs="TimesNewRomanPSMT"/>
          <w:sz w:val="32"/>
          <w:szCs w:val="32"/>
        </w:rPr>
        <w:t xml:space="preserve"> </w:t>
      </w:r>
      <w:r w:rsidR="003D63A6">
        <w:rPr>
          <w:rFonts w:ascii="TimesNewRomanPSMT" w:hAnsi="TimesNewRomanPSMT" w:cs="TimesNewRomanPSMT"/>
          <w:sz w:val="32"/>
          <w:szCs w:val="32"/>
        </w:rPr>
        <w:t>Service is a php code</w:t>
      </w:r>
      <w:r w:rsidR="00824E64">
        <w:rPr>
          <w:rFonts w:ascii="TimesNewRomanPSMT" w:hAnsi="TimesNewRomanPSMT" w:cs="TimesNewRomanPSMT"/>
          <w:sz w:val="32"/>
          <w:szCs w:val="32"/>
        </w:rPr>
        <w:t xml:space="preserve"> that</w:t>
      </w:r>
      <w:r w:rsidR="003D63A6">
        <w:rPr>
          <w:rFonts w:ascii="TimesNewRomanPSMT" w:hAnsi="TimesNewRomanPSMT" w:cs="TimesNewRomanPSMT"/>
          <w:sz w:val="32"/>
          <w:szCs w:val="32"/>
        </w:rPr>
        <w:t xml:space="preserve"> will connect to mySql database to save this student to the Basic</w:t>
      </w:r>
      <w:r>
        <w:rPr>
          <w:rFonts w:ascii="TimesNewRomanPSMT" w:hAnsi="TimesNewRomanPSMT" w:cs="TimesNewRomanPSMT"/>
          <w:sz w:val="32"/>
          <w:szCs w:val="32"/>
        </w:rPr>
        <w:t xml:space="preserve"> </w:t>
      </w:r>
      <w:r w:rsidR="003D63A6">
        <w:rPr>
          <w:rFonts w:ascii="TimesNewRomanPSMT" w:hAnsi="TimesNewRomanPSMT" w:cs="TimesNewRomanPSMT"/>
          <w:sz w:val="32"/>
          <w:szCs w:val="32"/>
        </w:rPr>
        <w:t>Information table</w:t>
      </w:r>
    </w:p>
    <w:p w:rsidR="00563465" w:rsidRDefault="00563465"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Roman" w:hAnsi="Times-Roman" w:cs="Times-Roman"/>
          <w:sz w:val="24"/>
          <w:szCs w:val="24"/>
        </w:rPr>
      </w:pPr>
    </w:p>
    <w:p w:rsidR="00277ED4" w:rsidRDefault="00277ED4"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ascii="Times-Roman" w:hAnsi="Times-Roman" w:cs="Times-Roman"/>
          <w:sz w:val="24"/>
          <w:szCs w:val="24"/>
        </w:rPr>
      </w:pPr>
    </w:p>
    <w:p w:rsidR="003D63A6" w:rsidRPr="00197957" w:rsidRDefault="003D63A6" w:rsidP="004B2611">
      <w:pPr>
        <w:pStyle w:val="Heading2"/>
        <w:rPr>
          <w:b w:val="0"/>
          <w:bCs w:val="0"/>
          <w:color w:val="7030A0"/>
          <w:sz w:val="40"/>
          <w:szCs w:val="40"/>
        </w:rPr>
      </w:pPr>
      <w:bookmarkStart w:id="57" w:name="_Toc437123627"/>
      <w:r w:rsidRPr="00197957">
        <w:rPr>
          <w:b w:val="0"/>
          <w:bCs w:val="0"/>
          <w:color w:val="7030A0"/>
          <w:sz w:val="40"/>
          <w:szCs w:val="40"/>
        </w:rPr>
        <w:t xml:space="preserve">5.2   </w:t>
      </w:r>
      <w:r w:rsidRPr="00197957">
        <w:rPr>
          <w:rFonts w:ascii="TrebuchetMS" w:hAnsi="TrebuchetMS" w:cs="TrebuchetMS"/>
          <w:b w:val="0"/>
          <w:bCs w:val="0"/>
          <w:color w:val="7030A0"/>
          <w:sz w:val="40"/>
          <w:szCs w:val="40"/>
        </w:rPr>
        <w:t>Books</w:t>
      </w:r>
      <w:bookmarkEnd w:id="57"/>
      <w:r w:rsidRPr="00197957">
        <w:rPr>
          <w:rFonts w:ascii="TrebuchetMS" w:hAnsi="TrebuchetMS" w:cs="TrebuchetMS"/>
          <w:b w:val="0"/>
          <w:bCs w:val="0"/>
          <w:color w:val="7030A0"/>
          <w:sz w:val="40"/>
          <w:szCs w:val="40"/>
        </w:rPr>
        <w:t xml:space="preserve">  </w:t>
      </w:r>
    </w:p>
    <w:p w:rsidR="00563465" w:rsidRPr="00197957" w:rsidRDefault="003D63A6" w:rsidP="004B2611">
      <w:pPr>
        <w:pStyle w:val="Heading3"/>
        <w:rPr>
          <w:b w:val="0"/>
          <w:bCs w:val="0"/>
          <w:color w:val="7030A0"/>
          <w:sz w:val="40"/>
          <w:szCs w:val="40"/>
        </w:rPr>
      </w:pPr>
      <w:bookmarkStart w:id="58" w:name="_Toc437123628"/>
      <w:r w:rsidRPr="00197957">
        <w:rPr>
          <w:b w:val="0"/>
          <w:bCs w:val="0"/>
          <w:color w:val="7030A0"/>
          <w:sz w:val="40"/>
          <w:szCs w:val="40"/>
        </w:rPr>
        <w:t xml:space="preserve">5.2.1 </w:t>
      </w:r>
      <w:r w:rsidR="00563465" w:rsidRPr="00197957">
        <w:rPr>
          <w:b w:val="0"/>
          <w:bCs w:val="0"/>
          <w:color w:val="7030A0"/>
          <w:sz w:val="40"/>
          <w:szCs w:val="40"/>
        </w:rPr>
        <w:t>Send request for books</w:t>
      </w:r>
      <w:bookmarkEnd w:id="58"/>
    </w:p>
    <w:p w:rsidR="00563465" w:rsidRPr="00197957" w:rsidRDefault="00563465"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color w:val="3F6CAF"/>
          <w:sz w:val="32"/>
          <w:szCs w:val="32"/>
        </w:rPr>
      </w:pPr>
      <w:r w:rsidRPr="00197957">
        <w:rPr>
          <w:rFonts w:ascii="TimesNewRomanPSMT" w:hAnsi="TimesNewRomanPSMT" w:cs="TimesNewRomanPSMT"/>
          <w:color w:val="3F6CAF"/>
          <w:sz w:val="32"/>
          <w:szCs w:val="32"/>
        </w:rPr>
        <w:t xml:space="preserve">    </w:t>
      </w:r>
    </w:p>
    <w:p w:rsidR="00563465" w:rsidRDefault="003D63A6" w:rsidP="003D63A6">
      <w:pPr>
        <w:pStyle w:val="ListParagraph"/>
        <w:widowControl w:val="0"/>
        <w:numPr>
          <w:ilvl w:val="0"/>
          <w:numId w:val="2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r>
        <w:rPr>
          <w:rFonts w:ascii="TimesNewRomanPSMT" w:hAnsi="TimesNewRomanPSMT" w:cs="TimesNewRomanPSMT"/>
          <w:sz w:val="32"/>
          <w:szCs w:val="32"/>
        </w:rPr>
        <w:t xml:space="preserve">The user searches a book by its name </w:t>
      </w:r>
    </w:p>
    <w:p w:rsidR="003D63A6" w:rsidRDefault="003D63A6" w:rsidP="00FA34F5">
      <w:pPr>
        <w:pStyle w:val="ListParagraph"/>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r>
        <w:rPr>
          <w:rFonts w:ascii="TimesNewRomanPSMT" w:hAnsi="TimesNewRomanPSMT" w:cs="TimesNewRomanPSMT"/>
          <w:sz w:val="32"/>
          <w:szCs w:val="32"/>
        </w:rPr>
        <w:t>Here we wrote an  Objective-C code that communicates with a webService. The webService is a php code</w:t>
      </w:r>
      <w:r w:rsidR="00824E64">
        <w:rPr>
          <w:rFonts w:ascii="TimesNewRomanPSMT" w:hAnsi="TimesNewRomanPSMT" w:cs="TimesNewRomanPSMT"/>
          <w:sz w:val="32"/>
          <w:szCs w:val="32"/>
        </w:rPr>
        <w:t xml:space="preserve"> that</w:t>
      </w:r>
      <w:r>
        <w:rPr>
          <w:rFonts w:ascii="TimesNewRomanPSMT" w:hAnsi="TimesNewRomanPSMT" w:cs="TimesNewRomanPSMT"/>
          <w:sz w:val="32"/>
          <w:szCs w:val="32"/>
        </w:rPr>
        <w:t xml:space="preserve"> will connect to mySql database</w:t>
      </w:r>
      <w:r w:rsidR="00824E64">
        <w:rPr>
          <w:rFonts w:ascii="TimesNewRomanPSMT" w:hAnsi="TimesNewRomanPSMT" w:cs="TimesNewRomanPSMT"/>
          <w:sz w:val="32"/>
          <w:szCs w:val="32"/>
        </w:rPr>
        <w:t xml:space="preserve"> then it fetch</w:t>
      </w:r>
      <w:r w:rsidR="00FA34F5">
        <w:rPr>
          <w:rFonts w:ascii="TimesNewRomanPSMT" w:hAnsi="TimesNewRomanPSMT" w:cs="TimesNewRomanPSMT"/>
          <w:sz w:val="32"/>
          <w:szCs w:val="32"/>
        </w:rPr>
        <w:t>es</w:t>
      </w:r>
      <w:r w:rsidR="00824E64">
        <w:rPr>
          <w:rFonts w:ascii="TimesNewRomanPSMT" w:hAnsi="TimesNewRomanPSMT" w:cs="TimesNewRomanPSMT"/>
          <w:sz w:val="32"/>
          <w:szCs w:val="32"/>
        </w:rPr>
        <w:t xml:space="preserve"> students (from the  book  table) that have the same entered book name </w:t>
      </w:r>
      <w:r w:rsidR="001B5231">
        <w:rPr>
          <w:rFonts w:ascii="TimesNewRomanPSMT" w:hAnsi="TimesNewRomanPSMT" w:cs="TimesNewRomanPSMT"/>
          <w:sz w:val="32"/>
          <w:szCs w:val="32"/>
        </w:rPr>
        <w:t>.Then the webservice will return the  students list th</w:t>
      </w:r>
      <w:r w:rsidR="00FA34F5">
        <w:rPr>
          <w:rFonts w:ascii="TimesNewRomanPSMT" w:hAnsi="TimesNewRomanPSMT" w:cs="TimesNewRomanPSMT"/>
          <w:sz w:val="32"/>
          <w:szCs w:val="32"/>
        </w:rPr>
        <w:t>at</w:t>
      </w:r>
      <w:r w:rsidR="001B5231">
        <w:rPr>
          <w:rFonts w:ascii="TimesNewRomanPSMT" w:hAnsi="TimesNewRomanPSMT" w:cs="TimesNewRomanPSMT"/>
          <w:sz w:val="32"/>
          <w:szCs w:val="32"/>
        </w:rPr>
        <w:t xml:space="preserve"> we will display</w:t>
      </w:r>
      <w:r w:rsidR="00FA34F5">
        <w:rPr>
          <w:rFonts w:ascii="TimesNewRomanPSMT" w:hAnsi="TimesNewRomanPSMT" w:cs="TimesNewRomanPSMT"/>
          <w:sz w:val="32"/>
          <w:szCs w:val="32"/>
        </w:rPr>
        <w:t>.</w:t>
      </w:r>
    </w:p>
    <w:p w:rsidR="001B5231" w:rsidRDefault="00FA34F5" w:rsidP="00FA34F5">
      <w:pPr>
        <w:pStyle w:val="ListParagraph"/>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r>
        <w:rPr>
          <w:rFonts w:ascii="TimesNewRomanPSMT" w:hAnsi="TimesNewRomanPSMT" w:cs="TimesNewRomanPSMT"/>
          <w:sz w:val="32"/>
          <w:szCs w:val="32"/>
        </w:rPr>
        <w:t>The user here ca</w:t>
      </w:r>
      <w:r w:rsidR="001B5231">
        <w:rPr>
          <w:rFonts w:ascii="TimesNewRomanPSMT" w:hAnsi="TimesNewRomanPSMT" w:cs="TimesNewRomanPSMT"/>
          <w:sz w:val="32"/>
          <w:szCs w:val="32"/>
        </w:rPr>
        <w:t xml:space="preserve">n choose any student to borrow </w:t>
      </w:r>
      <w:r>
        <w:rPr>
          <w:rFonts w:ascii="TimesNewRomanPSMT" w:hAnsi="TimesNewRomanPSMT" w:cs="TimesNewRomanPSMT"/>
          <w:sz w:val="32"/>
          <w:szCs w:val="32"/>
        </w:rPr>
        <w:t>a b</w:t>
      </w:r>
      <w:r w:rsidR="001B5231">
        <w:rPr>
          <w:rFonts w:ascii="TimesNewRomanPSMT" w:hAnsi="TimesNewRomanPSMT" w:cs="TimesNewRomanPSMT"/>
          <w:sz w:val="32"/>
          <w:szCs w:val="32"/>
        </w:rPr>
        <w:t>ook from him,</w:t>
      </w:r>
      <w:r>
        <w:rPr>
          <w:rFonts w:ascii="TimesNewRomanPSMT" w:hAnsi="TimesNewRomanPSMT" w:cs="TimesNewRomanPSMT"/>
          <w:sz w:val="32"/>
          <w:szCs w:val="32"/>
        </w:rPr>
        <w:t xml:space="preserve"> </w:t>
      </w:r>
      <w:r w:rsidR="001B5231">
        <w:rPr>
          <w:rFonts w:ascii="TimesNewRomanPSMT" w:hAnsi="TimesNewRomanPSMT" w:cs="TimesNewRomanPSMT"/>
          <w:sz w:val="32"/>
          <w:szCs w:val="32"/>
        </w:rPr>
        <w:t xml:space="preserve">he can contact the student by sending an email, making a call, sending a message </w:t>
      </w:r>
      <w:r>
        <w:rPr>
          <w:rFonts w:ascii="TimesNewRomanPSMT" w:hAnsi="TimesNewRomanPSMT" w:cs="TimesNewRomanPSMT"/>
          <w:sz w:val="32"/>
          <w:szCs w:val="32"/>
        </w:rPr>
        <w:t>or</w:t>
      </w:r>
      <w:r w:rsidR="001B5231">
        <w:rPr>
          <w:rFonts w:ascii="TimesNewRomanPSMT" w:hAnsi="TimesNewRomanPSMT" w:cs="TimesNewRomanPSMT"/>
          <w:sz w:val="32"/>
          <w:szCs w:val="32"/>
        </w:rPr>
        <w:t xml:space="preserve"> contacting </w:t>
      </w:r>
      <w:r>
        <w:rPr>
          <w:rFonts w:ascii="TimesNewRomanPSMT" w:hAnsi="TimesNewRomanPSMT" w:cs="TimesNewRomanPSMT"/>
          <w:sz w:val="32"/>
          <w:szCs w:val="32"/>
        </w:rPr>
        <w:t xml:space="preserve">him </w:t>
      </w:r>
      <w:r w:rsidR="001B5231">
        <w:rPr>
          <w:rFonts w:ascii="TimesNewRomanPSMT" w:hAnsi="TimesNewRomanPSMT" w:cs="TimesNewRomanPSMT"/>
          <w:sz w:val="32"/>
          <w:szCs w:val="32"/>
        </w:rPr>
        <w:t xml:space="preserve">by </w:t>
      </w:r>
      <w:r>
        <w:rPr>
          <w:rFonts w:ascii="TimesNewRomanPSMT" w:hAnsi="TimesNewRomanPSMT" w:cs="TimesNewRomanPSMT"/>
          <w:sz w:val="32"/>
          <w:szCs w:val="32"/>
        </w:rPr>
        <w:t>the</w:t>
      </w:r>
      <w:r w:rsidR="001B5231">
        <w:rPr>
          <w:rFonts w:ascii="TimesNewRomanPSMT" w:hAnsi="TimesNewRomanPSMT" w:cs="TimesNewRomanPSMT"/>
          <w:sz w:val="32"/>
          <w:szCs w:val="32"/>
        </w:rPr>
        <w:t xml:space="preserve"> facebook.</w:t>
      </w:r>
    </w:p>
    <w:p w:rsidR="00197957" w:rsidRDefault="00197957" w:rsidP="00FA34F5">
      <w:pPr>
        <w:pStyle w:val="ListParagraph"/>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p>
    <w:p w:rsidR="00197957" w:rsidRDefault="00197957" w:rsidP="00FA34F5">
      <w:pPr>
        <w:pStyle w:val="ListParagraph"/>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p>
    <w:p w:rsidR="00197957" w:rsidRPr="003D63A6" w:rsidRDefault="00197957" w:rsidP="00FA34F5">
      <w:pPr>
        <w:pStyle w:val="ListParagraph"/>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p>
    <w:p w:rsidR="00563465" w:rsidRDefault="00563465"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p>
    <w:p w:rsidR="001B5231" w:rsidRDefault="001B5231" w:rsidP="001B5231">
      <w:pPr>
        <w:pStyle w:val="ListParagraph"/>
        <w:widowControl w:val="0"/>
        <w:numPr>
          <w:ilvl w:val="0"/>
          <w:numId w:val="2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r>
        <w:rPr>
          <w:rFonts w:ascii="TimesNewRomanPSMT" w:hAnsi="TimesNewRomanPSMT" w:cs="TimesNewRomanPSMT"/>
          <w:sz w:val="32"/>
          <w:szCs w:val="32"/>
        </w:rPr>
        <w:t xml:space="preserve">The user searches a book by its course number </w:t>
      </w:r>
    </w:p>
    <w:p w:rsidR="001B5231" w:rsidRDefault="001B5231" w:rsidP="00FA34F5">
      <w:pPr>
        <w:pStyle w:val="ListParagraph"/>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r>
        <w:rPr>
          <w:rFonts w:ascii="TimesNewRomanPSMT" w:hAnsi="TimesNewRomanPSMT" w:cs="TimesNewRomanPSMT"/>
          <w:sz w:val="32"/>
          <w:szCs w:val="32"/>
        </w:rPr>
        <w:lastRenderedPageBreak/>
        <w:t xml:space="preserve">Here we wrote </w:t>
      </w:r>
      <w:r w:rsidR="00FA34F5">
        <w:rPr>
          <w:rFonts w:ascii="TimesNewRomanPSMT" w:hAnsi="TimesNewRomanPSMT" w:cs="TimesNewRomanPSMT"/>
          <w:sz w:val="32"/>
          <w:szCs w:val="32"/>
        </w:rPr>
        <w:t>an Objective</w:t>
      </w:r>
      <w:r>
        <w:rPr>
          <w:rFonts w:ascii="TimesNewRomanPSMT" w:hAnsi="TimesNewRomanPSMT" w:cs="TimesNewRomanPSMT"/>
          <w:sz w:val="32"/>
          <w:szCs w:val="32"/>
        </w:rPr>
        <w:t>-C code that communicates with a webService. The webService is a php code that will connect to mySql database then it fetch</w:t>
      </w:r>
      <w:r w:rsidR="00FA34F5">
        <w:rPr>
          <w:rFonts w:ascii="TimesNewRomanPSMT" w:hAnsi="TimesNewRomanPSMT" w:cs="TimesNewRomanPSMT"/>
          <w:sz w:val="32"/>
          <w:szCs w:val="32"/>
        </w:rPr>
        <w:t>es all the</w:t>
      </w:r>
      <w:r>
        <w:rPr>
          <w:rFonts w:ascii="TimesNewRomanPSMT" w:hAnsi="TimesNewRomanPSMT" w:cs="TimesNewRomanPSMT"/>
          <w:sz w:val="32"/>
          <w:szCs w:val="32"/>
        </w:rPr>
        <w:t xml:space="preserve"> students (from the  course  table) that have the same entered book number .Then the webservice will return the  students list </w:t>
      </w:r>
      <w:r w:rsidR="00FA34F5">
        <w:rPr>
          <w:rFonts w:ascii="TimesNewRomanPSMT" w:hAnsi="TimesNewRomanPSMT" w:cs="TimesNewRomanPSMT"/>
          <w:sz w:val="32"/>
          <w:szCs w:val="32"/>
        </w:rPr>
        <w:t>that we will display.</w:t>
      </w:r>
    </w:p>
    <w:p w:rsidR="001B5231" w:rsidRDefault="001B5231" w:rsidP="001B5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color w:val="3F6CAF"/>
          <w:sz w:val="24"/>
          <w:szCs w:val="24"/>
        </w:rPr>
      </w:pPr>
    </w:p>
    <w:p w:rsidR="00FA34F5" w:rsidRPr="003D63A6" w:rsidRDefault="00FA34F5" w:rsidP="00FA34F5">
      <w:pPr>
        <w:pStyle w:val="ListParagraph"/>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r>
        <w:rPr>
          <w:rFonts w:ascii="TimesNewRomanPSMT" w:hAnsi="TimesNewRomanPSMT" w:cs="TimesNewRomanPSMT"/>
          <w:sz w:val="32"/>
          <w:szCs w:val="32"/>
        </w:rPr>
        <w:t>The user here can choose any student to borrow a book from him, he can contact the student by sending an email, making a call, sending a message or contacting him by the facebook.</w:t>
      </w:r>
    </w:p>
    <w:p w:rsidR="00FA34F5" w:rsidRDefault="00FA34F5" w:rsidP="001B5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color w:val="3F6CAF"/>
          <w:sz w:val="24"/>
          <w:szCs w:val="24"/>
        </w:rPr>
      </w:pPr>
    </w:p>
    <w:p w:rsidR="001B5231" w:rsidRDefault="001B5231" w:rsidP="001B5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color w:val="3F6CAF"/>
          <w:sz w:val="24"/>
          <w:szCs w:val="24"/>
        </w:rPr>
      </w:pPr>
    </w:p>
    <w:p w:rsidR="00563465" w:rsidRDefault="00563465"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color w:val="3F6CAF"/>
          <w:sz w:val="24"/>
          <w:szCs w:val="24"/>
        </w:rPr>
      </w:pPr>
    </w:p>
    <w:p w:rsidR="00563465" w:rsidRDefault="00563465"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ascii="TimesNewRomanPSMT" w:hAnsi="TimesNewRomanPSMT" w:cs="TimesNewRomanPSMT"/>
          <w:color w:val="3F6CAF"/>
          <w:sz w:val="24"/>
          <w:szCs w:val="24"/>
        </w:rPr>
      </w:pPr>
    </w:p>
    <w:p w:rsidR="003D63A6" w:rsidRPr="00197957" w:rsidRDefault="003D63A6" w:rsidP="004B2611">
      <w:pPr>
        <w:pStyle w:val="Heading3"/>
        <w:rPr>
          <w:b w:val="0"/>
          <w:bCs w:val="0"/>
          <w:color w:val="7030A0"/>
          <w:sz w:val="40"/>
          <w:szCs w:val="40"/>
        </w:rPr>
      </w:pPr>
      <w:bookmarkStart w:id="59" w:name="_Toc437123629"/>
      <w:r w:rsidRPr="00197957">
        <w:rPr>
          <w:b w:val="0"/>
          <w:bCs w:val="0"/>
          <w:color w:val="7030A0"/>
          <w:sz w:val="40"/>
          <w:szCs w:val="40"/>
        </w:rPr>
        <w:t xml:space="preserve">5.2.2 </w:t>
      </w:r>
      <w:r w:rsidR="00FA34F5" w:rsidRPr="00197957">
        <w:rPr>
          <w:b w:val="0"/>
          <w:bCs w:val="0"/>
          <w:color w:val="7030A0"/>
          <w:sz w:val="40"/>
          <w:szCs w:val="40"/>
        </w:rPr>
        <w:t>Store</w:t>
      </w:r>
      <w:r w:rsidRPr="00197957">
        <w:rPr>
          <w:b w:val="0"/>
          <w:bCs w:val="0"/>
          <w:color w:val="7030A0"/>
          <w:sz w:val="40"/>
          <w:szCs w:val="40"/>
        </w:rPr>
        <w:t xml:space="preserve"> a book to the database</w:t>
      </w:r>
      <w:bookmarkEnd w:id="59"/>
      <w:r w:rsidRPr="00197957">
        <w:rPr>
          <w:b w:val="0"/>
          <w:bCs w:val="0"/>
          <w:color w:val="7030A0"/>
          <w:sz w:val="40"/>
          <w:szCs w:val="40"/>
        </w:rPr>
        <w:t xml:space="preserve"> </w:t>
      </w:r>
    </w:p>
    <w:p w:rsidR="001B5231" w:rsidRDefault="001B5231" w:rsidP="004B2611">
      <w:pPr>
        <w:pStyle w:val="Heading3"/>
      </w:pPr>
    </w:p>
    <w:p w:rsidR="001B5231" w:rsidRDefault="001B5231" w:rsidP="001B5231">
      <w:pPr>
        <w:pStyle w:val="ListParagraph"/>
        <w:widowControl w:val="0"/>
        <w:numPr>
          <w:ilvl w:val="0"/>
          <w:numId w:val="2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r>
        <w:rPr>
          <w:rFonts w:ascii="TimesNewRomanPSMT" w:hAnsi="TimesNewRomanPSMT" w:cs="TimesNewRomanPSMT"/>
          <w:sz w:val="32"/>
          <w:szCs w:val="32"/>
        </w:rPr>
        <w:t xml:space="preserve">The user stores a book by its name </w:t>
      </w:r>
    </w:p>
    <w:p w:rsidR="001B5231" w:rsidRPr="003D63A6" w:rsidRDefault="001B5231" w:rsidP="001B5231">
      <w:pPr>
        <w:pStyle w:val="ListParagraph"/>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r>
        <w:rPr>
          <w:rFonts w:ascii="TimesNewRomanPSMT" w:hAnsi="TimesNewRomanPSMT" w:cs="TimesNewRomanPSMT"/>
          <w:sz w:val="32"/>
          <w:szCs w:val="32"/>
        </w:rPr>
        <w:t xml:space="preserve">Here we wrote an  Objective-C code that communicates with a webService.The webService is a php code that will connect to mySql database .Then the webservice will add the student’s username with the book name in the book table . </w:t>
      </w:r>
    </w:p>
    <w:p w:rsidR="001B5231" w:rsidRDefault="001B5231" w:rsidP="001B5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p>
    <w:p w:rsidR="001B5231" w:rsidRDefault="001B5231" w:rsidP="001B5231">
      <w:pPr>
        <w:pStyle w:val="ListParagraph"/>
        <w:widowControl w:val="0"/>
        <w:numPr>
          <w:ilvl w:val="0"/>
          <w:numId w:val="2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r>
        <w:rPr>
          <w:rFonts w:ascii="TimesNewRomanPSMT" w:hAnsi="TimesNewRomanPSMT" w:cs="TimesNewRomanPSMT"/>
          <w:sz w:val="32"/>
          <w:szCs w:val="32"/>
        </w:rPr>
        <w:t xml:space="preserve">The user stores a book by its course number </w:t>
      </w:r>
    </w:p>
    <w:p w:rsidR="001B5231" w:rsidRPr="003D63A6" w:rsidRDefault="001B5231" w:rsidP="001B5231">
      <w:pPr>
        <w:pStyle w:val="ListParagraph"/>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r>
        <w:rPr>
          <w:rFonts w:ascii="TimesNewRomanPSMT" w:hAnsi="TimesNewRomanPSMT" w:cs="TimesNewRomanPSMT"/>
          <w:sz w:val="32"/>
          <w:szCs w:val="32"/>
        </w:rPr>
        <w:t xml:space="preserve">Here we wrote an  Objective-C code that communicates with a webService.The webService is a php code that will connect to mySql database .Then the webservice will add the student’s username with the book number in the course table . </w:t>
      </w:r>
    </w:p>
    <w:p w:rsidR="001B5231" w:rsidRDefault="001B5231" w:rsidP="001B5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p>
    <w:p w:rsidR="00563465" w:rsidRDefault="00563465"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color w:val="3F6CAF"/>
          <w:sz w:val="24"/>
          <w:szCs w:val="24"/>
        </w:rPr>
      </w:pPr>
    </w:p>
    <w:p w:rsidR="00563465" w:rsidRDefault="00563465"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color w:val="3F6CAF"/>
          <w:sz w:val="24"/>
          <w:szCs w:val="24"/>
        </w:rPr>
      </w:pPr>
    </w:p>
    <w:p w:rsidR="00563465" w:rsidRDefault="00563465"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firstLine="720"/>
        <w:rPr>
          <w:rFonts w:ascii="TimesNewRomanPSMT" w:hAnsi="TimesNewRomanPSMT" w:cs="TimesNewRomanPSMT"/>
          <w:color w:val="3F6CAF"/>
          <w:sz w:val="24"/>
          <w:szCs w:val="24"/>
        </w:rPr>
      </w:pPr>
    </w:p>
    <w:p w:rsidR="00563465" w:rsidRPr="00197957" w:rsidRDefault="001B5231" w:rsidP="004B2611">
      <w:pPr>
        <w:pStyle w:val="Heading3"/>
        <w:rPr>
          <w:b w:val="0"/>
          <w:bCs w:val="0"/>
          <w:color w:val="7030A0"/>
          <w:sz w:val="40"/>
          <w:szCs w:val="40"/>
        </w:rPr>
      </w:pPr>
      <w:bookmarkStart w:id="60" w:name="_Toc437123630"/>
      <w:r w:rsidRPr="00197957">
        <w:rPr>
          <w:b w:val="0"/>
          <w:bCs w:val="0"/>
          <w:color w:val="7030A0"/>
          <w:sz w:val="40"/>
          <w:szCs w:val="40"/>
        </w:rPr>
        <w:t xml:space="preserve">5.2.3 </w:t>
      </w:r>
      <w:r w:rsidR="00563465" w:rsidRPr="00197957">
        <w:rPr>
          <w:b w:val="0"/>
          <w:bCs w:val="0"/>
          <w:color w:val="7030A0"/>
          <w:sz w:val="40"/>
          <w:szCs w:val="40"/>
        </w:rPr>
        <w:t>Delete a book from the database</w:t>
      </w:r>
      <w:bookmarkEnd w:id="60"/>
    </w:p>
    <w:p w:rsidR="001B5231" w:rsidRDefault="001B5231" w:rsidP="004B2611">
      <w:pPr>
        <w:pStyle w:val="Heading3"/>
      </w:pPr>
    </w:p>
    <w:p w:rsidR="001B5231" w:rsidRDefault="001B5231" w:rsidP="001B5231">
      <w:pPr>
        <w:pStyle w:val="ListParagraph"/>
        <w:widowControl w:val="0"/>
        <w:numPr>
          <w:ilvl w:val="0"/>
          <w:numId w:val="2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r>
        <w:rPr>
          <w:rFonts w:ascii="TimesNewRomanPSMT" w:hAnsi="TimesNewRomanPSMT" w:cs="TimesNewRomanPSMT"/>
          <w:sz w:val="32"/>
          <w:szCs w:val="32"/>
        </w:rPr>
        <w:t xml:space="preserve">The user deletes a book by its name </w:t>
      </w:r>
    </w:p>
    <w:p w:rsidR="001B5231" w:rsidRPr="003D63A6" w:rsidRDefault="001B5231" w:rsidP="001B5231">
      <w:pPr>
        <w:pStyle w:val="ListParagraph"/>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r>
        <w:rPr>
          <w:rFonts w:ascii="TimesNewRomanPSMT" w:hAnsi="TimesNewRomanPSMT" w:cs="TimesNewRomanPSMT"/>
          <w:sz w:val="32"/>
          <w:szCs w:val="32"/>
        </w:rPr>
        <w:lastRenderedPageBreak/>
        <w:t xml:space="preserve">Here we wrote an  Objective-C code that communicates with a webService. The webService is a php code that will connect to mySql database .Then the webservice will delete the student’s username with the book name from the book </w:t>
      </w:r>
      <w:r w:rsidR="00FA34F5">
        <w:rPr>
          <w:rFonts w:ascii="TimesNewRomanPSMT" w:hAnsi="TimesNewRomanPSMT" w:cs="TimesNewRomanPSMT"/>
          <w:sz w:val="32"/>
          <w:szCs w:val="32"/>
        </w:rPr>
        <w:t xml:space="preserve">table. </w:t>
      </w:r>
    </w:p>
    <w:p w:rsidR="001B5231" w:rsidRDefault="001B5231" w:rsidP="001B5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p>
    <w:p w:rsidR="001B5231" w:rsidRDefault="001B5231" w:rsidP="00FA34F5">
      <w:pPr>
        <w:pStyle w:val="ListParagraph"/>
        <w:widowControl w:val="0"/>
        <w:numPr>
          <w:ilvl w:val="0"/>
          <w:numId w:val="2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r>
        <w:rPr>
          <w:rFonts w:ascii="TimesNewRomanPSMT" w:hAnsi="TimesNewRomanPSMT" w:cs="TimesNewRomanPSMT"/>
          <w:sz w:val="32"/>
          <w:szCs w:val="32"/>
        </w:rPr>
        <w:t xml:space="preserve">The user </w:t>
      </w:r>
      <w:r w:rsidR="00FA34F5">
        <w:rPr>
          <w:rFonts w:ascii="TimesNewRomanPSMT" w:hAnsi="TimesNewRomanPSMT" w:cs="TimesNewRomanPSMT"/>
          <w:sz w:val="32"/>
          <w:szCs w:val="32"/>
        </w:rPr>
        <w:t>delete</w:t>
      </w:r>
      <w:r>
        <w:rPr>
          <w:rFonts w:ascii="TimesNewRomanPSMT" w:hAnsi="TimesNewRomanPSMT" w:cs="TimesNewRomanPSMT"/>
          <w:sz w:val="32"/>
          <w:szCs w:val="32"/>
        </w:rPr>
        <w:t xml:space="preserve">s a book by its course number </w:t>
      </w:r>
    </w:p>
    <w:p w:rsidR="001B5231" w:rsidRPr="003D63A6" w:rsidRDefault="001B5231" w:rsidP="001B5231">
      <w:pPr>
        <w:pStyle w:val="ListParagraph"/>
        <w:widowControl w:val="0"/>
        <w:numPr>
          <w:ilvl w:val="0"/>
          <w:numId w:val="2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r>
        <w:rPr>
          <w:rFonts w:ascii="TimesNewRomanPSMT" w:hAnsi="TimesNewRomanPSMT" w:cs="TimesNewRomanPSMT"/>
          <w:sz w:val="32"/>
          <w:szCs w:val="32"/>
        </w:rPr>
        <w:t xml:space="preserve">Here we wrote an  Objective-C code that communicates with a webService. The webService is a php code that will connect to mySql database .Then the webservice will delete the student’s username with the book number from the course </w:t>
      </w:r>
      <w:r w:rsidR="00FA34F5">
        <w:rPr>
          <w:rFonts w:ascii="TimesNewRomanPSMT" w:hAnsi="TimesNewRomanPSMT" w:cs="TimesNewRomanPSMT"/>
          <w:sz w:val="32"/>
          <w:szCs w:val="32"/>
        </w:rPr>
        <w:t xml:space="preserve">table. </w:t>
      </w:r>
    </w:p>
    <w:p w:rsidR="00563465" w:rsidRDefault="00563465"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p>
    <w:p w:rsidR="00563465" w:rsidRDefault="00563465"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p>
    <w:p w:rsidR="00563465" w:rsidRDefault="00563465"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ascii="TimesNewRomanPSMT" w:hAnsi="TimesNewRomanPSMT" w:cs="TimesNewRomanPSMT"/>
          <w:sz w:val="32"/>
          <w:szCs w:val="32"/>
        </w:rPr>
      </w:pPr>
    </w:p>
    <w:p w:rsidR="00563465" w:rsidRPr="00197957" w:rsidRDefault="001B5231" w:rsidP="004B2611">
      <w:pPr>
        <w:pStyle w:val="Heading3"/>
        <w:rPr>
          <w:b w:val="0"/>
          <w:bCs w:val="0"/>
          <w:color w:val="7030A0"/>
          <w:sz w:val="40"/>
          <w:szCs w:val="40"/>
        </w:rPr>
      </w:pPr>
      <w:bookmarkStart w:id="61" w:name="_Toc437123631"/>
      <w:r w:rsidRPr="00197957">
        <w:rPr>
          <w:rFonts w:ascii="TimesNewRomanPSMT" w:hAnsi="TimesNewRomanPSMT" w:cs="TimesNewRomanPSMT"/>
          <w:b w:val="0"/>
          <w:bCs w:val="0"/>
          <w:color w:val="7030A0"/>
          <w:sz w:val="40"/>
          <w:szCs w:val="40"/>
        </w:rPr>
        <w:t>5.3</w:t>
      </w:r>
      <w:r w:rsidR="00563465" w:rsidRPr="00197957">
        <w:rPr>
          <w:b w:val="0"/>
          <w:bCs w:val="0"/>
          <w:color w:val="7030A0"/>
          <w:sz w:val="40"/>
          <w:szCs w:val="40"/>
        </w:rPr>
        <w:t xml:space="preserve"> hall guide</w:t>
      </w:r>
      <w:bookmarkEnd w:id="61"/>
    </w:p>
    <w:p w:rsidR="00563465" w:rsidRPr="0098675D" w:rsidRDefault="00563465"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TrebuchetMS" w:hAnsi="TrebuchetMS" w:cs="TrebuchetMS"/>
          <w:b/>
          <w:bCs/>
          <w:color w:val="3F6CAF"/>
          <w:sz w:val="32"/>
          <w:szCs w:val="32"/>
        </w:rPr>
      </w:pPr>
      <w:r w:rsidRPr="0098675D">
        <w:rPr>
          <w:rFonts w:ascii="TrebuchetMS" w:hAnsi="TrebuchetMS" w:cs="TrebuchetMS"/>
          <w:b/>
          <w:bCs/>
          <w:color w:val="3F6CAF"/>
          <w:sz w:val="32"/>
          <w:szCs w:val="32"/>
        </w:rPr>
        <w:t xml:space="preserve"> </w:t>
      </w:r>
    </w:p>
    <w:p w:rsidR="00563465" w:rsidRPr="0098675D" w:rsidRDefault="00563465" w:rsidP="0019795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r w:rsidRPr="0098675D">
        <w:rPr>
          <w:rFonts w:ascii="TimesNewRomanPSMT" w:hAnsi="TimesNewRomanPSMT" w:cs="TimesNewRomanPSMT"/>
          <w:sz w:val="32"/>
          <w:szCs w:val="32"/>
        </w:rPr>
        <w:t>In order to guide a student inside the building and convey student to the required hall, we had used Vuforia, which is an Augmented Reality Software Development Kit (SDK) for mobile devices that enables the creation of Augmented Reality. We had done this process in these steps:</w:t>
      </w:r>
    </w:p>
    <w:p w:rsidR="00EC6EE9" w:rsidRPr="0098675D" w:rsidRDefault="00EC6EE9"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firstLine="720"/>
        <w:rPr>
          <w:rFonts w:ascii="TimesNewRomanPSMT" w:hAnsi="TimesNewRomanPSMT" w:cs="TimesNewRomanPSMT"/>
          <w:sz w:val="32"/>
          <w:szCs w:val="32"/>
        </w:rPr>
      </w:pPr>
    </w:p>
    <w:p w:rsidR="00563465" w:rsidRPr="0098675D" w:rsidRDefault="00FA34F5" w:rsidP="00563465">
      <w:pPr>
        <w:widowControl w:val="0"/>
        <w:numPr>
          <w:ilvl w:val="0"/>
          <w:numId w:val="23"/>
        </w:numPr>
        <w:tabs>
          <w:tab w:val="left" w:pos="1233"/>
          <w:tab w:val="left" w:pos="1593"/>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hanging="1593"/>
        <w:rPr>
          <w:rFonts w:ascii="TimesNewRomanPSMT" w:hAnsi="TimesNewRomanPSMT" w:cs="TimesNewRomanPSMT"/>
          <w:sz w:val="32"/>
          <w:szCs w:val="32"/>
        </w:rPr>
      </w:pPr>
      <w:r w:rsidRPr="0098675D">
        <w:rPr>
          <w:rFonts w:ascii="TimesNewRomanPSMT" w:hAnsi="TimesNewRomanPSMT" w:cs="TimesNewRomanPSMT"/>
          <w:sz w:val="32"/>
          <w:szCs w:val="32"/>
        </w:rPr>
        <w:t>1) Download</w:t>
      </w:r>
      <w:r w:rsidR="00563465" w:rsidRPr="0098675D">
        <w:rPr>
          <w:rFonts w:ascii="TimesNewRomanPSMT" w:hAnsi="TimesNewRomanPSMT" w:cs="TimesNewRomanPSMT"/>
          <w:sz w:val="32"/>
          <w:szCs w:val="32"/>
        </w:rPr>
        <w:t xml:space="preserve"> </w:t>
      </w:r>
      <w:r w:rsidRPr="0098675D">
        <w:rPr>
          <w:rFonts w:ascii="TimesNewRomanPSMT" w:hAnsi="TimesNewRomanPSMT" w:cs="TimesNewRomanPSMT"/>
          <w:sz w:val="32"/>
          <w:szCs w:val="32"/>
        </w:rPr>
        <w:t>the vuforia</w:t>
      </w:r>
      <w:r w:rsidR="00563465" w:rsidRPr="0098675D">
        <w:rPr>
          <w:rFonts w:ascii="TimesNewRomanPSMT" w:hAnsi="TimesNewRomanPSMT" w:cs="TimesNewRomanPSMT"/>
          <w:sz w:val="32"/>
          <w:szCs w:val="32"/>
        </w:rPr>
        <w:t xml:space="preserve"> SDK for IOS.</w:t>
      </w:r>
    </w:p>
    <w:p w:rsidR="00563465" w:rsidRPr="0098675D" w:rsidRDefault="00FA34F5" w:rsidP="00563465">
      <w:pPr>
        <w:widowControl w:val="0"/>
        <w:numPr>
          <w:ilvl w:val="0"/>
          <w:numId w:val="23"/>
        </w:numPr>
        <w:tabs>
          <w:tab w:val="left" w:pos="1233"/>
          <w:tab w:val="left" w:pos="1593"/>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hanging="1593"/>
        <w:rPr>
          <w:rFonts w:ascii="TimesNewRomanPSMT" w:hAnsi="TimesNewRomanPSMT" w:cs="TimesNewRomanPSMT"/>
          <w:sz w:val="32"/>
          <w:szCs w:val="32"/>
        </w:rPr>
      </w:pPr>
      <w:r w:rsidRPr="0098675D">
        <w:rPr>
          <w:rFonts w:ascii="TimesNewRomanPSMT" w:hAnsi="TimesNewRomanPSMT" w:cs="TimesNewRomanPSMT"/>
          <w:sz w:val="32"/>
          <w:szCs w:val="32"/>
        </w:rPr>
        <w:t>2) Create</w:t>
      </w:r>
      <w:r w:rsidR="00563465" w:rsidRPr="0098675D">
        <w:rPr>
          <w:rFonts w:ascii="TimesNewRomanPSMT" w:hAnsi="TimesNewRomanPSMT" w:cs="TimesNewRomanPSMT"/>
          <w:sz w:val="32"/>
          <w:szCs w:val="32"/>
        </w:rPr>
        <w:t xml:space="preserve"> an account in the Vuforia developer portal.</w:t>
      </w:r>
    </w:p>
    <w:p w:rsidR="00563465" w:rsidRPr="0098675D" w:rsidRDefault="00FA34F5" w:rsidP="00563465">
      <w:pPr>
        <w:widowControl w:val="0"/>
        <w:numPr>
          <w:ilvl w:val="0"/>
          <w:numId w:val="23"/>
        </w:numPr>
        <w:tabs>
          <w:tab w:val="left" w:pos="1233"/>
          <w:tab w:val="left" w:pos="1593"/>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hanging="1593"/>
        <w:rPr>
          <w:rFonts w:ascii="TimesNewRomanPSMT" w:hAnsi="TimesNewRomanPSMT" w:cs="TimesNewRomanPSMT"/>
          <w:sz w:val="32"/>
          <w:szCs w:val="32"/>
        </w:rPr>
      </w:pPr>
      <w:r w:rsidRPr="0098675D">
        <w:rPr>
          <w:rFonts w:ascii="TimesNewRomanPSMT" w:hAnsi="TimesNewRomanPSMT" w:cs="TimesNewRomanPSMT"/>
          <w:sz w:val="32"/>
          <w:szCs w:val="32"/>
        </w:rPr>
        <w:t>3) Create</w:t>
      </w:r>
      <w:r w:rsidR="00563465" w:rsidRPr="0098675D">
        <w:rPr>
          <w:rFonts w:ascii="TimesNewRomanPSMT" w:hAnsi="TimesNewRomanPSMT" w:cs="TimesNewRomanPSMT"/>
          <w:sz w:val="32"/>
          <w:szCs w:val="32"/>
        </w:rPr>
        <w:t xml:space="preserve"> a license key for the application.</w:t>
      </w:r>
    </w:p>
    <w:p w:rsidR="00EC6EE9" w:rsidRPr="0098675D" w:rsidRDefault="00FA34F5" w:rsidP="00563465">
      <w:pPr>
        <w:widowControl w:val="0"/>
        <w:numPr>
          <w:ilvl w:val="0"/>
          <w:numId w:val="23"/>
        </w:numPr>
        <w:tabs>
          <w:tab w:val="left" w:pos="1233"/>
          <w:tab w:val="left" w:pos="1593"/>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hanging="1593"/>
        <w:rPr>
          <w:rFonts w:ascii="TimesNewRomanPSMT" w:hAnsi="TimesNewRomanPSMT" w:cs="TimesNewRomanPSMT"/>
          <w:sz w:val="32"/>
          <w:szCs w:val="32"/>
        </w:rPr>
      </w:pPr>
      <w:r w:rsidRPr="0098675D">
        <w:rPr>
          <w:rFonts w:ascii="TimesNewRomanPSMT" w:hAnsi="TimesNewRomanPSMT" w:cs="TimesNewRomanPSMT"/>
          <w:sz w:val="32"/>
          <w:szCs w:val="32"/>
        </w:rPr>
        <w:t>4) Integrate</w:t>
      </w:r>
      <w:r w:rsidR="00EC6EE9" w:rsidRPr="0098675D">
        <w:rPr>
          <w:rFonts w:ascii="TimesNewRomanPSMT" w:hAnsi="TimesNewRomanPSMT" w:cs="TimesNewRomanPSMT"/>
          <w:sz w:val="32"/>
          <w:szCs w:val="32"/>
        </w:rPr>
        <w:t xml:space="preserve"> the Vuforia SDK with our project.</w:t>
      </w:r>
    </w:p>
    <w:p w:rsidR="00563465" w:rsidRPr="0098675D" w:rsidRDefault="00FA34F5" w:rsidP="00563465">
      <w:pPr>
        <w:widowControl w:val="0"/>
        <w:numPr>
          <w:ilvl w:val="0"/>
          <w:numId w:val="23"/>
        </w:numPr>
        <w:tabs>
          <w:tab w:val="left" w:pos="1233"/>
          <w:tab w:val="left" w:pos="1593"/>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hanging="1593"/>
        <w:rPr>
          <w:rFonts w:ascii="TimesNewRomanPSMT" w:hAnsi="TimesNewRomanPSMT" w:cs="TimesNewRomanPSMT"/>
          <w:sz w:val="32"/>
          <w:szCs w:val="32"/>
        </w:rPr>
      </w:pPr>
      <w:r w:rsidRPr="0098675D">
        <w:rPr>
          <w:rFonts w:ascii="TimesNewRomanPSMT" w:hAnsi="TimesNewRomanPSMT" w:cs="TimesNewRomanPSMT"/>
          <w:sz w:val="32"/>
          <w:szCs w:val="32"/>
        </w:rPr>
        <w:t>5) Create</w:t>
      </w:r>
      <w:r w:rsidR="00563465" w:rsidRPr="0098675D">
        <w:rPr>
          <w:rFonts w:ascii="TimesNewRomanPSMT" w:hAnsi="TimesNewRomanPSMT" w:cs="TimesNewRomanPSMT"/>
          <w:sz w:val="32"/>
          <w:szCs w:val="32"/>
        </w:rPr>
        <w:t xml:space="preserve"> a database that will contain the markers “targets” of the app</w:t>
      </w:r>
      <w:r>
        <w:rPr>
          <w:rFonts w:ascii="TimesNewRomanPSMT" w:hAnsi="TimesNewRomanPSMT" w:cs="TimesNewRomanPSMT"/>
          <w:sz w:val="32"/>
          <w:szCs w:val="32"/>
        </w:rPr>
        <w:t>lication</w:t>
      </w:r>
      <w:r w:rsidR="00563465" w:rsidRPr="0098675D">
        <w:rPr>
          <w:rFonts w:ascii="TimesNewRomanPSMT" w:hAnsi="TimesNewRomanPSMT" w:cs="TimesNewRomanPSMT"/>
          <w:sz w:val="32"/>
          <w:szCs w:val="32"/>
        </w:rPr>
        <w:t>.</w:t>
      </w:r>
    </w:p>
    <w:p w:rsidR="00563465" w:rsidRPr="0098675D" w:rsidRDefault="00FA34F5" w:rsidP="00563465">
      <w:pPr>
        <w:widowControl w:val="0"/>
        <w:numPr>
          <w:ilvl w:val="0"/>
          <w:numId w:val="23"/>
        </w:numPr>
        <w:tabs>
          <w:tab w:val="left" w:pos="1233"/>
          <w:tab w:val="left" w:pos="1593"/>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hanging="1593"/>
        <w:rPr>
          <w:rFonts w:ascii="TimesNewRomanPSMT" w:hAnsi="TimesNewRomanPSMT" w:cs="TimesNewRomanPSMT"/>
          <w:sz w:val="32"/>
          <w:szCs w:val="32"/>
        </w:rPr>
      </w:pPr>
      <w:r w:rsidRPr="0098675D">
        <w:rPr>
          <w:rFonts w:ascii="TimesNewRomanPSMT" w:hAnsi="TimesNewRomanPSMT" w:cs="TimesNewRomanPSMT"/>
          <w:sz w:val="32"/>
          <w:szCs w:val="32"/>
        </w:rPr>
        <w:t>6) Add</w:t>
      </w:r>
      <w:r w:rsidR="00563465" w:rsidRPr="0098675D">
        <w:rPr>
          <w:rFonts w:ascii="TimesNewRomanPSMT" w:hAnsi="TimesNewRomanPSMT" w:cs="TimesNewRomanPSMT"/>
          <w:sz w:val="32"/>
          <w:szCs w:val="32"/>
        </w:rPr>
        <w:t xml:space="preserve"> the Image Targets to the database. The SDK detects and tracks the features that are naturally found in the image itself by comparing these natural features against a known target resource database.</w:t>
      </w:r>
    </w:p>
    <w:p w:rsidR="0098675D" w:rsidRPr="0098675D" w:rsidRDefault="0098675D" w:rsidP="00563465">
      <w:pPr>
        <w:widowControl w:val="0"/>
        <w:numPr>
          <w:ilvl w:val="0"/>
          <w:numId w:val="23"/>
        </w:numPr>
        <w:tabs>
          <w:tab w:val="left" w:pos="1233"/>
          <w:tab w:val="left" w:pos="1593"/>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hanging="1593"/>
        <w:rPr>
          <w:rFonts w:ascii="TimesNewRomanPSMT" w:hAnsi="TimesNewRomanPSMT" w:cs="TimesNewRomanPSMT"/>
          <w:sz w:val="32"/>
          <w:szCs w:val="32"/>
        </w:rPr>
      </w:pPr>
    </w:p>
    <w:p w:rsidR="0098675D" w:rsidRPr="0098675D" w:rsidRDefault="00EC6EE9" w:rsidP="00FA34F5">
      <w:pPr>
        <w:widowControl w:val="0"/>
        <w:numPr>
          <w:ilvl w:val="0"/>
          <w:numId w:val="23"/>
        </w:numPr>
        <w:tabs>
          <w:tab w:val="left" w:pos="1233"/>
          <w:tab w:val="left" w:pos="1593"/>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hanging="1593"/>
        <w:rPr>
          <w:rFonts w:ascii="TimesNewRomanPSMT" w:hAnsi="TimesNewRomanPSMT" w:cs="TimesNewRomanPSMT"/>
          <w:sz w:val="32"/>
          <w:szCs w:val="32"/>
        </w:rPr>
      </w:pPr>
      <w:r w:rsidRPr="0098675D">
        <w:rPr>
          <w:rFonts w:ascii="TimesNewRomanPSMT" w:hAnsi="TimesNewRomanPSMT" w:cs="TimesNewRomanPSMT"/>
          <w:sz w:val="32"/>
          <w:szCs w:val="32"/>
        </w:rPr>
        <w:t>Once the image targer (the marker) is detected</w:t>
      </w:r>
      <w:r w:rsidR="0098675D" w:rsidRPr="0098675D">
        <w:rPr>
          <w:rFonts w:ascii="TimesNewRomanPSMT" w:hAnsi="TimesNewRomanPSMT" w:cs="TimesNewRomanPSMT"/>
          <w:sz w:val="32"/>
          <w:szCs w:val="32"/>
        </w:rPr>
        <w:t xml:space="preserve"> </w:t>
      </w:r>
      <w:r w:rsidRPr="0098675D">
        <w:rPr>
          <w:rFonts w:ascii="TimesNewRomanPSMT" w:hAnsi="TimesNewRomanPSMT" w:cs="TimesNewRomanPSMT"/>
          <w:sz w:val="32"/>
          <w:szCs w:val="32"/>
        </w:rPr>
        <w:t xml:space="preserve"> </w:t>
      </w:r>
      <w:r w:rsidR="0098675D" w:rsidRPr="0098675D">
        <w:rPr>
          <w:rFonts w:ascii="TimesNewRomanPSMT" w:hAnsi="TimesNewRomanPSMT" w:cs="TimesNewRomanPSMT"/>
          <w:sz w:val="32"/>
          <w:szCs w:val="32"/>
        </w:rPr>
        <w:t>we will display an 3D arrow in a correct direction to dire</w:t>
      </w:r>
      <w:r w:rsidR="00FA34F5">
        <w:rPr>
          <w:rFonts w:ascii="TimesNewRomanPSMT" w:hAnsi="TimesNewRomanPSMT" w:cs="TimesNewRomanPSMT"/>
          <w:sz w:val="32"/>
          <w:szCs w:val="32"/>
        </w:rPr>
        <w:t>c</w:t>
      </w:r>
      <w:r w:rsidR="0098675D" w:rsidRPr="0098675D">
        <w:rPr>
          <w:rFonts w:ascii="TimesNewRomanPSMT" w:hAnsi="TimesNewRomanPSMT" w:cs="TimesNewRomanPSMT"/>
          <w:sz w:val="32"/>
          <w:szCs w:val="32"/>
        </w:rPr>
        <w:t>t the user to his wanted hall.</w:t>
      </w:r>
    </w:p>
    <w:p w:rsidR="00EC6EE9" w:rsidRPr="0098675D" w:rsidRDefault="00EC6EE9" w:rsidP="00563465">
      <w:pPr>
        <w:widowControl w:val="0"/>
        <w:numPr>
          <w:ilvl w:val="0"/>
          <w:numId w:val="23"/>
        </w:numPr>
        <w:tabs>
          <w:tab w:val="left" w:pos="1233"/>
          <w:tab w:val="left" w:pos="1593"/>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hanging="1593"/>
        <w:rPr>
          <w:rFonts w:ascii="TimesNewRomanPSMT" w:hAnsi="TimesNewRomanPSMT" w:cs="TimesNewRomanPSMT"/>
          <w:sz w:val="32"/>
          <w:szCs w:val="32"/>
        </w:rPr>
      </w:pPr>
      <w:r w:rsidRPr="0098675D">
        <w:rPr>
          <w:rFonts w:ascii="TimesNewRomanPSMT" w:hAnsi="TimesNewRomanPSMT" w:cs="TimesNewRomanPSMT"/>
          <w:sz w:val="32"/>
          <w:szCs w:val="32"/>
        </w:rPr>
        <w:lastRenderedPageBreak/>
        <w:t xml:space="preserve"> </w:t>
      </w:r>
      <w:r w:rsidR="0098675D" w:rsidRPr="0098675D">
        <w:rPr>
          <w:rFonts w:ascii="TimesNewRomanPSMT" w:hAnsi="TimesNewRomanPSMT" w:cs="TimesNewRomanPSMT"/>
          <w:sz w:val="32"/>
          <w:szCs w:val="32"/>
        </w:rPr>
        <w:t xml:space="preserve">To do </w:t>
      </w:r>
      <w:r w:rsidR="00FA34F5" w:rsidRPr="0098675D">
        <w:rPr>
          <w:rFonts w:ascii="TimesNewRomanPSMT" w:hAnsi="TimesNewRomanPSMT" w:cs="TimesNewRomanPSMT"/>
          <w:sz w:val="32"/>
          <w:szCs w:val="32"/>
        </w:rPr>
        <w:t>that we</w:t>
      </w:r>
      <w:r w:rsidRPr="0098675D">
        <w:rPr>
          <w:rFonts w:ascii="TimesNewRomanPSMT" w:hAnsi="TimesNewRomanPSMT" w:cs="TimesNewRomanPSMT"/>
          <w:sz w:val="32"/>
          <w:szCs w:val="32"/>
        </w:rPr>
        <w:t xml:space="preserve"> wrote a code to get this marker information from the local database.</w:t>
      </w:r>
    </w:p>
    <w:p w:rsidR="00EC6EE9" w:rsidRPr="0098675D" w:rsidRDefault="00EC6EE9" w:rsidP="00563465">
      <w:pPr>
        <w:widowControl w:val="0"/>
        <w:numPr>
          <w:ilvl w:val="0"/>
          <w:numId w:val="23"/>
        </w:numPr>
        <w:tabs>
          <w:tab w:val="left" w:pos="1233"/>
          <w:tab w:val="left" w:pos="1593"/>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hanging="1593"/>
        <w:rPr>
          <w:rFonts w:ascii="TimesNewRomanPSMT" w:hAnsi="TimesNewRomanPSMT" w:cs="TimesNewRomanPSMT"/>
          <w:sz w:val="32"/>
          <w:szCs w:val="32"/>
        </w:rPr>
      </w:pPr>
    </w:p>
    <w:p w:rsidR="00563465" w:rsidRPr="0098675D" w:rsidRDefault="00563465" w:rsidP="00563465">
      <w:pPr>
        <w:widowControl w:val="0"/>
        <w:numPr>
          <w:ilvl w:val="0"/>
          <w:numId w:val="23"/>
        </w:numPr>
        <w:tabs>
          <w:tab w:val="left" w:pos="1233"/>
          <w:tab w:val="left" w:pos="1593"/>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hanging="1593"/>
        <w:rPr>
          <w:rFonts w:ascii="TimesNewRomanPSMT" w:hAnsi="TimesNewRomanPSMT" w:cs="TimesNewRomanPSMT"/>
          <w:sz w:val="32"/>
          <w:szCs w:val="32"/>
        </w:rPr>
      </w:pPr>
    </w:p>
    <w:p w:rsidR="0098675D" w:rsidRPr="00D614E2" w:rsidRDefault="00FA34F5" w:rsidP="00D614E2">
      <w:pPr>
        <w:widowControl w:val="0"/>
        <w:numPr>
          <w:ilvl w:val="0"/>
          <w:numId w:val="23"/>
        </w:numPr>
        <w:tabs>
          <w:tab w:val="left" w:pos="1233"/>
          <w:tab w:val="left" w:pos="1593"/>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hanging="1593"/>
        <w:rPr>
          <w:rFonts w:ascii="TimesNewRomanPSMT" w:hAnsi="TimesNewRomanPSMT" w:cs="TimesNewRomanPSMT"/>
          <w:sz w:val="32"/>
          <w:szCs w:val="32"/>
        </w:rPr>
      </w:pPr>
      <w:r w:rsidRPr="0098675D">
        <w:rPr>
          <w:rFonts w:ascii="TimesNewRomanPSMT" w:hAnsi="TimesNewRomanPSMT" w:cs="TimesNewRomanPSMT"/>
          <w:sz w:val="32"/>
          <w:szCs w:val="32"/>
        </w:rPr>
        <w:t>7) We</w:t>
      </w:r>
      <w:r w:rsidR="00563465" w:rsidRPr="0098675D">
        <w:rPr>
          <w:rFonts w:ascii="TimesNewRomanPSMT" w:hAnsi="TimesNewRomanPSMT" w:cs="TimesNewRomanPSMT"/>
          <w:sz w:val="32"/>
          <w:szCs w:val="32"/>
        </w:rPr>
        <w:t xml:space="preserve"> cr</w:t>
      </w:r>
      <w:r w:rsidR="00EC6EE9" w:rsidRPr="0098675D">
        <w:rPr>
          <w:rFonts w:ascii="TimesNewRomanPSMT" w:hAnsi="TimesNewRomanPSMT" w:cs="TimesNewRomanPSMT"/>
          <w:sz w:val="32"/>
          <w:szCs w:val="32"/>
        </w:rPr>
        <w:t xml:space="preserve">eated </w:t>
      </w:r>
      <w:r w:rsidRPr="0098675D">
        <w:rPr>
          <w:rFonts w:ascii="TimesNewRomanPSMT" w:hAnsi="TimesNewRomanPSMT" w:cs="TimesNewRomanPSMT"/>
          <w:sz w:val="32"/>
          <w:szCs w:val="32"/>
        </w:rPr>
        <w:t>five 3D</w:t>
      </w:r>
      <w:r w:rsidR="00563465" w:rsidRPr="0098675D">
        <w:rPr>
          <w:rFonts w:ascii="TimesNewRomanPSMT" w:hAnsi="TimesNewRomanPSMT" w:cs="TimesNewRomanPSMT"/>
          <w:sz w:val="32"/>
          <w:szCs w:val="32"/>
        </w:rPr>
        <w:t xml:space="preserve"> arrow object</w:t>
      </w:r>
      <w:r w:rsidR="00EC6EE9" w:rsidRPr="0098675D">
        <w:rPr>
          <w:rFonts w:ascii="TimesNewRomanPSMT" w:hAnsi="TimesNewRomanPSMT" w:cs="TimesNewRomanPSMT"/>
          <w:sz w:val="32"/>
          <w:szCs w:val="32"/>
        </w:rPr>
        <w:t>s</w:t>
      </w:r>
      <w:r w:rsidR="00563465" w:rsidRPr="0098675D">
        <w:rPr>
          <w:rFonts w:ascii="TimesNewRomanPSMT" w:hAnsi="TimesNewRomanPSMT" w:cs="TimesNewRomanPSMT"/>
          <w:sz w:val="32"/>
          <w:szCs w:val="32"/>
        </w:rPr>
        <w:t xml:space="preserve"> using the Blinder program</w:t>
      </w:r>
      <w:r w:rsidR="0098675D" w:rsidRPr="0098675D">
        <w:rPr>
          <w:rFonts w:ascii="TimesNewRomanPSMT" w:hAnsi="TimesNewRomanPSMT" w:cs="TimesNewRomanPSMT"/>
          <w:sz w:val="32"/>
          <w:szCs w:val="32"/>
        </w:rPr>
        <w:t>.</w:t>
      </w:r>
    </w:p>
    <w:p w:rsidR="0098675D" w:rsidRDefault="0098675D" w:rsidP="00563465">
      <w:pPr>
        <w:widowControl w:val="0"/>
        <w:numPr>
          <w:ilvl w:val="0"/>
          <w:numId w:val="23"/>
        </w:numPr>
        <w:tabs>
          <w:tab w:val="left" w:pos="1233"/>
          <w:tab w:val="left" w:pos="1593"/>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hanging="1593"/>
        <w:rPr>
          <w:rFonts w:ascii="TimesNewRomanPSMT" w:hAnsi="TimesNewRomanPSMT" w:cs="TimesNewRomanPSMT"/>
          <w:sz w:val="28"/>
          <w:szCs w:val="28"/>
        </w:rPr>
      </w:pPr>
    </w:p>
    <w:p w:rsidR="0098675D" w:rsidRPr="00FA34F5" w:rsidRDefault="0098675D" w:rsidP="00FA34F5">
      <w:pPr>
        <w:widowControl w:val="0"/>
        <w:numPr>
          <w:ilvl w:val="0"/>
          <w:numId w:val="23"/>
        </w:numPr>
        <w:tabs>
          <w:tab w:val="left" w:pos="1233"/>
          <w:tab w:val="left" w:pos="1593"/>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hanging="1593"/>
        <w:rPr>
          <w:rFonts w:ascii="TimesNewRomanPSMT" w:hAnsi="TimesNewRomanPSMT" w:cs="TimesNewRomanPSMT"/>
          <w:sz w:val="32"/>
          <w:szCs w:val="32"/>
        </w:rPr>
      </w:pPr>
      <w:r>
        <w:rPr>
          <w:rFonts w:ascii="TimesNewRomanPSMT" w:hAnsi="TimesNewRomanPSMT" w:cs="TimesNewRomanPSMT"/>
          <w:sz w:val="28"/>
          <w:szCs w:val="28"/>
        </w:rPr>
        <w:t>8</w:t>
      </w:r>
      <w:r w:rsidRPr="0098675D">
        <w:rPr>
          <w:rFonts w:ascii="TimesNewRomanPSMT" w:hAnsi="TimesNewRomanPSMT" w:cs="TimesNewRomanPSMT"/>
          <w:sz w:val="32"/>
          <w:szCs w:val="32"/>
        </w:rPr>
        <w:t>) Once the image targer (the marker) is detected</w:t>
      </w:r>
      <w:r w:rsidR="00FA34F5">
        <w:rPr>
          <w:rFonts w:ascii="TimesNewRomanPSMT" w:hAnsi="TimesNewRomanPSMT" w:cs="TimesNewRomanPSMT"/>
          <w:sz w:val="32"/>
          <w:szCs w:val="32"/>
        </w:rPr>
        <w:t>,</w:t>
      </w:r>
      <w:r w:rsidRPr="0098675D">
        <w:rPr>
          <w:rFonts w:ascii="TimesNewRomanPSMT" w:hAnsi="TimesNewRomanPSMT" w:cs="TimesNewRomanPSMT"/>
          <w:sz w:val="32"/>
          <w:szCs w:val="32"/>
        </w:rPr>
        <w:t xml:space="preserve"> </w:t>
      </w:r>
      <w:r w:rsidR="00FA34F5">
        <w:rPr>
          <w:rFonts w:ascii="TimesNewRomanPSMT" w:hAnsi="TimesNewRomanPSMT" w:cs="TimesNewRomanPSMT"/>
          <w:sz w:val="32"/>
          <w:szCs w:val="32"/>
        </w:rPr>
        <w:t>we</w:t>
      </w:r>
      <w:r w:rsidRPr="0098675D">
        <w:rPr>
          <w:rFonts w:ascii="TimesNewRomanPSMT" w:hAnsi="TimesNewRomanPSMT" w:cs="TimesNewRomanPSMT"/>
          <w:sz w:val="32"/>
          <w:szCs w:val="32"/>
        </w:rPr>
        <w:t xml:space="preserve"> will display an arrow in a correct direction to direct the user to his wanted hall.</w:t>
      </w:r>
      <w:r w:rsidR="00FA34F5">
        <w:rPr>
          <w:rFonts w:ascii="TimesNewRomanPSMT" w:hAnsi="TimesNewRomanPSMT" w:cs="TimesNewRomanPSMT"/>
          <w:sz w:val="32"/>
          <w:szCs w:val="32"/>
        </w:rPr>
        <w:t xml:space="preserve"> </w:t>
      </w:r>
      <w:r w:rsidRPr="0098675D">
        <w:rPr>
          <w:rFonts w:ascii="TimesNewRomanPSMT" w:hAnsi="TimesNewRomanPSMT" w:cs="TimesNewRomanPSMT"/>
          <w:sz w:val="32"/>
          <w:szCs w:val="32"/>
        </w:rPr>
        <w:t>In order to save this 3D arrow in our application we converted the arrow object into 3 arrays</w:t>
      </w:r>
      <w:r w:rsidR="00FA34F5">
        <w:rPr>
          <w:rFonts w:ascii="TimesNewRomanPSMT" w:hAnsi="TimesNewRomanPSMT" w:cs="TimesNewRomanPSMT"/>
          <w:sz w:val="32"/>
          <w:szCs w:val="32"/>
        </w:rPr>
        <w:t xml:space="preserve"> </w:t>
      </w:r>
      <w:r w:rsidRPr="0098675D">
        <w:rPr>
          <w:rFonts w:ascii="TimesNewRomanPSMT" w:hAnsi="TimesNewRomanPSMT" w:cs="TimesNewRomanPSMT"/>
          <w:sz w:val="32"/>
          <w:szCs w:val="32"/>
        </w:rPr>
        <w:t xml:space="preserve">(by using the </w:t>
      </w:r>
      <w:r w:rsidR="00FA34F5" w:rsidRPr="00FA34F5">
        <w:rPr>
          <w:rFonts w:ascii="TimesNewRomanPSMT" w:hAnsi="TimesNewRomanPSMT" w:cs="TimesNewRomanPSMT"/>
          <w:sz w:val="32"/>
          <w:szCs w:val="32"/>
        </w:rPr>
        <w:t>obj2opengl program</w:t>
      </w:r>
      <w:r w:rsidR="00FA34F5">
        <w:rPr>
          <w:rFonts w:ascii="TimesNewRomanPSMT" w:hAnsi="TimesNewRomanPSMT" w:cs="TimesNewRomanPSMT"/>
          <w:sz w:val="32"/>
          <w:szCs w:val="32"/>
        </w:rPr>
        <w:t>) that describe that object.</w:t>
      </w:r>
      <w:r w:rsidRPr="00FA34F5">
        <w:rPr>
          <w:rFonts w:ascii="TimesNewRomanPSMT" w:hAnsi="TimesNewRomanPSMT" w:cs="TimesNewRomanPSMT"/>
          <w:sz w:val="32"/>
          <w:szCs w:val="32"/>
        </w:rPr>
        <w:t>Finally we added these three arrays in to the application.</w:t>
      </w:r>
    </w:p>
    <w:p w:rsidR="0098675D" w:rsidRPr="0098675D" w:rsidRDefault="0098675D" w:rsidP="009867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sz w:val="32"/>
          <w:szCs w:val="32"/>
        </w:rPr>
      </w:pPr>
    </w:p>
    <w:p w:rsidR="0098675D" w:rsidRPr="00D614E2" w:rsidRDefault="00CB1785" w:rsidP="00563465">
      <w:pPr>
        <w:widowControl w:val="0"/>
        <w:numPr>
          <w:ilvl w:val="0"/>
          <w:numId w:val="23"/>
        </w:numPr>
        <w:tabs>
          <w:tab w:val="left" w:pos="1233"/>
          <w:tab w:val="left" w:pos="1593"/>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hanging="1593"/>
        <w:rPr>
          <w:rFonts w:ascii="TimesNewRomanPSMT" w:hAnsi="TimesNewRomanPSMT" w:cs="TimesNewRomanPSMT"/>
          <w:color w:val="7030A0"/>
          <w:sz w:val="28"/>
          <w:szCs w:val="28"/>
        </w:rPr>
      </w:pPr>
      <w:r w:rsidRPr="00D614E2">
        <w:rPr>
          <w:rFonts w:ascii="TimesNewRomanPSMT" w:hAnsi="TimesNewRomanPSMT" w:cs="TimesNewRomanPSMT"/>
          <w:color w:val="7030A0"/>
          <w:sz w:val="28"/>
          <w:szCs w:val="28"/>
        </w:rPr>
        <w:t>Note: In order to  guide the student in an efficient way we followed the following steps:</w:t>
      </w:r>
    </w:p>
    <w:p w:rsidR="00CB1785" w:rsidRDefault="00CB1785" w:rsidP="00CB1785">
      <w:pPr>
        <w:pStyle w:val="ListParagraph"/>
        <w:rPr>
          <w:rFonts w:ascii="TimesNewRomanPSMT" w:hAnsi="TimesNewRomanPSMT" w:cs="TimesNewRomanPSMT"/>
          <w:sz w:val="28"/>
          <w:szCs w:val="28"/>
        </w:rPr>
      </w:pPr>
    </w:p>
    <w:p w:rsidR="00CB1785" w:rsidRPr="0098675D" w:rsidRDefault="00CB1785" w:rsidP="00CB1785">
      <w:pPr>
        <w:widowControl w:val="0"/>
        <w:numPr>
          <w:ilvl w:val="0"/>
          <w:numId w:val="23"/>
        </w:numPr>
        <w:tabs>
          <w:tab w:val="left" w:pos="1233"/>
          <w:tab w:val="left" w:pos="1593"/>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hanging="1593"/>
        <w:rPr>
          <w:rFonts w:ascii="TimesNewRomanPSMT" w:hAnsi="TimesNewRomanPSMT" w:cs="TimesNewRomanPSMT"/>
          <w:sz w:val="32"/>
          <w:szCs w:val="32"/>
        </w:rPr>
      </w:pPr>
      <w:r>
        <w:rPr>
          <w:rFonts w:ascii="TimesNewRomanPSMT" w:hAnsi="TimesNewRomanPSMT" w:cs="TimesNewRomanPSMT"/>
          <w:sz w:val="32"/>
          <w:szCs w:val="32"/>
        </w:rPr>
        <w:t xml:space="preserve">1) </w:t>
      </w:r>
      <w:r w:rsidRPr="0098675D">
        <w:rPr>
          <w:rFonts w:ascii="TimesNewRomanPSMT" w:hAnsi="TimesNewRomanPSMT" w:cs="TimesNewRomanPSMT"/>
          <w:sz w:val="32"/>
          <w:szCs w:val="32"/>
        </w:rPr>
        <w:t>First we will guarantee that the user</w:t>
      </w:r>
      <w:r w:rsidR="00FA34F5">
        <w:rPr>
          <w:rFonts w:ascii="TimesNewRomanPSMT" w:hAnsi="TimesNewRomanPSMT" w:cs="TimesNewRomanPSMT"/>
          <w:sz w:val="32"/>
          <w:szCs w:val="32"/>
        </w:rPr>
        <w:t xml:space="preserve"> is</w:t>
      </w:r>
      <w:r w:rsidRPr="0098675D">
        <w:rPr>
          <w:rFonts w:ascii="TimesNewRomanPSMT" w:hAnsi="TimesNewRomanPSMT" w:cs="TimesNewRomanPSMT"/>
          <w:sz w:val="32"/>
          <w:szCs w:val="32"/>
        </w:rPr>
        <w:t xml:space="preserve"> in the same collage, if not we will direct him to get out of the collage.</w:t>
      </w:r>
      <w:r w:rsidR="00FA34F5">
        <w:rPr>
          <w:rFonts w:ascii="TimesNewRomanPSMT" w:hAnsi="TimesNewRomanPSMT" w:cs="TimesNewRomanPSMT"/>
          <w:sz w:val="32"/>
          <w:szCs w:val="32"/>
        </w:rPr>
        <w:t xml:space="preserve"> </w:t>
      </w:r>
      <w:r w:rsidRPr="0098675D">
        <w:rPr>
          <w:rFonts w:ascii="TimesNewRomanPSMT" w:hAnsi="TimesNewRomanPSMT" w:cs="TimesNewRomanPSMT"/>
          <w:sz w:val="32"/>
          <w:szCs w:val="32"/>
        </w:rPr>
        <w:t>On the other hand, if the user is in the same collage then we will guarantee that the user is in the same floor, if not then we will direct him to the same floor.</w:t>
      </w:r>
    </w:p>
    <w:p w:rsidR="00CB1785" w:rsidRPr="0098675D" w:rsidRDefault="00FA34F5" w:rsidP="00CB1785">
      <w:pPr>
        <w:widowControl w:val="0"/>
        <w:numPr>
          <w:ilvl w:val="0"/>
          <w:numId w:val="23"/>
        </w:numPr>
        <w:tabs>
          <w:tab w:val="left" w:pos="1233"/>
          <w:tab w:val="left" w:pos="1593"/>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hanging="1593"/>
        <w:rPr>
          <w:rFonts w:ascii="TimesNewRomanPSMT" w:hAnsi="TimesNewRomanPSMT" w:cs="TimesNewRomanPSMT"/>
          <w:sz w:val="32"/>
          <w:szCs w:val="32"/>
        </w:rPr>
      </w:pPr>
      <w:r>
        <w:rPr>
          <w:rFonts w:ascii="TimesNewRomanPSMT" w:hAnsi="TimesNewRomanPSMT" w:cs="TimesNewRomanPSMT"/>
          <w:sz w:val="32"/>
          <w:szCs w:val="32"/>
        </w:rPr>
        <w:t>2)</w:t>
      </w:r>
      <w:r w:rsidRPr="0098675D">
        <w:rPr>
          <w:rFonts w:ascii="TimesNewRomanPSMT" w:hAnsi="TimesNewRomanPSMT" w:cs="TimesNewRomanPSMT"/>
          <w:sz w:val="32"/>
          <w:szCs w:val="32"/>
        </w:rPr>
        <w:t xml:space="preserve"> In</w:t>
      </w:r>
      <w:r w:rsidR="00CB1785" w:rsidRPr="0098675D">
        <w:rPr>
          <w:rFonts w:ascii="TimesNewRomanPSMT" w:hAnsi="TimesNewRomanPSMT" w:cs="TimesNewRomanPSMT"/>
          <w:sz w:val="32"/>
          <w:szCs w:val="32"/>
        </w:rPr>
        <w:t xml:space="preserve"> order to dire</w:t>
      </w:r>
      <w:r w:rsidR="00CB1785">
        <w:rPr>
          <w:rFonts w:ascii="TimesNewRomanPSMT" w:hAnsi="TimesNewRomanPSMT" w:cs="TimesNewRomanPSMT"/>
          <w:sz w:val="32"/>
          <w:szCs w:val="32"/>
        </w:rPr>
        <w:t>c</w:t>
      </w:r>
      <w:r w:rsidR="00CB1785" w:rsidRPr="0098675D">
        <w:rPr>
          <w:rFonts w:ascii="TimesNewRomanPSMT" w:hAnsi="TimesNewRomanPSMT" w:cs="TimesNewRomanPSMT"/>
          <w:sz w:val="32"/>
          <w:szCs w:val="32"/>
        </w:rPr>
        <w:t xml:space="preserve">t the user to the best approach, we </w:t>
      </w:r>
      <w:r w:rsidRPr="0098675D">
        <w:rPr>
          <w:rFonts w:ascii="TimesNewRomanPSMT" w:hAnsi="TimesNewRomanPSMT" w:cs="TimesNewRomanPSMT"/>
          <w:sz w:val="32"/>
          <w:szCs w:val="32"/>
        </w:rPr>
        <w:t>divided</w:t>
      </w:r>
      <w:r w:rsidR="00CB1785" w:rsidRPr="0098675D">
        <w:rPr>
          <w:rFonts w:ascii="TimesNewRomanPSMT" w:hAnsi="TimesNewRomanPSMT" w:cs="TimesNewRomanPSMT"/>
          <w:sz w:val="32"/>
          <w:szCs w:val="32"/>
        </w:rPr>
        <w:t xml:space="preserve"> each floor in to suites.</w:t>
      </w:r>
    </w:p>
    <w:p w:rsidR="00CB1785" w:rsidRPr="0098675D" w:rsidRDefault="00CB1785" w:rsidP="00CB1785">
      <w:pPr>
        <w:widowControl w:val="0"/>
        <w:numPr>
          <w:ilvl w:val="0"/>
          <w:numId w:val="23"/>
        </w:numPr>
        <w:tabs>
          <w:tab w:val="left" w:pos="1233"/>
          <w:tab w:val="left" w:pos="1593"/>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hanging="1593"/>
        <w:rPr>
          <w:rFonts w:ascii="TimesNewRomanPSMT" w:hAnsi="TimesNewRomanPSMT" w:cs="TimesNewRomanPSMT"/>
          <w:sz w:val="32"/>
          <w:szCs w:val="32"/>
        </w:rPr>
      </w:pPr>
      <w:r>
        <w:rPr>
          <w:rFonts w:ascii="TimesNewRomanPSMT" w:hAnsi="TimesNewRomanPSMT" w:cs="TimesNewRomanPSMT"/>
          <w:sz w:val="32"/>
          <w:szCs w:val="32"/>
        </w:rPr>
        <w:t>So</w:t>
      </w:r>
      <w:r w:rsidRPr="0098675D">
        <w:rPr>
          <w:rFonts w:ascii="TimesNewRomanPSMT" w:hAnsi="TimesNewRomanPSMT" w:cs="TimesNewRomanPSMT"/>
          <w:sz w:val="32"/>
          <w:szCs w:val="32"/>
        </w:rPr>
        <w:t xml:space="preserve"> we will guarantee that the user is in the same </w:t>
      </w:r>
      <w:r w:rsidR="00FA34F5" w:rsidRPr="0098675D">
        <w:rPr>
          <w:rFonts w:ascii="TimesNewRomanPSMT" w:hAnsi="TimesNewRomanPSMT" w:cs="TimesNewRomanPSMT"/>
          <w:sz w:val="32"/>
          <w:szCs w:val="32"/>
        </w:rPr>
        <w:t>suite,</w:t>
      </w:r>
      <w:r w:rsidRPr="0098675D">
        <w:rPr>
          <w:rFonts w:ascii="TimesNewRomanPSMT" w:hAnsi="TimesNewRomanPSMT" w:cs="TimesNewRomanPSMT"/>
          <w:sz w:val="32"/>
          <w:szCs w:val="32"/>
        </w:rPr>
        <w:t xml:space="preserve"> if not then we will direct him to the correct suite.</w:t>
      </w:r>
    </w:p>
    <w:p w:rsidR="00CB1785" w:rsidRPr="0098675D" w:rsidRDefault="00FA34F5" w:rsidP="00CB1785">
      <w:pPr>
        <w:widowControl w:val="0"/>
        <w:numPr>
          <w:ilvl w:val="0"/>
          <w:numId w:val="23"/>
        </w:numPr>
        <w:tabs>
          <w:tab w:val="left" w:pos="1233"/>
          <w:tab w:val="left" w:pos="1593"/>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hanging="1593"/>
        <w:rPr>
          <w:rFonts w:ascii="TimesNewRomanPSMT" w:hAnsi="TimesNewRomanPSMT" w:cs="TimesNewRomanPSMT"/>
          <w:sz w:val="32"/>
          <w:szCs w:val="32"/>
        </w:rPr>
      </w:pPr>
      <w:r>
        <w:rPr>
          <w:rFonts w:ascii="TimesNewRomanPSMT" w:hAnsi="TimesNewRomanPSMT" w:cs="TimesNewRomanPSMT"/>
          <w:sz w:val="32"/>
          <w:szCs w:val="32"/>
        </w:rPr>
        <w:t>3)</w:t>
      </w:r>
      <w:r w:rsidRPr="0098675D">
        <w:rPr>
          <w:rFonts w:ascii="TimesNewRomanPSMT" w:hAnsi="TimesNewRomanPSMT" w:cs="TimesNewRomanPSMT"/>
          <w:sz w:val="32"/>
          <w:szCs w:val="32"/>
        </w:rPr>
        <w:t xml:space="preserve"> If</w:t>
      </w:r>
      <w:r w:rsidR="00CB1785" w:rsidRPr="0098675D">
        <w:rPr>
          <w:rFonts w:ascii="TimesNewRomanPSMT" w:hAnsi="TimesNewRomanPSMT" w:cs="TimesNewRomanPSMT"/>
          <w:sz w:val="32"/>
          <w:szCs w:val="32"/>
        </w:rPr>
        <w:t xml:space="preserve"> the user is in the same suite then we will direct him to the correct </w:t>
      </w:r>
      <w:r w:rsidRPr="0098675D">
        <w:rPr>
          <w:rFonts w:ascii="TimesNewRomanPSMT" w:hAnsi="TimesNewRomanPSMT" w:cs="TimesNewRomanPSMT"/>
          <w:sz w:val="32"/>
          <w:szCs w:val="32"/>
        </w:rPr>
        <w:t>hall.</w:t>
      </w:r>
    </w:p>
    <w:p w:rsidR="00CB1785" w:rsidRPr="0098675D" w:rsidRDefault="00CB1785" w:rsidP="00CB1785">
      <w:pPr>
        <w:widowControl w:val="0"/>
        <w:numPr>
          <w:ilvl w:val="0"/>
          <w:numId w:val="23"/>
        </w:numPr>
        <w:tabs>
          <w:tab w:val="left" w:pos="1233"/>
          <w:tab w:val="left" w:pos="1593"/>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hanging="1593"/>
        <w:rPr>
          <w:rFonts w:ascii="TimesNewRomanPSMT" w:hAnsi="TimesNewRomanPSMT" w:cs="TimesNewRomanPSMT"/>
          <w:sz w:val="32"/>
          <w:szCs w:val="32"/>
        </w:rPr>
      </w:pPr>
    </w:p>
    <w:p w:rsidR="00CB1785" w:rsidRDefault="00CB1785" w:rsidP="00563465">
      <w:pPr>
        <w:widowControl w:val="0"/>
        <w:numPr>
          <w:ilvl w:val="0"/>
          <w:numId w:val="23"/>
        </w:numPr>
        <w:tabs>
          <w:tab w:val="left" w:pos="1233"/>
          <w:tab w:val="left" w:pos="1593"/>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hanging="1593"/>
        <w:rPr>
          <w:rFonts w:ascii="TimesNewRomanPSMT" w:hAnsi="TimesNewRomanPSMT" w:cs="TimesNewRomanPSMT"/>
          <w:sz w:val="28"/>
          <w:szCs w:val="28"/>
        </w:rPr>
      </w:pPr>
    </w:p>
    <w:p w:rsidR="0098675D" w:rsidRDefault="0098675D" w:rsidP="004B2611">
      <w:pPr>
        <w:pStyle w:val="Heading2"/>
      </w:pPr>
    </w:p>
    <w:p w:rsidR="00EC6EE9" w:rsidRPr="00197957" w:rsidRDefault="00EC6EE9" w:rsidP="004B2611">
      <w:pPr>
        <w:pStyle w:val="Heading2"/>
        <w:rPr>
          <w:rFonts w:ascii="TrebuchetMS" w:hAnsi="TrebuchetMS" w:cs="TrebuchetMS"/>
          <w:b w:val="0"/>
          <w:bCs w:val="0"/>
          <w:color w:val="7030A0"/>
          <w:sz w:val="40"/>
          <w:szCs w:val="40"/>
        </w:rPr>
      </w:pPr>
      <w:bookmarkStart w:id="62" w:name="_Toc437123632"/>
      <w:r w:rsidRPr="00197957">
        <w:rPr>
          <w:b w:val="0"/>
          <w:bCs w:val="0"/>
          <w:color w:val="7030A0"/>
          <w:sz w:val="40"/>
          <w:szCs w:val="40"/>
        </w:rPr>
        <w:t>5.4</w:t>
      </w:r>
      <w:r w:rsidRPr="00197957">
        <w:rPr>
          <w:rFonts w:ascii="TrebuchetMS" w:hAnsi="TrebuchetMS" w:cs="TrebuchetMS"/>
          <w:b w:val="0"/>
          <w:bCs w:val="0"/>
          <w:color w:val="7030A0"/>
          <w:sz w:val="40"/>
          <w:szCs w:val="40"/>
        </w:rPr>
        <w:t xml:space="preserve"> </w:t>
      </w:r>
      <w:r w:rsidR="00CB1785" w:rsidRPr="00197957">
        <w:rPr>
          <w:rFonts w:ascii="TrebuchetMS" w:hAnsi="TrebuchetMS" w:cs="TrebuchetMS"/>
          <w:b w:val="0"/>
          <w:bCs w:val="0"/>
          <w:color w:val="7030A0"/>
          <w:sz w:val="40"/>
          <w:szCs w:val="40"/>
        </w:rPr>
        <w:t>H</w:t>
      </w:r>
      <w:r w:rsidRPr="00197957">
        <w:rPr>
          <w:rFonts w:ascii="TrebuchetMS" w:hAnsi="TrebuchetMS" w:cs="TrebuchetMS"/>
          <w:b w:val="0"/>
          <w:bCs w:val="0"/>
          <w:color w:val="7030A0"/>
          <w:sz w:val="40"/>
          <w:szCs w:val="40"/>
        </w:rPr>
        <w:t xml:space="preserve">all </w:t>
      </w:r>
      <w:r w:rsidR="0098675D" w:rsidRPr="00197957">
        <w:rPr>
          <w:rFonts w:ascii="TrebuchetMS" w:hAnsi="TrebuchetMS" w:cs="TrebuchetMS"/>
          <w:b w:val="0"/>
          <w:bCs w:val="0"/>
          <w:color w:val="7030A0"/>
          <w:sz w:val="40"/>
          <w:szCs w:val="40"/>
        </w:rPr>
        <w:t>Information and Doctor Information</w:t>
      </w:r>
      <w:bookmarkEnd w:id="62"/>
    </w:p>
    <w:p w:rsidR="00D614E2" w:rsidRPr="00197957" w:rsidRDefault="00DF53C9" w:rsidP="00DF53C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color w:val="000000" w:themeColor="text1"/>
          <w:sz w:val="32"/>
          <w:szCs w:val="32"/>
        </w:rPr>
      </w:pPr>
      <w:r w:rsidRPr="00197957">
        <w:rPr>
          <w:rFonts w:ascii="TimesNewRomanPSMT" w:hAnsi="TimesNewRomanPSMT" w:cs="TimesNewRomanPSMT"/>
          <w:color w:val="000000" w:themeColor="text1"/>
          <w:sz w:val="32"/>
          <w:szCs w:val="32"/>
        </w:rPr>
        <w:t>The user will be asked to choose either hall information or doctor information.</w:t>
      </w:r>
    </w:p>
    <w:p w:rsidR="00D614E2" w:rsidRPr="00197957" w:rsidRDefault="00D614E2" w:rsidP="007E2F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color w:val="7030A0"/>
          <w:sz w:val="32"/>
          <w:szCs w:val="32"/>
        </w:rPr>
      </w:pPr>
    </w:p>
    <w:p w:rsidR="00563465" w:rsidRPr="00197957" w:rsidRDefault="00DF53C9" w:rsidP="004B2611">
      <w:pPr>
        <w:pStyle w:val="Heading3"/>
        <w:rPr>
          <w:b w:val="0"/>
          <w:bCs w:val="0"/>
          <w:color w:val="7030A0"/>
          <w:sz w:val="40"/>
          <w:szCs w:val="40"/>
        </w:rPr>
      </w:pPr>
      <w:bookmarkStart w:id="63" w:name="_Toc437123633"/>
      <w:r w:rsidRPr="00197957">
        <w:rPr>
          <w:b w:val="0"/>
          <w:bCs w:val="0"/>
          <w:color w:val="7030A0"/>
          <w:sz w:val="40"/>
          <w:szCs w:val="40"/>
        </w:rPr>
        <w:t>5.4.1 Hall</w:t>
      </w:r>
      <w:r w:rsidR="00CB1785" w:rsidRPr="00197957">
        <w:rPr>
          <w:b w:val="0"/>
          <w:bCs w:val="0"/>
          <w:color w:val="7030A0"/>
          <w:sz w:val="40"/>
          <w:szCs w:val="40"/>
        </w:rPr>
        <w:t xml:space="preserve"> Information</w:t>
      </w:r>
      <w:bookmarkEnd w:id="63"/>
    </w:p>
    <w:p w:rsidR="00CB1785" w:rsidRDefault="00CB1785"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sz w:val="28"/>
          <w:szCs w:val="28"/>
        </w:rPr>
      </w:pPr>
    </w:p>
    <w:p w:rsidR="00CB1785" w:rsidRDefault="00CB1785" w:rsidP="00D614E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32"/>
          <w:szCs w:val="32"/>
        </w:rPr>
      </w:pPr>
    </w:p>
    <w:p w:rsidR="00CB1785" w:rsidRDefault="00CB1785" w:rsidP="00CB1785">
      <w:pPr>
        <w:pStyle w:val="ListParagraph"/>
        <w:widowControl w:val="0"/>
        <w:numPr>
          <w:ilvl w:val="0"/>
          <w:numId w:val="2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28"/>
          <w:szCs w:val="28"/>
        </w:rPr>
      </w:pPr>
      <w:r>
        <w:rPr>
          <w:rFonts w:ascii="TimesNewRomanPSMT" w:hAnsi="TimesNewRomanPSMT" w:cs="TimesNewRomanPSMT"/>
          <w:sz w:val="28"/>
          <w:szCs w:val="28"/>
        </w:rPr>
        <w:t xml:space="preserve">If the </w:t>
      </w:r>
      <w:r w:rsidR="00DF53C9">
        <w:rPr>
          <w:rFonts w:ascii="TimesNewRomanPSMT" w:hAnsi="TimesNewRomanPSMT" w:cs="TimesNewRomanPSMT"/>
          <w:sz w:val="28"/>
          <w:szCs w:val="28"/>
        </w:rPr>
        <w:t>user chooses</w:t>
      </w:r>
      <w:r>
        <w:rPr>
          <w:rFonts w:ascii="TimesNewRomanPSMT" w:hAnsi="TimesNewRomanPSMT" w:cs="TimesNewRomanPSMT"/>
          <w:sz w:val="28"/>
          <w:szCs w:val="28"/>
        </w:rPr>
        <w:t xml:space="preserve"> to get the information by writing the hall number</w:t>
      </w:r>
      <w:r w:rsidR="00DF53C9">
        <w:rPr>
          <w:rFonts w:ascii="TimesNewRomanPSMT" w:hAnsi="TimesNewRomanPSMT" w:cs="TimesNewRomanPSMT"/>
          <w:sz w:val="28"/>
          <w:szCs w:val="28"/>
        </w:rPr>
        <w:t>,</w:t>
      </w:r>
      <w:r>
        <w:rPr>
          <w:rFonts w:ascii="TimesNewRomanPSMT" w:hAnsi="TimesNewRomanPSMT" w:cs="TimesNewRomanPSMT"/>
          <w:sz w:val="28"/>
          <w:szCs w:val="28"/>
        </w:rPr>
        <w:t xml:space="preserve"> then we will fetch html page of the hall schedule for the hall number from the local database.</w:t>
      </w:r>
    </w:p>
    <w:p w:rsidR="00CB1785" w:rsidRDefault="00CB1785" w:rsidP="00CB178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sz w:val="32"/>
          <w:szCs w:val="32"/>
        </w:rPr>
      </w:pPr>
    </w:p>
    <w:p w:rsidR="00CB1785" w:rsidRPr="00CB1785" w:rsidRDefault="00CB1785" w:rsidP="00DF53C9">
      <w:pPr>
        <w:pStyle w:val="ListParagraph"/>
        <w:widowControl w:val="0"/>
        <w:numPr>
          <w:ilvl w:val="0"/>
          <w:numId w:val="2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sz w:val="28"/>
          <w:szCs w:val="28"/>
        </w:rPr>
      </w:pPr>
      <w:r>
        <w:rPr>
          <w:rFonts w:ascii="TimesNewRomanPSMT" w:hAnsi="TimesNewRomanPSMT" w:cs="TimesNewRomanPSMT"/>
          <w:sz w:val="28"/>
          <w:szCs w:val="28"/>
        </w:rPr>
        <w:t>If the user choose to get the information by tracking the marker</w:t>
      </w:r>
      <w:r w:rsidR="00DF53C9">
        <w:rPr>
          <w:rFonts w:ascii="TimesNewRomanPSMT" w:hAnsi="TimesNewRomanPSMT" w:cs="TimesNewRomanPSMT"/>
          <w:sz w:val="28"/>
          <w:szCs w:val="28"/>
        </w:rPr>
        <w:t>, then, o</w:t>
      </w:r>
      <w:r>
        <w:rPr>
          <w:rFonts w:ascii="TimesNewRomanPSMT" w:hAnsi="TimesNewRomanPSMT" w:cs="TimesNewRomanPSMT"/>
          <w:sz w:val="28"/>
          <w:szCs w:val="28"/>
        </w:rPr>
        <w:t xml:space="preserve">nce the marker of the hall is detected </w:t>
      </w:r>
      <w:r w:rsidR="00DF53C9">
        <w:rPr>
          <w:rFonts w:ascii="TimesNewRomanPSMT" w:hAnsi="TimesNewRomanPSMT" w:cs="TimesNewRomanPSMT"/>
          <w:sz w:val="28"/>
          <w:szCs w:val="28"/>
        </w:rPr>
        <w:t>we</w:t>
      </w:r>
      <w:r>
        <w:rPr>
          <w:rFonts w:ascii="TimesNewRomanPSMT" w:hAnsi="TimesNewRomanPSMT" w:cs="TimesNewRomanPSMT"/>
          <w:sz w:val="28"/>
          <w:szCs w:val="28"/>
        </w:rPr>
        <w:t xml:space="preserve"> will fetch html page of the hall </w:t>
      </w:r>
      <w:r w:rsidR="00DF53C9">
        <w:rPr>
          <w:rFonts w:ascii="TimesNewRomanPSMT" w:hAnsi="TimesNewRomanPSMT" w:cs="TimesNewRomanPSMT"/>
          <w:sz w:val="28"/>
          <w:szCs w:val="28"/>
        </w:rPr>
        <w:t>schedule that</w:t>
      </w:r>
      <w:r>
        <w:rPr>
          <w:rFonts w:ascii="TimesNewRomanPSMT" w:hAnsi="TimesNewRomanPSMT" w:cs="TimesNewRomanPSMT"/>
          <w:sz w:val="28"/>
          <w:szCs w:val="28"/>
        </w:rPr>
        <w:t xml:space="preserve"> belongs to the tracked marker from the local database.</w:t>
      </w:r>
    </w:p>
    <w:p w:rsidR="00CB1785" w:rsidRDefault="00CB1785" w:rsidP="00CB1785">
      <w:pPr>
        <w:pStyle w:val="ListParagraph"/>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rPr>
          <w:rFonts w:ascii="TimesNewRomanPSMT" w:hAnsi="TimesNewRomanPSMT" w:cs="TimesNewRomanPSMT"/>
          <w:sz w:val="28"/>
          <w:szCs w:val="28"/>
        </w:rPr>
      </w:pPr>
    </w:p>
    <w:p w:rsidR="00D4781B" w:rsidRPr="00CB1785" w:rsidRDefault="00D4781B" w:rsidP="00CB1785">
      <w:pPr>
        <w:pStyle w:val="ListParagraph"/>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593"/>
        <w:rPr>
          <w:rFonts w:ascii="TimesNewRomanPSMT" w:hAnsi="TimesNewRomanPSMT" w:cs="TimesNewRomanPSMT"/>
          <w:sz w:val="28"/>
          <w:szCs w:val="28"/>
        </w:rPr>
      </w:pPr>
    </w:p>
    <w:p w:rsidR="00D614E2" w:rsidRDefault="00D614E2" w:rsidP="00CB178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color w:val="7030A0"/>
          <w:sz w:val="32"/>
          <w:szCs w:val="32"/>
        </w:rPr>
      </w:pPr>
    </w:p>
    <w:p w:rsidR="004B2611" w:rsidRDefault="004B2611" w:rsidP="004B2611">
      <w:pPr>
        <w:pStyle w:val="Heading3"/>
      </w:pPr>
    </w:p>
    <w:p w:rsidR="00CB1785" w:rsidRPr="004B2611" w:rsidRDefault="00DF53C9" w:rsidP="004B2611">
      <w:pPr>
        <w:pStyle w:val="Heading3"/>
        <w:rPr>
          <w:color w:val="7030A0"/>
          <w:sz w:val="40"/>
          <w:szCs w:val="40"/>
        </w:rPr>
      </w:pPr>
      <w:bookmarkStart w:id="64" w:name="_Toc437123634"/>
      <w:r w:rsidRPr="004B2611">
        <w:rPr>
          <w:color w:val="7030A0"/>
          <w:sz w:val="40"/>
          <w:szCs w:val="40"/>
        </w:rPr>
        <w:t>5.4.1 Doctor</w:t>
      </w:r>
      <w:r w:rsidR="00CB1785" w:rsidRPr="004B2611">
        <w:rPr>
          <w:color w:val="7030A0"/>
          <w:sz w:val="40"/>
          <w:szCs w:val="40"/>
        </w:rPr>
        <w:t xml:space="preserve"> Information</w:t>
      </w:r>
      <w:bookmarkEnd w:id="64"/>
    </w:p>
    <w:p w:rsidR="00D4781B" w:rsidRDefault="00D4781B" w:rsidP="00CB178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color w:val="7030A0"/>
          <w:sz w:val="32"/>
          <w:szCs w:val="32"/>
        </w:rPr>
      </w:pPr>
    </w:p>
    <w:p w:rsidR="00D4781B" w:rsidRPr="00197957" w:rsidRDefault="00D4781B" w:rsidP="00DF53C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color w:val="000000" w:themeColor="text1"/>
          <w:sz w:val="32"/>
          <w:szCs w:val="32"/>
        </w:rPr>
      </w:pPr>
      <w:r w:rsidRPr="00197957">
        <w:rPr>
          <w:rFonts w:ascii="TimesNewRomanPSMT" w:hAnsi="TimesNewRomanPSMT" w:cs="TimesNewRomanPSMT"/>
          <w:color w:val="000000" w:themeColor="text1"/>
          <w:sz w:val="32"/>
          <w:szCs w:val="32"/>
        </w:rPr>
        <w:t>Once the user chooses the doctor info</w:t>
      </w:r>
      <w:r w:rsidR="00DF53C9" w:rsidRPr="00197957">
        <w:rPr>
          <w:rFonts w:ascii="TimesNewRomanPSMT" w:hAnsi="TimesNewRomanPSMT" w:cs="TimesNewRomanPSMT"/>
          <w:color w:val="000000" w:themeColor="text1"/>
          <w:sz w:val="32"/>
          <w:szCs w:val="32"/>
        </w:rPr>
        <w:t>rmation, then the camera will be opened and the tracking process will start.</w:t>
      </w:r>
    </w:p>
    <w:p w:rsidR="00DF53C9" w:rsidRPr="00197957" w:rsidRDefault="00DF53C9" w:rsidP="00DF53C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color w:val="000000" w:themeColor="text1"/>
          <w:sz w:val="32"/>
          <w:szCs w:val="32"/>
        </w:rPr>
      </w:pPr>
      <w:r w:rsidRPr="00197957">
        <w:rPr>
          <w:rFonts w:ascii="TimesNewRomanPSMT" w:hAnsi="TimesNewRomanPSMT" w:cs="TimesNewRomanPSMT"/>
          <w:color w:val="000000" w:themeColor="text1"/>
          <w:sz w:val="32"/>
          <w:szCs w:val="32"/>
        </w:rPr>
        <w:t>Here, we use the text recognition. Once the name of the doctor is detected, then a view of his information (email, phone number and his schedule) will be shown.</w:t>
      </w:r>
    </w:p>
    <w:p w:rsidR="00D4781B" w:rsidRPr="00197957" w:rsidRDefault="00D4781B" w:rsidP="00CB178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color w:val="000000" w:themeColor="text1"/>
          <w:sz w:val="32"/>
          <w:szCs w:val="32"/>
        </w:rPr>
      </w:pPr>
    </w:p>
    <w:p w:rsidR="00D4781B" w:rsidRPr="00197957" w:rsidRDefault="00D4781B" w:rsidP="00CB178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color w:val="000000" w:themeColor="text1"/>
          <w:sz w:val="32"/>
          <w:szCs w:val="32"/>
        </w:rPr>
      </w:pPr>
    </w:p>
    <w:p w:rsidR="00D4781B" w:rsidRPr="00197957" w:rsidRDefault="00D4781B" w:rsidP="00CB178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color w:val="000000" w:themeColor="text1"/>
          <w:sz w:val="32"/>
          <w:szCs w:val="32"/>
        </w:rPr>
      </w:pPr>
    </w:p>
    <w:p w:rsidR="00D4781B" w:rsidRDefault="00D4781B" w:rsidP="00CB178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color w:val="7030A0"/>
          <w:sz w:val="32"/>
          <w:szCs w:val="32"/>
        </w:rPr>
      </w:pPr>
    </w:p>
    <w:p w:rsidR="00D614E2" w:rsidRDefault="00D614E2" w:rsidP="0019795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NewRomanPSMT" w:hAnsi="TimesNewRomanPSMT" w:cs="TimesNewRomanPSMT"/>
          <w:color w:val="7030A0"/>
          <w:sz w:val="32"/>
          <w:szCs w:val="32"/>
        </w:rPr>
      </w:pPr>
    </w:p>
    <w:p w:rsidR="00D614E2" w:rsidRDefault="00D614E2" w:rsidP="00CB178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color w:val="7030A0"/>
          <w:sz w:val="32"/>
          <w:szCs w:val="32"/>
        </w:rPr>
      </w:pPr>
    </w:p>
    <w:p w:rsidR="00D614E2" w:rsidRDefault="00D614E2" w:rsidP="00CB178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color w:val="7030A0"/>
          <w:sz w:val="32"/>
          <w:szCs w:val="32"/>
        </w:rPr>
      </w:pPr>
    </w:p>
    <w:p w:rsidR="00D4781B" w:rsidRPr="00197957" w:rsidRDefault="00D4781B" w:rsidP="00CB178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color w:val="7030A0"/>
          <w:sz w:val="40"/>
          <w:szCs w:val="40"/>
        </w:rPr>
      </w:pPr>
      <w:r w:rsidRPr="00197957">
        <w:rPr>
          <w:rFonts w:ascii="TimesNewRomanPSMT" w:hAnsi="TimesNewRomanPSMT" w:cs="TimesNewRomanPSMT"/>
          <w:color w:val="7030A0"/>
          <w:sz w:val="40"/>
          <w:szCs w:val="40"/>
        </w:rPr>
        <w:t>Note:</w:t>
      </w:r>
    </w:p>
    <w:p w:rsidR="00D614E2" w:rsidRDefault="00D614E2" w:rsidP="00CB178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color w:val="7030A0"/>
          <w:sz w:val="32"/>
          <w:szCs w:val="32"/>
        </w:rPr>
      </w:pPr>
    </w:p>
    <w:p w:rsidR="00D4781B" w:rsidRPr="00D4781B" w:rsidRDefault="00D4781B" w:rsidP="00D614E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sz w:val="32"/>
          <w:szCs w:val="32"/>
        </w:rPr>
      </w:pPr>
      <w:r w:rsidRPr="00D4781B">
        <w:rPr>
          <w:rFonts w:ascii="TimesNewRomanPSMT" w:hAnsi="TimesNewRomanPSMT" w:cs="TimesNewRomanPSMT"/>
          <w:sz w:val="32"/>
          <w:szCs w:val="32"/>
        </w:rPr>
        <w:t>The hall guide and t</w:t>
      </w:r>
      <w:r w:rsidR="00DF53C9">
        <w:rPr>
          <w:rFonts w:ascii="TimesNewRomanPSMT" w:hAnsi="TimesNewRomanPSMT" w:cs="TimesNewRomanPSMT"/>
          <w:sz w:val="32"/>
          <w:szCs w:val="32"/>
        </w:rPr>
        <w:t>he hall information were online</w:t>
      </w:r>
      <w:r w:rsidRPr="00D4781B">
        <w:rPr>
          <w:rFonts w:ascii="TimesNewRomanPSMT" w:hAnsi="TimesNewRomanPSMT" w:cs="TimesNewRomanPSMT"/>
          <w:sz w:val="32"/>
          <w:szCs w:val="32"/>
        </w:rPr>
        <w:t>.</w:t>
      </w:r>
      <w:r w:rsidR="00DF53C9">
        <w:rPr>
          <w:rFonts w:ascii="TimesNewRomanPSMT" w:hAnsi="TimesNewRomanPSMT" w:cs="TimesNewRomanPSMT"/>
          <w:sz w:val="32"/>
          <w:szCs w:val="32"/>
        </w:rPr>
        <w:t xml:space="preserve"> </w:t>
      </w:r>
      <w:r w:rsidR="00DF53C9" w:rsidRPr="00D4781B">
        <w:rPr>
          <w:rFonts w:ascii="TimesNewRomanPSMT" w:hAnsi="TimesNewRomanPSMT" w:cs="TimesNewRomanPSMT"/>
          <w:sz w:val="32"/>
          <w:szCs w:val="32"/>
        </w:rPr>
        <w:t>We</w:t>
      </w:r>
      <w:r w:rsidRPr="00D4781B">
        <w:rPr>
          <w:rFonts w:ascii="TimesNewRomanPSMT" w:hAnsi="TimesNewRomanPSMT" w:cs="TimesNewRomanPSMT"/>
          <w:sz w:val="32"/>
          <w:szCs w:val="32"/>
        </w:rPr>
        <w:t xml:space="preserve"> wrote </w:t>
      </w:r>
      <w:r w:rsidRPr="00D4781B">
        <w:rPr>
          <w:rFonts w:ascii="TimesNewRomanPSMT" w:hAnsi="TimesNewRomanPSMT" w:cs="TimesNewRomanPSMT"/>
          <w:sz w:val="32"/>
          <w:szCs w:val="32"/>
        </w:rPr>
        <w:lastRenderedPageBreak/>
        <w:t xml:space="preserve">an objective-c to connect to the webservice then </w:t>
      </w:r>
      <w:r w:rsidR="00D614E2">
        <w:rPr>
          <w:rFonts w:ascii="TimesNewRomanPSMT" w:hAnsi="TimesNewRomanPSMT" w:cs="TimesNewRomanPSMT"/>
          <w:sz w:val="32"/>
          <w:szCs w:val="32"/>
        </w:rPr>
        <w:t xml:space="preserve"> we implemented </w:t>
      </w:r>
      <w:r w:rsidRPr="00D4781B">
        <w:rPr>
          <w:rFonts w:ascii="TimesNewRomanPSMT" w:hAnsi="TimesNewRomanPSMT" w:cs="TimesNewRomanPSMT"/>
          <w:sz w:val="32"/>
          <w:szCs w:val="32"/>
        </w:rPr>
        <w:t xml:space="preserve">the webservice </w:t>
      </w:r>
      <w:r w:rsidR="00D614E2">
        <w:rPr>
          <w:rFonts w:ascii="TimesNewRomanPSMT" w:hAnsi="TimesNewRomanPSMT" w:cs="TimesNewRomanPSMT"/>
          <w:sz w:val="32"/>
          <w:szCs w:val="32"/>
        </w:rPr>
        <w:t>to</w:t>
      </w:r>
      <w:r w:rsidRPr="00D4781B">
        <w:rPr>
          <w:rFonts w:ascii="TimesNewRomanPSMT" w:hAnsi="TimesNewRomanPSMT" w:cs="TimesNewRomanPSMT"/>
          <w:sz w:val="32"/>
          <w:szCs w:val="32"/>
        </w:rPr>
        <w:t xml:space="preserve"> get the information from the server.</w:t>
      </w:r>
    </w:p>
    <w:p w:rsidR="00D4781B" w:rsidRPr="00D4781B" w:rsidRDefault="00D4781B" w:rsidP="00CB178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sz w:val="32"/>
          <w:szCs w:val="32"/>
        </w:rPr>
      </w:pPr>
      <w:r w:rsidRPr="00D4781B">
        <w:rPr>
          <w:rFonts w:ascii="TimesNewRomanPSMT" w:hAnsi="TimesNewRomanPSMT" w:cs="TimesNewRomanPSMT"/>
          <w:sz w:val="32"/>
          <w:szCs w:val="32"/>
        </w:rPr>
        <w:t>But to make it easier to the student and to make it available all the time, we converted method of the hall guide and the hall information to work offline and we created a core data database</w:t>
      </w:r>
      <w:r w:rsidR="00DF53C9">
        <w:rPr>
          <w:rFonts w:ascii="TimesNewRomanPSMT" w:hAnsi="TimesNewRomanPSMT" w:cs="TimesNewRomanPSMT"/>
          <w:sz w:val="32"/>
          <w:szCs w:val="32"/>
        </w:rPr>
        <w:t>.</w:t>
      </w:r>
    </w:p>
    <w:p w:rsidR="00563465" w:rsidRDefault="00563465"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sz w:val="28"/>
          <w:szCs w:val="28"/>
        </w:rPr>
      </w:pPr>
    </w:p>
    <w:p w:rsidR="00563465" w:rsidRDefault="00563465"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sz w:val="28"/>
          <w:szCs w:val="28"/>
        </w:rPr>
      </w:pPr>
    </w:p>
    <w:p w:rsidR="00D4781B" w:rsidRDefault="00D4781B"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sz w:val="28"/>
          <w:szCs w:val="28"/>
        </w:rPr>
      </w:pPr>
    </w:p>
    <w:p w:rsidR="00D4781B" w:rsidRDefault="00D4781B"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sz w:val="28"/>
          <w:szCs w:val="28"/>
        </w:rPr>
      </w:pPr>
    </w:p>
    <w:p w:rsidR="00563465" w:rsidRDefault="00CB1785"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sz w:val="28"/>
          <w:szCs w:val="28"/>
        </w:rPr>
      </w:pPr>
      <w:r>
        <w:rPr>
          <w:rFonts w:ascii="TimesNewRomanPSMT" w:hAnsi="TimesNewRomanPSMT" w:cs="TimesNewRomanPSMT"/>
          <w:sz w:val="28"/>
          <w:szCs w:val="28"/>
        </w:rPr>
        <w:t xml:space="preserve">                                                                                                                                                                                                                                                                                                                                                                                                                                                                                               </w:t>
      </w:r>
    </w:p>
    <w:p w:rsidR="00563465" w:rsidRDefault="00563465"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sz w:val="28"/>
          <w:szCs w:val="28"/>
        </w:rPr>
      </w:pPr>
    </w:p>
    <w:p w:rsidR="00563465" w:rsidRDefault="00563465"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sz w:val="28"/>
          <w:szCs w:val="28"/>
        </w:rPr>
      </w:pPr>
    </w:p>
    <w:p w:rsidR="00563465" w:rsidRDefault="00563465" w:rsidP="0056346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1233"/>
        <w:rPr>
          <w:rFonts w:ascii="TimesNewRomanPSMT" w:hAnsi="TimesNewRomanPSMT" w:cs="TimesNewRomanPSMT"/>
          <w:sz w:val="28"/>
          <w:szCs w:val="28"/>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4B2611" w:rsidRDefault="004B2611" w:rsidP="004B2611"/>
    <w:p w:rsidR="004B2611" w:rsidRPr="004B2611" w:rsidRDefault="004B2611" w:rsidP="004B2611"/>
    <w:p w:rsidR="00E55179" w:rsidRPr="006627D5" w:rsidRDefault="00D614E2" w:rsidP="004B2611">
      <w:pPr>
        <w:pStyle w:val="Heading1"/>
        <w:rPr>
          <w:b w:val="0"/>
          <w:bCs w:val="0"/>
          <w:color w:val="7030A0"/>
          <w:sz w:val="40"/>
          <w:szCs w:val="40"/>
        </w:rPr>
      </w:pPr>
      <w:bookmarkStart w:id="65" w:name="_Toc437123635"/>
      <w:r w:rsidRPr="006627D5">
        <w:rPr>
          <w:b w:val="0"/>
          <w:bCs w:val="0"/>
          <w:color w:val="7030A0"/>
          <w:sz w:val="40"/>
          <w:szCs w:val="40"/>
        </w:rPr>
        <w:t>Chapter 6 : Future Work</w:t>
      </w:r>
      <w:bookmarkEnd w:id="65"/>
      <w:r w:rsidR="009A19F8" w:rsidRPr="006627D5">
        <w:rPr>
          <w:b w:val="0"/>
          <w:bCs w:val="0"/>
          <w:color w:val="7030A0"/>
          <w:sz w:val="40"/>
          <w:szCs w:val="40"/>
        </w:rPr>
        <w:t xml:space="preserve"> </w:t>
      </w:r>
    </w:p>
    <w:p w:rsidR="004B2611" w:rsidRPr="004B2611" w:rsidRDefault="004B2611" w:rsidP="004B2611"/>
    <w:p w:rsidR="009A19F8" w:rsidRPr="009A19F8" w:rsidRDefault="009A19F8" w:rsidP="009A19F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Style w:val="5yl5"/>
          <w:rFonts w:asciiTheme="majorBidi" w:hAnsiTheme="majorBidi" w:cstheme="majorBidi"/>
          <w:color w:val="000000" w:themeColor="text1"/>
          <w:sz w:val="32"/>
          <w:szCs w:val="32"/>
        </w:rPr>
      </w:pPr>
      <w:r w:rsidRPr="009A19F8">
        <w:rPr>
          <w:rFonts w:asciiTheme="majorBidi" w:hAnsiTheme="majorBidi" w:cstheme="majorBidi"/>
          <w:color w:val="000000" w:themeColor="text1"/>
          <w:sz w:val="32"/>
          <w:szCs w:val="32"/>
        </w:rPr>
        <w:lastRenderedPageBreak/>
        <w:t>Our</w:t>
      </w:r>
      <w:r w:rsidRPr="009A19F8">
        <w:rPr>
          <w:rStyle w:val="5yl5"/>
          <w:rFonts w:asciiTheme="majorBidi" w:hAnsiTheme="majorBidi" w:cstheme="majorBidi"/>
          <w:color w:val="000000" w:themeColor="text1"/>
          <w:sz w:val="32"/>
          <w:szCs w:val="32"/>
        </w:rPr>
        <w:t xml:space="preserve"> future work is to improve this project more and to carry it out into the business world. Our project targets an important segment of people, which are students.</w:t>
      </w:r>
    </w:p>
    <w:p w:rsidR="00D614E2" w:rsidRPr="009A19F8" w:rsidRDefault="009A19F8" w:rsidP="00921E1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heme="majorBidi" w:hAnsiTheme="majorBidi" w:cstheme="majorBidi"/>
          <w:color w:val="000000" w:themeColor="text1"/>
          <w:sz w:val="32"/>
          <w:szCs w:val="32"/>
        </w:rPr>
      </w:pPr>
      <w:r w:rsidRPr="009A19F8">
        <w:rPr>
          <w:rStyle w:val="5yl5"/>
          <w:rFonts w:asciiTheme="majorBidi" w:hAnsiTheme="majorBidi" w:cstheme="majorBidi"/>
          <w:color w:val="000000" w:themeColor="text1"/>
          <w:sz w:val="32"/>
          <w:szCs w:val="32"/>
        </w:rPr>
        <w:t>Our prototype can be easily scaled to cover more feature</w:t>
      </w:r>
      <w:r w:rsidR="00921E13">
        <w:rPr>
          <w:rStyle w:val="5yl5"/>
          <w:rFonts w:asciiTheme="majorBidi" w:hAnsiTheme="majorBidi" w:cstheme="majorBidi"/>
          <w:color w:val="000000" w:themeColor="text1"/>
          <w:sz w:val="32"/>
          <w:szCs w:val="32"/>
        </w:rPr>
        <w:t xml:space="preserve">s like </w:t>
      </w:r>
      <w:r w:rsidR="00DF53C9">
        <w:rPr>
          <w:rStyle w:val="5yl5"/>
          <w:rFonts w:asciiTheme="majorBidi" w:hAnsiTheme="majorBidi" w:cstheme="majorBidi"/>
          <w:color w:val="000000" w:themeColor="text1"/>
          <w:sz w:val="32"/>
          <w:szCs w:val="32"/>
        </w:rPr>
        <w:t>sharing previous</w:t>
      </w:r>
      <w:r w:rsidR="00921E13">
        <w:rPr>
          <w:rStyle w:val="5yl5"/>
          <w:rFonts w:asciiTheme="majorBidi" w:hAnsiTheme="majorBidi" w:cstheme="majorBidi"/>
          <w:color w:val="000000" w:themeColor="text1"/>
          <w:sz w:val="32"/>
          <w:szCs w:val="32"/>
        </w:rPr>
        <w:t xml:space="preserve"> </w:t>
      </w:r>
      <w:r w:rsidR="00DF53C9">
        <w:rPr>
          <w:rStyle w:val="5yl5"/>
          <w:rFonts w:asciiTheme="majorBidi" w:hAnsiTheme="majorBidi" w:cstheme="majorBidi"/>
          <w:color w:val="000000" w:themeColor="text1"/>
          <w:sz w:val="32"/>
          <w:szCs w:val="32"/>
        </w:rPr>
        <w:t>year’s</w:t>
      </w:r>
      <w:r w:rsidR="00921E13">
        <w:rPr>
          <w:rStyle w:val="5yl5"/>
          <w:rFonts w:asciiTheme="majorBidi" w:hAnsiTheme="majorBidi" w:cstheme="majorBidi"/>
          <w:color w:val="000000" w:themeColor="text1"/>
          <w:sz w:val="32"/>
          <w:szCs w:val="32"/>
        </w:rPr>
        <w:t xml:space="preserve"> questions between students and question forums for each course.</w:t>
      </w:r>
    </w:p>
    <w:p w:rsidR="00D614E2" w:rsidRPr="009A19F8" w:rsidRDefault="00D614E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D614E2" w:rsidRDefault="00D614E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24"/>
          <w:szCs w:val="24"/>
        </w:rPr>
      </w:pPr>
    </w:p>
    <w:p w:rsidR="00D614E2" w:rsidRDefault="00D614E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24"/>
          <w:szCs w:val="24"/>
        </w:rPr>
      </w:pPr>
    </w:p>
    <w:p w:rsidR="00D614E2" w:rsidRDefault="00D614E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24"/>
          <w:szCs w:val="24"/>
        </w:rPr>
      </w:pPr>
    </w:p>
    <w:p w:rsidR="00D614E2" w:rsidRDefault="00D614E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24"/>
          <w:szCs w:val="24"/>
        </w:rPr>
      </w:pPr>
    </w:p>
    <w:p w:rsidR="00D614E2" w:rsidRDefault="00D614E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24"/>
          <w:szCs w:val="24"/>
        </w:rPr>
      </w:pPr>
    </w:p>
    <w:p w:rsidR="00D614E2" w:rsidRDefault="00D614E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24"/>
          <w:szCs w:val="24"/>
        </w:rPr>
      </w:pPr>
    </w:p>
    <w:p w:rsidR="00D614E2" w:rsidRDefault="00D614E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24"/>
          <w:szCs w:val="24"/>
        </w:rPr>
      </w:pPr>
    </w:p>
    <w:p w:rsidR="00D614E2" w:rsidRDefault="00D614E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24"/>
          <w:szCs w:val="24"/>
        </w:rPr>
      </w:pPr>
    </w:p>
    <w:p w:rsidR="00D614E2" w:rsidRDefault="00D614E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24"/>
          <w:szCs w:val="24"/>
        </w:rPr>
      </w:pPr>
    </w:p>
    <w:p w:rsidR="00D614E2" w:rsidRDefault="00D614E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24"/>
          <w:szCs w:val="24"/>
        </w:rPr>
      </w:pPr>
    </w:p>
    <w:p w:rsidR="00D614E2" w:rsidRDefault="00D614E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24"/>
          <w:szCs w:val="24"/>
        </w:rPr>
      </w:pPr>
    </w:p>
    <w:p w:rsidR="00D614E2" w:rsidRDefault="00D614E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24"/>
          <w:szCs w:val="24"/>
        </w:rPr>
      </w:pPr>
    </w:p>
    <w:p w:rsidR="00D614E2" w:rsidRDefault="00D614E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24"/>
          <w:szCs w:val="24"/>
        </w:rPr>
      </w:pPr>
    </w:p>
    <w:p w:rsidR="00D614E2" w:rsidRDefault="00D614E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24"/>
          <w:szCs w:val="24"/>
        </w:rPr>
      </w:pPr>
    </w:p>
    <w:p w:rsidR="004B2611" w:rsidRDefault="004B2611" w:rsidP="004B2611">
      <w:pPr>
        <w:rPr>
          <w:rFonts w:ascii="TimesNewRomanPSMT" w:hAnsi="TimesNewRomanPSMT" w:cs="TimesNewRomanPSMT"/>
          <w:sz w:val="24"/>
          <w:szCs w:val="24"/>
        </w:rPr>
      </w:pPr>
    </w:p>
    <w:p w:rsidR="00197957" w:rsidRPr="004B2611" w:rsidRDefault="00197957" w:rsidP="004B2611"/>
    <w:p w:rsidR="004B2611" w:rsidRPr="006627D5" w:rsidRDefault="00D614E2" w:rsidP="004B2611">
      <w:pPr>
        <w:pStyle w:val="Heading1"/>
        <w:rPr>
          <w:b w:val="0"/>
          <w:bCs w:val="0"/>
          <w:color w:val="7030A0"/>
          <w:sz w:val="40"/>
          <w:szCs w:val="40"/>
        </w:rPr>
      </w:pPr>
      <w:bookmarkStart w:id="66" w:name="_Toc437123636"/>
      <w:r w:rsidRPr="006627D5">
        <w:rPr>
          <w:b w:val="0"/>
          <w:bCs w:val="0"/>
          <w:color w:val="7030A0"/>
          <w:sz w:val="40"/>
          <w:szCs w:val="40"/>
        </w:rPr>
        <w:t xml:space="preserve">Chapter </w:t>
      </w:r>
      <w:r w:rsidR="00DF53C9" w:rsidRPr="006627D5">
        <w:rPr>
          <w:b w:val="0"/>
          <w:bCs w:val="0"/>
          <w:color w:val="7030A0"/>
          <w:sz w:val="40"/>
          <w:szCs w:val="40"/>
        </w:rPr>
        <w:t>7:</w:t>
      </w:r>
      <w:r w:rsidRPr="006627D5">
        <w:rPr>
          <w:b w:val="0"/>
          <w:bCs w:val="0"/>
          <w:color w:val="7030A0"/>
          <w:sz w:val="40"/>
          <w:szCs w:val="40"/>
        </w:rPr>
        <w:t xml:space="preserve"> Conclusions and Recommendation</w:t>
      </w:r>
      <w:bookmarkEnd w:id="66"/>
      <w:r w:rsidRPr="006627D5">
        <w:rPr>
          <w:b w:val="0"/>
          <w:bCs w:val="0"/>
          <w:color w:val="7030A0"/>
          <w:sz w:val="40"/>
          <w:szCs w:val="40"/>
        </w:rPr>
        <w:t xml:space="preserve">   </w:t>
      </w:r>
    </w:p>
    <w:p w:rsidR="004B2611" w:rsidRPr="006627D5" w:rsidRDefault="004B2611" w:rsidP="009A19F8">
      <w:pPr>
        <w:spacing w:after="0" w:line="240" w:lineRule="auto"/>
        <w:rPr>
          <w:rFonts w:ascii="Times New Roman" w:hAnsi="Times New Roman"/>
          <w:sz w:val="32"/>
          <w:szCs w:val="32"/>
        </w:rPr>
      </w:pPr>
    </w:p>
    <w:p w:rsidR="009A19F8" w:rsidRDefault="009A19F8" w:rsidP="009A19F8">
      <w:pPr>
        <w:spacing w:after="0" w:line="240" w:lineRule="auto"/>
        <w:rPr>
          <w:rFonts w:ascii="Times New Roman" w:hAnsi="Times New Roman"/>
          <w:sz w:val="32"/>
          <w:szCs w:val="32"/>
        </w:rPr>
      </w:pPr>
      <w:r w:rsidRPr="009A19F8">
        <w:rPr>
          <w:rFonts w:ascii="Times New Roman" w:hAnsi="Times New Roman"/>
          <w:sz w:val="32"/>
          <w:szCs w:val="32"/>
        </w:rPr>
        <w:lastRenderedPageBreak/>
        <w:t xml:space="preserve">The main goal of our project is to present a full platform that facilitates using the most important applications for students. </w:t>
      </w:r>
    </w:p>
    <w:p w:rsidR="009A19F8" w:rsidRDefault="009A19F8" w:rsidP="009A19F8">
      <w:pPr>
        <w:spacing w:after="0" w:line="240" w:lineRule="auto"/>
        <w:rPr>
          <w:rFonts w:ascii="Times New Roman" w:hAnsi="Times New Roman"/>
          <w:sz w:val="32"/>
          <w:szCs w:val="32"/>
        </w:rPr>
      </w:pPr>
    </w:p>
    <w:p w:rsidR="009A19F8" w:rsidRDefault="009A19F8" w:rsidP="00DF53C9">
      <w:pPr>
        <w:spacing w:after="0" w:line="240" w:lineRule="auto"/>
        <w:rPr>
          <w:rFonts w:ascii="Times New Roman" w:hAnsi="Times New Roman"/>
          <w:sz w:val="32"/>
          <w:szCs w:val="32"/>
        </w:rPr>
      </w:pPr>
      <w:r w:rsidRPr="009A19F8">
        <w:rPr>
          <w:rFonts w:ascii="Times New Roman" w:hAnsi="Times New Roman"/>
          <w:sz w:val="32"/>
          <w:szCs w:val="32"/>
        </w:rPr>
        <w:t xml:space="preserve">We were able to implement an IOS application that consists of the 4 important </w:t>
      </w:r>
      <w:r w:rsidR="00DF53C9">
        <w:rPr>
          <w:rFonts w:ascii="Times New Roman" w:hAnsi="Times New Roman"/>
          <w:sz w:val="32"/>
          <w:szCs w:val="32"/>
        </w:rPr>
        <w:t>IOS</w:t>
      </w:r>
      <w:r w:rsidRPr="009A19F8">
        <w:rPr>
          <w:rFonts w:ascii="Times New Roman" w:hAnsi="Times New Roman"/>
          <w:sz w:val="32"/>
          <w:szCs w:val="32"/>
        </w:rPr>
        <w:t xml:space="preserve"> features that makes a student life </w:t>
      </w:r>
      <w:r w:rsidR="00DF53C9">
        <w:rPr>
          <w:rFonts w:ascii="Times New Roman" w:hAnsi="Times New Roman"/>
          <w:sz w:val="32"/>
          <w:szCs w:val="32"/>
        </w:rPr>
        <w:t xml:space="preserve">easier </w:t>
      </w:r>
      <w:r w:rsidRPr="009A19F8">
        <w:rPr>
          <w:rFonts w:ascii="Times New Roman" w:hAnsi="Times New Roman"/>
          <w:sz w:val="32"/>
          <w:szCs w:val="32"/>
        </w:rPr>
        <w:t>(hall guide, hall information, doctor information and books)</w:t>
      </w:r>
      <w:r>
        <w:rPr>
          <w:rFonts w:ascii="Times New Roman" w:hAnsi="Times New Roman"/>
          <w:sz w:val="32"/>
          <w:szCs w:val="32"/>
        </w:rPr>
        <w:t>.</w:t>
      </w:r>
    </w:p>
    <w:p w:rsidR="009A19F8" w:rsidRDefault="009A19F8" w:rsidP="009A19F8">
      <w:pPr>
        <w:spacing w:after="0" w:line="240" w:lineRule="auto"/>
        <w:rPr>
          <w:rFonts w:ascii="Times New Roman" w:hAnsi="Times New Roman"/>
          <w:sz w:val="32"/>
          <w:szCs w:val="32"/>
        </w:rPr>
      </w:pPr>
    </w:p>
    <w:p w:rsidR="009A19F8" w:rsidRDefault="009A19F8" w:rsidP="009A19F8">
      <w:pPr>
        <w:spacing w:after="0" w:line="240" w:lineRule="auto"/>
        <w:rPr>
          <w:rFonts w:ascii="Times New Roman" w:hAnsi="Times New Roman"/>
          <w:sz w:val="32"/>
          <w:szCs w:val="32"/>
        </w:rPr>
      </w:pPr>
      <w:r w:rsidRPr="009A19F8">
        <w:rPr>
          <w:rFonts w:ascii="Times New Roman" w:hAnsi="Times New Roman"/>
          <w:sz w:val="32"/>
          <w:szCs w:val="32"/>
        </w:rPr>
        <w:t xml:space="preserve"> We searched the Internet to find if there is something similar to our application, we found that the idea of augmented reality exists but no application use it for educational purposes as we did. And so our project makes this idea useful by implementing it in many applications.</w:t>
      </w:r>
    </w:p>
    <w:p w:rsidR="009A19F8" w:rsidRDefault="009A19F8" w:rsidP="009A19F8">
      <w:pPr>
        <w:spacing w:after="0" w:line="240" w:lineRule="auto"/>
        <w:rPr>
          <w:rFonts w:ascii="Times New Roman" w:hAnsi="Times New Roman"/>
          <w:sz w:val="32"/>
          <w:szCs w:val="32"/>
        </w:rPr>
      </w:pPr>
    </w:p>
    <w:p w:rsidR="009A19F8" w:rsidRPr="009A19F8" w:rsidRDefault="009A19F8" w:rsidP="00423842">
      <w:pPr>
        <w:spacing w:after="0" w:line="240" w:lineRule="auto"/>
        <w:rPr>
          <w:rFonts w:ascii="Times New Roman" w:hAnsi="Times New Roman"/>
          <w:sz w:val="32"/>
          <w:szCs w:val="32"/>
        </w:rPr>
      </w:pPr>
      <w:r w:rsidRPr="009A19F8">
        <w:rPr>
          <w:rFonts w:ascii="Times New Roman" w:hAnsi="Times New Roman"/>
          <w:sz w:val="32"/>
          <w:szCs w:val="32"/>
        </w:rPr>
        <w:t xml:space="preserve"> As a conclusion, we believe that we managed to achieve the goals we were aiming </w:t>
      </w:r>
      <w:r w:rsidR="00423842">
        <w:rPr>
          <w:rFonts w:ascii="Times New Roman" w:hAnsi="Times New Roman"/>
          <w:sz w:val="32"/>
          <w:szCs w:val="32"/>
        </w:rPr>
        <w:t>at</w:t>
      </w:r>
      <w:r w:rsidRPr="009A19F8">
        <w:rPr>
          <w:rFonts w:ascii="Times New Roman" w:hAnsi="Times New Roman"/>
          <w:sz w:val="32"/>
          <w:szCs w:val="32"/>
        </w:rPr>
        <w:t>.</w:t>
      </w:r>
    </w:p>
    <w:p w:rsidR="00D614E2" w:rsidRPr="009A19F8" w:rsidRDefault="00D614E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D614E2" w:rsidRPr="009A19F8" w:rsidRDefault="00D614E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32"/>
          <w:szCs w:val="32"/>
        </w:rPr>
      </w:pPr>
    </w:p>
    <w:p w:rsidR="00D614E2" w:rsidRDefault="00D614E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24"/>
          <w:szCs w:val="24"/>
        </w:rPr>
      </w:pPr>
    </w:p>
    <w:p w:rsidR="00D614E2" w:rsidRDefault="00D614E2"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NewRomanPSMT" w:hAnsi="TimesNewRomanPSMT" w:cs="TimesNewRomanPSMT"/>
          <w:sz w:val="24"/>
          <w:szCs w:val="24"/>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24"/>
          <w:szCs w:val="24"/>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24"/>
          <w:szCs w:val="24"/>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24"/>
          <w:szCs w:val="24"/>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24"/>
          <w:szCs w:val="24"/>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24"/>
          <w:szCs w:val="24"/>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24"/>
          <w:szCs w:val="24"/>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24"/>
          <w:szCs w:val="24"/>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24"/>
          <w:szCs w:val="24"/>
        </w:rPr>
      </w:pPr>
    </w:p>
    <w:p w:rsidR="009A19F8" w:rsidRPr="004749DD" w:rsidRDefault="009A19F8" w:rsidP="004B2611">
      <w:pPr>
        <w:pStyle w:val="Heading1"/>
        <w:rPr>
          <w:b w:val="0"/>
          <w:bCs w:val="0"/>
          <w:color w:val="7030A0"/>
          <w:sz w:val="40"/>
          <w:szCs w:val="40"/>
        </w:rPr>
      </w:pPr>
      <w:bookmarkStart w:id="67" w:name="_Toc437123637"/>
      <w:r w:rsidRPr="004749DD">
        <w:rPr>
          <w:b w:val="0"/>
          <w:bCs w:val="0"/>
          <w:color w:val="7030A0"/>
          <w:sz w:val="40"/>
          <w:szCs w:val="40"/>
        </w:rPr>
        <w:t>References</w:t>
      </w:r>
      <w:bookmarkEnd w:id="67"/>
    </w:p>
    <w:p w:rsidR="004B2611" w:rsidRPr="004B2611" w:rsidRDefault="004B2611" w:rsidP="004B2611"/>
    <w:p w:rsidR="009A19F8" w:rsidRDefault="008E0893" w:rsidP="00E11C9E">
      <w:pPr>
        <w:widowControl w:val="0"/>
        <w:numPr>
          <w:ilvl w:val="0"/>
          <w:numId w:val="2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hyperlink r:id="rId34" w:history="1">
        <w:r w:rsidR="00E11C9E" w:rsidRPr="00942A53">
          <w:rPr>
            <w:rStyle w:val="Hyperlink"/>
            <w:rFonts w:ascii="Times-Roman" w:hAnsi="Times-Roman" w:cs="Times-Roman"/>
            <w:sz w:val="32"/>
            <w:szCs w:val="32"/>
          </w:rPr>
          <w:t>https://developer.vuforia.com/downloads/sdk</w:t>
        </w:r>
      </w:hyperlink>
    </w:p>
    <w:p w:rsidR="00E11C9E" w:rsidRDefault="008E0893" w:rsidP="00E11C9E">
      <w:pPr>
        <w:widowControl w:val="0"/>
        <w:numPr>
          <w:ilvl w:val="0"/>
          <w:numId w:val="2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hyperlink r:id="rId35" w:history="1">
        <w:r w:rsidR="00E11C9E" w:rsidRPr="00942A53">
          <w:rPr>
            <w:rStyle w:val="Hyperlink"/>
            <w:rFonts w:ascii="Times-Roman" w:hAnsi="Times-Roman" w:cs="Times-Roman"/>
            <w:sz w:val="32"/>
            <w:szCs w:val="32"/>
          </w:rPr>
          <w:t>https://developer.vuforia.com/downloads/samples</w:t>
        </w:r>
      </w:hyperlink>
    </w:p>
    <w:p w:rsidR="00E11C9E" w:rsidRDefault="008E0893" w:rsidP="00E11C9E">
      <w:pPr>
        <w:widowControl w:val="0"/>
        <w:numPr>
          <w:ilvl w:val="0"/>
          <w:numId w:val="2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hyperlink r:id="rId36" w:history="1">
        <w:r w:rsidR="00E11C9E" w:rsidRPr="00942A53">
          <w:rPr>
            <w:rStyle w:val="Hyperlink"/>
            <w:rFonts w:ascii="Times-Roman" w:hAnsi="Times-Roman" w:cs="Times-Roman"/>
            <w:sz w:val="32"/>
            <w:szCs w:val="32"/>
          </w:rPr>
          <w:t>http://heikobehrens.net/2009/08/27/obj2opengl/</w:t>
        </w:r>
      </w:hyperlink>
    </w:p>
    <w:p w:rsidR="00E11C9E" w:rsidRDefault="008E0893" w:rsidP="00E11C9E">
      <w:pPr>
        <w:widowControl w:val="0"/>
        <w:numPr>
          <w:ilvl w:val="0"/>
          <w:numId w:val="2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hyperlink r:id="rId37" w:history="1">
        <w:r w:rsidR="00E11C9E" w:rsidRPr="00942A53">
          <w:rPr>
            <w:rStyle w:val="Hyperlink"/>
            <w:rFonts w:ascii="Times-Roman" w:hAnsi="Times-Roman" w:cs="Times-Roman"/>
            <w:sz w:val="32"/>
            <w:szCs w:val="32"/>
          </w:rPr>
          <w:t>http://stackoverflow.com/</w:t>
        </w:r>
      </w:hyperlink>
    </w:p>
    <w:p w:rsidR="00E11C9E" w:rsidRDefault="008E0893" w:rsidP="00E11C9E">
      <w:pPr>
        <w:widowControl w:val="0"/>
        <w:numPr>
          <w:ilvl w:val="0"/>
          <w:numId w:val="2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hyperlink r:id="rId38" w:history="1">
        <w:r w:rsidR="00E11C9E" w:rsidRPr="00942A53">
          <w:rPr>
            <w:rStyle w:val="Hyperlink"/>
            <w:rFonts w:ascii="Times-Roman" w:hAnsi="Times-Roman" w:cs="Times-Roman"/>
            <w:sz w:val="32"/>
            <w:szCs w:val="32"/>
          </w:rPr>
          <w:t>http://www.w3schools.com/</w:t>
        </w:r>
      </w:hyperlink>
    </w:p>
    <w:p w:rsidR="00E11C9E" w:rsidRDefault="008E0893" w:rsidP="00E11C9E">
      <w:pPr>
        <w:widowControl w:val="0"/>
        <w:numPr>
          <w:ilvl w:val="0"/>
          <w:numId w:val="2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hyperlink r:id="rId39" w:history="1">
        <w:r w:rsidR="00E11C9E" w:rsidRPr="00942A53">
          <w:rPr>
            <w:rStyle w:val="Hyperlink"/>
            <w:rFonts w:ascii="Times-Roman" w:hAnsi="Times-Roman" w:cs="Times-Roman"/>
            <w:sz w:val="32"/>
            <w:szCs w:val="32"/>
          </w:rPr>
          <w:t>http://tf3dm.com/3d-models/minecraft</w:t>
        </w:r>
      </w:hyperlink>
    </w:p>
    <w:p w:rsidR="00E11C9E" w:rsidRDefault="00E11C9E"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ind w:left="360"/>
        <w:rPr>
          <w:rFonts w:ascii="Times-Roman" w:hAnsi="Times-Roman" w:cs="Times-Roman"/>
          <w:sz w:val="32"/>
          <w:szCs w:val="32"/>
        </w:rPr>
      </w:pPr>
    </w:p>
    <w:p w:rsidR="00E11C9E" w:rsidRDefault="00E11C9E"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p>
    <w:p w:rsidR="00E11C9E" w:rsidRPr="009A19F8" w:rsidRDefault="00E11C9E"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p>
    <w:p w:rsidR="00E11C9E" w:rsidRDefault="00E11C9E"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p>
    <w:p w:rsidR="00E11C9E" w:rsidRPr="009A19F8" w:rsidRDefault="00E11C9E"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p>
    <w:p w:rsidR="009A19F8" w:rsidRDefault="009A19F8"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p>
    <w:p w:rsidR="00E11C9E" w:rsidRDefault="00E11C9E"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p>
    <w:p w:rsidR="00E11C9E" w:rsidRPr="009A19F8" w:rsidRDefault="00E11C9E" w:rsidP="00E11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32"/>
          <w:szCs w:val="32"/>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24"/>
          <w:szCs w:val="24"/>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24"/>
          <w:szCs w:val="24"/>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24"/>
          <w:szCs w:val="24"/>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24"/>
          <w:szCs w:val="24"/>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24"/>
          <w:szCs w:val="24"/>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24"/>
          <w:szCs w:val="24"/>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color w:val="3D7EDB"/>
          <w:sz w:val="38"/>
          <w:szCs w:val="38"/>
        </w:rPr>
      </w:pPr>
    </w:p>
    <w:p w:rsidR="00E55179" w:rsidRDefault="00E55179" w:rsidP="00E551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line="240" w:lineRule="auto"/>
        <w:rPr>
          <w:rFonts w:ascii="Times-Roman" w:hAnsi="Times-Roman" w:cs="Times-Roman"/>
          <w:sz w:val="24"/>
          <w:szCs w:val="24"/>
        </w:rPr>
      </w:pPr>
      <w:r>
        <w:rPr>
          <w:rFonts w:ascii="MS Mincho" w:eastAsia="MS Mincho" w:hAnsi="MS Mincho" w:cs="MS Mincho" w:hint="eastAsia"/>
          <w:color w:val="3D7EDB"/>
          <w:sz w:val="38"/>
          <w:szCs w:val="38"/>
        </w:rPr>
        <w:t> </w:t>
      </w:r>
    </w:p>
    <w:p w:rsidR="00E55179" w:rsidRPr="00006123" w:rsidRDefault="00E55179" w:rsidP="00006123">
      <w:pPr>
        <w:rPr>
          <w:rFonts w:ascii="Times New Roman" w:hAnsi="Times New Roman"/>
          <w:color w:val="7030A0"/>
          <w:sz w:val="40"/>
          <w:szCs w:val="40"/>
        </w:rPr>
      </w:pPr>
    </w:p>
    <w:sectPr w:rsidR="00E55179" w:rsidRPr="00006123" w:rsidSect="00F93299">
      <w:headerReference w:type="default" r:id="rId40"/>
      <w:footerReference w:type="default" r:id="rId41"/>
      <w:footerReference w:type="first" r:id="rId42"/>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0893" w:rsidRDefault="008E0893" w:rsidP="00696F89">
      <w:pPr>
        <w:spacing w:after="0" w:line="240" w:lineRule="auto"/>
      </w:pPr>
      <w:r>
        <w:separator/>
      </w:r>
    </w:p>
  </w:endnote>
  <w:endnote w:type="continuationSeparator" w:id="0">
    <w:p w:rsidR="008E0893" w:rsidRDefault="008E0893" w:rsidP="00696F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NewRomanPSMT">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Roman">
    <w:altName w:val="Times"/>
    <w:panose1 w:val="00000000000000000000"/>
    <w:charset w:val="00"/>
    <w:family w:val="roman"/>
    <w:notTrueType/>
    <w:pitch w:val="default"/>
    <w:sig w:usb0="00000003" w:usb1="00000000" w:usb2="00000000" w:usb3="00000000" w:csb0="00000001" w:csb1="00000000"/>
  </w:font>
  <w:font w:name="Century Gothic">
    <w:panose1 w:val="020B0502020202020204"/>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Tahoma">
    <w:panose1 w:val="020B06040305040402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ＭＳ 明朝">
    <w:charset w:val="4E"/>
    <w:family w:val="auto"/>
    <w:pitch w:val="variable"/>
    <w:sig w:usb0="E00002FF" w:usb1="6AC7FDFB" w:usb2="00000012" w:usb3="00000000" w:csb0="0002009F" w:csb1="00000000"/>
  </w:font>
  <w:font w:name="TrebuchetMS">
    <w:altName w:val="Trebuchet MS"/>
    <w:panose1 w:val="00000000000000000000"/>
    <w:charset w:val="00"/>
    <w:family w:val="auto"/>
    <w:notTrueType/>
    <w:pitch w:val="default"/>
    <w:sig w:usb0="00000003" w:usb1="00000000" w:usb2="00000000" w:usb3="00000000" w:csb0="00000001" w:csb1="00000000"/>
  </w:font>
  <w:font w:name="LucidaGrande">
    <w:altName w:val="Lucida Grande"/>
    <w:panose1 w:val="00000000000000000000"/>
    <w:charset w:val="00"/>
    <w:family w:val="auto"/>
    <w:notTrueType/>
    <w:pitch w:val="default"/>
    <w:sig w:usb0="00000003" w:usb1="00000000" w:usb2="00000000" w:usb3="00000000" w:csb0="00000001" w:csb1="00000000"/>
  </w:font>
  <w:font w:name="MS Mincho">
    <w:altName w:val="ＭＳ 明朝"/>
    <w:charset w:val="80"/>
    <w:family w:val="modern"/>
    <w:pitch w:val="fixed"/>
    <w:sig w:usb0="A00002BF" w:usb1="68C7FCFB" w:usb2="00000010" w:usb3="00000000" w:csb0="0002009F" w:csb1="00000000"/>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0893" w:rsidRDefault="008E0893">
    <w:pPr>
      <w:pStyle w:val="Footer"/>
      <w:jc w:val="center"/>
    </w:pPr>
    <w:r>
      <w:fldChar w:fldCharType="begin"/>
    </w:r>
    <w:r>
      <w:instrText xml:space="preserve"> PAGE   \* MERGEFORMAT </w:instrText>
    </w:r>
    <w:r>
      <w:fldChar w:fldCharType="separate"/>
    </w:r>
    <w:r>
      <w:rPr>
        <w:noProof/>
      </w:rPr>
      <w:t>2</w:t>
    </w:r>
    <w:r>
      <w:rPr>
        <w:noProof/>
      </w:rPr>
      <w:fldChar w:fldCharType="end"/>
    </w:r>
  </w:p>
  <w:p w:rsidR="008E0893" w:rsidRDefault="008E0893">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0893" w:rsidRDefault="008E0893" w:rsidP="00D43DDB">
    <w:pPr>
      <w:pStyle w:val="Footer"/>
    </w:pPr>
  </w:p>
  <w:p w:rsidR="008E0893" w:rsidRDefault="008E0893">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0893" w:rsidRDefault="008E0893" w:rsidP="00696F89">
      <w:pPr>
        <w:spacing w:after="0" w:line="240" w:lineRule="auto"/>
      </w:pPr>
      <w:r>
        <w:separator/>
      </w:r>
    </w:p>
  </w:footnote>
  <w:footnote w:type="continuationSeparator" w:id="0">
    <w:p w:rsidR="008E0893" w:rsidRDefault="008E0893" w:rsidP="00696F89">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CellMar>
        <w:top w:w="72" w:type="dxa"/>
        <w:left w:w="115" w:type="dxa"/>
        <w:bottom w:w="72" w:type="dxa"/>
        <w:right w:w="115" w:type="dxa"/>
      </w:tblCellMar>
      <w:tblLook w:val="04A0" w:firstRow="1" w:lastRow="0" w:firstColumn="1" w:lastColumn="0" w:noHBand="0" w:noVBand="1"/>
    </w:tblPr>
    <w:tblGrid>
      <w:gridCol w:w="2877"/>
      <w:gridCol w:w="6713"/>
    </w:tblGrid>
    <w:tr w:rsidR="008E0893" w:rsidRPr="00355414">
      <w:tc>
        <w:tcPr>
          <w:tcW w:w="1500" w:type="pct"/>
          <w:tcBorders>
            <w:bottom w:val="single" w:sz="4" w:space="0" w:color="AA0042"/>
          </w:tcBorders>
          <w:shd w:val="clear" w:color="auto" w:fill="AA0042"/>
          <w:vAlign w:val="bottom"/>
        </w:tcPr>
        <w:p w:rsidR="008E0893" w:rsidRPr="00355414" w:rsidRDefault="008E0893" w:rsidP="00696F89">
          <w:pPr>
            <w:pStyle w:val="Header"/>
            <w:jc w:val="right"/>
            <w:rPr>
              <w:color w:val="FFFFFF"/>
            </w:rPr>
          </w:pPr>
          <w:r>
            <w:rPr>
              <w:color w:val="FFFFFF"/>
            </w:rPr>
            <w:t>Senior Project 1</w:t>
          </w:r>
        </w:p>
      </w:tc>
      <w:tc>
        <w:tcPr>
          <w:tcW w:w="4000" w:type="pct"/>
          <w:tcBorders>
            <w:bottom w:val="single" w:sz="4" w:space="0" w:color="auto"/>
          </w:tcBorders>
          <w:vAlign w:val="bottom"/>
        </w:tcPr>
        <w:p w:rsidR="008E0893" w:rsidRPr="00355414" w:rsidRDefault="008E0893" w:rsidP="00690D7E">
          <w:pPr>
            <w:pStyle w:val="Header"/>
            <w:rPr>
              <w:bCs/>
              <w:color w:val="74005E"/>
              <w:sz w:val="24"/>
              <w:szCs w:val="24"/>
            </w:rPr>
          </w:pPr>
          <w:r>
            <w:rPr>
              <w:b/>
              <w:bCs/>
              <w:color w:val="74005E"/>
              <w:sz w:val="24"/>
              <w:szCs w:val="24"/>
            </w:rPr>
            <w:t>Student  Guide</w:t>
          </w:r>
        </w:p>
      </w:tc>
    </w:tr>
  </w:tbl>
  <w:p w:rsidR="008E0893" w:rsidRDefault="008E0893">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003"/>
    <w:multiLevelType w:val="hybridMultilevel"/>
    <w:tmpl w:val="2696D42C"/>
    <w:lvl w:ilvl="0" w:tplc="5BF415B4">
      <w:start w:val="1"/>
      <w:numFmt w:val="decimal"/>
      <w:lvlText w:val="%1)"/>
      <w:lvlJc w:val="left"/>
      <w:pPr>
        <w:ind w:left="720" w:hanging="360"/>
      </w:pPr>
      <w:rPr>
        <w:rFonts w:ascii="TimesNewRomanPSMT" w:eastAsia="Calibri" w:hAnsi="TimesNewRomanPSMT" w:cs="TimesNewRomanPSM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0004"/>
    <w:multiLevelType w:val="hybridMultilevel"/>
    <w:tmpl w:val="00000004"/>
    <w:lvl w:ilvl="0" w:tplc="0000012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006"/>
    <w:multiLevelType w:val="hybridMultilevel"/>
    <w:tmpl w:val="00000006"/>
    <w:lvl w:ilvl="0" w:tplc="000001F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3B97286"/>
    <w:multiLevelType w:val="hybridMultilevel"/>
    <w:tmpl w:val="680038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0C3E4FA5"/>
    <w:multiLevelType w:val="hybridMultilevel"/>
    <w:tmpl w:val="2382A4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C7E6254"/>
    <w:multiLevelType w:val="hybridMultilevel"/>
    <w:tmpl w:val="FBF453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0E25500"/>
    <w:multiLevelType w:val="hybridMultilevel"/>
    <w:tmpl w:val="532E5E36"/>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
    <w:nsid w:val="13BE1483"/>
    <w:multiLevelType w:val="hybridMultilevel"/>
    <w:tmpl w:val="53DA5AAC"/>
    <w:lvl w:ilvl="0" w:tplc="0409000B">
      <w:start w:val="1"/>
      <w:numFmt w:val="bullet"/>
      <w:lvlText w:val=""/>
      <w:lvlJc w:val="left"/>
      <w:pPr>
        <w:ind w:left="1620" w:hanging="360"/>
      </w:pPr>
      <w:rPr>
        <w:rFonts w:ascii="Wingdings" w:hAnsi="Wingdings"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1">
    <w:nsid w:val="155803A1"/>
    <w:multiLevelType w:val="hybridMultilevel"/>
    <w:tmpl w:val="13947416"/>
    <w:lvl w:ilvl="0" w:tplc="A2288670">
      <w:start w:val="2"/>
      <w:numFmt w:val="bullet"/>
      <w:lvlText w:val=""/>
      <w:lvlJc w:val="left"/>
      <w:pPr>
        <w:ind w:left="720" w:hanging="360"/>
      </w:pPr>
      <w:rPr>
        <w:rFonts w:ascii="Symbol" w:eastAsia="Times New Roman" w:hAnsi="Symbol" w:cs="Times-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6BE2264"/>
    <w:multiLevelType w:val="hybridMultilevel"/>
    <w:tmpl w:val="BA9447F8"/>
    <w:lvl w:ilvl="0" w:tplc="1E68FEC6">
      <w:numFmt w:val="bullet"/>
      <w:lvlText w:val=""/>
      <w:lvlJc w:val="left"/>
      <w:pPr>
        <w:ind w:left="1440" w:hanging="360"/>
      </w:pPr>
      <w:rPr>
        <w:rFonts w:ascii="Symbol" w:eastAsia="Calibri"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190D4E3A"/>
    <w:multiLevelType w:val="hybridMultilevel"/>
    <w:tmpl w:val="92928AEA"/>
    <w:lvl w:ilvl="0" w:tplc="04090009">
      <w:start w:val="1"/>
      <w:numFmt w:val="bullet"/>
      <w:lvlText w:val=""/>
      <w:lvlJc w:val="left"/>
      <w:pPr>
        <w:ind w:left="1620" w:hanging="360"/>
      </w:pPr>
      <w:rPr>
        <w:rFonts w:ascii="Wingdings" w:hAnsi="Wingdings"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4">
    <w:nsid w:val="1B943B2F"/>
    <w:multiLevelType w:val="hybridMultilevel"/>
    <w:tmpl w:val="824654C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5">
    <w:nsid w:val="1D840A97"/>
    <w:multiLevelType w:val="hybridMultilevel"/>
    <w:tmpl w:val="341207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26430780"/>
    <w:multiLevelType w:val="hybridMultilevel"/>
    <w:tmpl w:val="A8AE9B8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95D1ECB"/>
    <w:multiLevelType w:val="hybridMultilevel"/>
    <w:tmpl w:val="3850A198"/>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8">
    <w:nsid w:val="2B285AFA"/>
    <w:multiLevelType w:val="hybridMultilevel"/>
    <w:tmpl w:val="05C0D4D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84C4AC4"/>
    <w:multiLevelType w:val="hybridMultilevel"/>
    <w:tmpl w:val="FBF453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9D115D8"/>
    <w:multiLevelType w:val="hybridMultilevel"/>
    <w:tmpl w:val="630E7544"/>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54080161"/>
    <w:multiLevelType w:val="hybridMultilevel"/>
    <w:tmpl w:val="149294A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55347CA0"/>
    <w:multiLevelType w:val="hybridMultilevel"/>
    <w:tmpl w:val="B97A2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9D041D7"/>
    <w:multiLevelType w:val="hybridMultilevel"/>
    <w:tmpl w:val="FBF453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BA92B88"/>
    <w:multiLevelType w:val="hybridMultilevel"/>
    <w:tmpl w:val="A2D698D6"/>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nsid w:val="5FF46131"/>
    <w:multiLevelType w:val="hybridMultilevel"/>
    <w:tmpl w:val="0A4AF7B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603065D7"/>
    <w:multiLevelType w:val="hybridMultilevel"/>
    <w:tmpl w:val="9708B0E6"/>
    <w:lvl w:ilvl="0" w:tplc="04090009">
      <w:start w:val="1"/>
      <w:numFmt w:val="bullet"/>
      <w:lvlText w:val=""/>
      <w:lvlJc w:val="left"/>
      <w:pPr>
        <w:ind w:left="90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60C20D2"/>
    <w:multiLevelType w:val="hybridMultilevel"/>
    <w:tmpl w:val="DEF0562E"/>
    <w:lvl w:ilvl="0" w:tplc="125A788A">
      <w:start w:val="1"/>
      <w:numFmt w:val="lowerLetter"/>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28">
    <w:nsid w:val="7086212C"/>
    <w:multiLevelType w:val="hybridMultilevel"/>
    <w:tmpl w:val="846CBA68"/>
    <w:lvl w:ilvl="0" w:tplc="515CD164">
      <w:start w:val="1"/>
      <w:numFmt w:val="decimal"/>
      <w:lvlText w:val="%1)"/>
      <w:lvlJc w:val="left"/>
      <w:pPr>
        <w:ind w:left="1593" w:hanging="360"/>
      </w:pPr>
      <w:rPr>
        <w:rFonts w:hint="default"/>
        <w:sz w:val="32"/>
      </w:rPr>
    </w:lvl>
    <w:lvl w:ilvl="1" w:tplc="04090019" w:tentative="1">
      <w:start w:val="1"/>
      <w:numFmt w:val="lowerLetter"/>
      <w:lvlText w:val="%2."/>
      <w:lvlJc w:val="left"/>
      <w:pPr>
        <w:ind w:left="2313" w:hanging="360"/>
      </w:pPr>
    </w:lvl>
    <w:lvl w:ilvl="2" w:tplc="0409001B" w:tentative="1">
      <w:start w:val="1"/>
      <w:numFmt w:val="lowerRoman"/>
      <w:lvlText w:val="%3."/>
      <w:lvlJc w:val="right"/>
      <w:pPr>
        <w:ind w:left="3033" w:hanging="180"/>
      </w:pPr>
    </w:lvl>
    <w:lvl w:ilvl="3" w:tplc="0409000F" w:tentative="1">
      <w:start w:val="1"/>
      <w:numFmt w:val="decimal"/>
      <w:lvlText w:val="%4."/>
      <w:lvlJc w:val="left"/>
      <w:pPr>
        <w:ind w:left="3753" w:hanging="360"/>
      </w:pPr>
    </w:lvl>
    <w:lvl w:ilvl="4" w:tplc="04090019" w:tentative="1">
      <w:start w:val="1"/>
      <w:numFmt w:val="lowerLetter"/>
      <w:lvlText w:val="%5."/>
      <w:lvlJc w:val="left"/>
      <w:pPr>
        <w:ind w:left="4473" w:hanging="360"/>
      </w:pPr>
    </w:lvl>
    <w:lvl w:ilvl="5" w:tplc="0409001B" w:tentative="1">
      <w:start w:val="1"/>
      <w:numFmt w:val="lowerRoman"/>
      <w:lvlText w:val="%6."/>
      <w:lvlJc w:val="right"/>
      <w:pPr>
        <w:ind w:left="5193" w:hanging="180"/>
      </w:pPr>
    </w:lvl>
    <w:lvl w:ilvl="6" w:tplc="0409000F" w:tentative="1">
      <w:start w:val="1"/>
      <w:numFmt w:val="decimal"/>
      <w:lvlText w:val="%7."/>
      <w:lvlJc w:val="left"/>
      <w:pPr>
        <w:ind w:left="5913" w:hanging="360"/>
      </w:pPr>
    </w:lvl>
    <w:lvl w:ilvl="7" w:tplc="04090019" w:tentative="1">
      <w:start w:val="1"/>
      <w:numFmt w:val="lowerLetter"/>
      <w:lvlText w:val="%8."/>
      <w:lvlJc w:val="left"/>
      <w:pPr>
        <w:ind w:left="6633" w:hanging="360"/>
      </w:pPr>
    </w:lvl>
    <w:lvl w:ilvl="8" w:tplc="0409001B" w:tentative="1">
      <w:start w:val="1"/>
      <w:numFmt w:val="lowerRoman"/>
      <w:lvlText w:val="%9."/>
      <w:lvlJc w:val="right"/>
      <w:pPr>
        <w:ind w:left="7353" w:hanging="180"/>
      </w:pPr>
    </w:lvl>
  </w:abstractNum>
  <w:abstractNum w:abstractNumId="29">
    <w:nsid w:val="752D172A"/>
    <w:multiLevelType w:val="hybridMultilevel"/>
    <w:tmpl w:val="34609A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4"/>
  </w:num>
  <w:num w:numId="3">
    <w:abstractNumId w:val="22"/>
  </w:num>
  <w:num w:numId="4">
    <w:abstractNumId w:val="26"/>
  </w:num>
  <w:num w:numId="5">
    <w:abstractNumId w:val="15"/>
  </w:num>
  <w:num w:numId="6">
    <w:abstractNumId w:val="17"/>
  </w:num>
  <w:num w:numId="7">
    <w:abstractNumId w:val="12"/>
  </w:num>
  <w:num w:numId="8">
    <w:abstractNumId w:val="24"/>
  </w:num>
  <w:num w:numId="9">
    <w:abstractNumId w:val="7"/>
  </w:num>
  <w:num w:numId="10">
    <w:abstractNumId w:val="6"/>
  </w:num>
  <w:num w:numId="11">
    <w:abstractNumId w:val="20"/>
  </w:num>
  <w:num w:numId="12">
    <w:abstractNumId w:val="25"/>
  </w:num>
  <w:num w:numId="13">
    <w:abstractNumId w:val="21"/>
  </w:num>
  <w:num w:numId="14">
    <w:abstractNumId w:val="13"/>
  </w:num>
  <w:num w:numId="15">
    <w:abstractNumId w:val="10"/>
  </w:num>
  <w:num w:numId="16">
    <w:abstractNumId w:val="16"/>
  </w:num>
  <w:num w:numId="17">
    <w:abstractNumId w:val="18"/>
  </w:num>
  <w:num w:numId="18">
    <w:abstractNumId w:val="2"/>
  </w:num>
  <w:num w:numId="19">
    <w:abstractNumId w:val="5"/>
  </w:num>
  <w:num w:numId="20">
    <w:abstractNumId w:val="27"/>
  </w:num>
  <w:num w:numId="21">
    <w:abstractNumId w:val="0"/>
  </w:num>
  <w:num w:numId="22">
    <w:abstractNumId w:val="1"/>
  </w:num>
  <w:num w:numId="23">
    <w:abstractNumId w:val="3"/>
  </w:num>
  <w:num w:numId="24">
    <w:abstractNumId w:val="4"/>
  </w:num>
  <w:num w:numId="25">
    <w:abstractNumId w:val="19"/>
  </w:num>
  <w:num w:numId="26">
    <w:abstractNumId w:val="23"/>
  </w:num>
  <w:num w:numId="27">
    <w:abstractNumId w:val="8"/>
  </w:num>
  <w:num w:numId="28">
    <w:abstractNumId w:val="28"/>
  </w:num>
  <w:num w:numId="29">
    <w:abstractNumId w:val="29"/>
  </w:num>
  <w:num w:numId="3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6F89"/>
    <w:rsid w:val="00006123"/>
    <w:rsid w:val="00036409"/>
    <w:rsid w:val="00057F25"/>
    <w:rsid w:val="00075344"/>
    <w:rsid w:val="00080619"/>
    <w:rsid w:val="00084562"/>
    <w:rsid w:val="000A4E64"/>
    <w:rsid w:val="000B6D26"/>
    <w:rsid w:val="000D36A7"/>
    <w:rsid w:val="000F2BCA"/>
    <w:rsid w:val="00100291"/>
    <w:rsid w:val="00107701"/>
    <w:rsid w:val="00131481"/>
    <w:rsid w:val="001327E6"/>
    <w:rsid w:val="00141098"/>
    <w:rsid w:val="00147A57"/>
    <w:rsid w:val="00185BE5"/>
    <w:rsid w:val="0019273D"/>
    <w:rsid w:val="00194DA5"/>
    <w:rsid w:val="00196328"/>
    <w:rsid w:val="00197957"/>
    <w:rsid w:val="001B5231"/>
    <w:rsid w:val="001D5B3A"/>
    <w:rsid w:val="001E6461"/>
    <w:rsid w:val="00211BED"/>
    <w:rsid w:val="00230757"/>
    <w:rsid w:val="00277ED4"/>
    <w:rsid w:val="00287E05"/>
    <w:rsid w:val="002A354E"/>
    <w:rsid w:val="002B6999"/>
    <w:rsid w:val="002F22A5"/>
    <w:rsid w:val="00312E71"/>
    <w:rsid w:val="00352321"/>
    <w:rsid w:val="003534D4"/>
    <w:rsid w:val="00355414"/>
    <w:rsid w:val="00355760"/>
    <w:rsid w:val="003C257C"/>
    <w:rsid w:val="003D18A5"/>
    <w:rsid w:val="003D63A6"/>
    <w:rsid w:val="003E0412"/>
    <w:rsid w:val="003E20CE"/>
    <w:rsid w:val="003E7BAD"/>
    <w:rsid w:val="003F42BF"/>
    <w:rsid w:val="003F7DB1"/>
    <w:rsid w:val="004001A6"/>
    <w:rsid w:val="00407DF5"/>
    <w:rsid w:val="00413CBF"/>
    <w:rsid w:val="00423842"/>
    <w:rsid w:val="0043392D"/>
    <w:rsid w:val="0046109A"/>
    <w:rsid w:val="004749DD"/>
    <w:rsid w:val="00475DEF"/>
    <w:rsid w:val="00490DB8"/>
    <w:rsid w:val="004913E7"/>
    <w:rsid w:val="00491CAB"/>
    <w:rsid w:val="004B2611"/>
    <w:rsid w:val="004D19A1"/>
    <w:rsid w:val="004D41C8"/>
    <w:rsid w:val="004F4F8F"/>
    <w:rsid w:val="00563465"/>
    <w:rsid w:val="00580F0B"/>
    <w:rsid w:val="00583D55"/>
    <w:rsid w:val="005916D3"/>
    <w:rsid w:val="005B003C"/>
    <w:rsid w:val="005C65C3"/>
    <w:rsid w:val="005D0D2D"/>
    <w:rsid w:val="005E21E7"/>
    <w:rsid w:val="00605851"/>
    <w:rsid w:val="00606FE6"/>
    <w:rsid w:val="00615CB7"/>
    <w:rsid w:val="0064620B"/>
    <w:rsid w:val="0066277C"/>
    <w:rsid w:val="006627D5"/>
    <w:rsid w:val="00676E9A"/>
    <w:rsid w:val="00690D7E"/>
    <w:rsid w:val="00696F89"/>
    <w:rsid w:val="006C52A6"/>
    <w:rsid w:val="006E76F7"/>
    <w:rsid w:val="006F0A0E"/>
    <w:rsid w:val="0071652E"/>
    <w:rsid w:val="007416A4"/>
    <w:rsid w:val="007460F8"/>
    <w:rsid w:val="0075386E"/>
    <w:rsid w:val="00784F5D"/>
    <w:rsid w:val="0079152F"/>
    <w:rsid w:val="00794676"/>
    <w:rsid w:val="00795D31"/>
    <w:rsid w:val="007D3A9E"/>
    <w:rsid w:val="007D3CA0"/>
    <w:rsid w:val="007E2F0B"/>
    <w:rsid w:val="007F17B3"/>
    <w:rsid w:val="007F64EF"/>
    <w:rsid w:val="007F6BEE"/>
    <w:rsid w:val="00801F26"/>
    <w:rsid w:val="008165DD"/>
    <w:rsid w:val="00824E64"/>
    <w:rsid w:val="008318DF"/>
    <w:rsid w:val="008401F0"/>
    <w:rsid w:val="00843DCC"/>
    <w:rsid w:val="00846AE5"/>
    <w:rsid w:val="008928BB"/>
    <w:rsid w:val="008C6142"/>
    <w:rsid w:val="008C68F6"/>
    <w:rsid w:val="008E0893"/>
    <w:rsid w:val="008F20B1"/>
    <w:rsid w:val="008F3507"/>
    <w:rsid w:val="00915498"/>
    <w:rsid w:val="00921E13"/>
    <w:rsid w:val="00931A15"/>
    <w:rsid w:val="00936584"/>
    <w:rsid w:val="00942499"/>
    <w:rsid w:val="0094679A"/>
    <w:rsid w:val="00951025"/>
    <w:rsid w:val="0097266E"/>
    <w:rsid w:val="00974057"/>
    <w:rsid w:val="00981010"/>
    <w:rsid w:val="0098359E"/>
    <w:rsid w:val="009866B9"/>
    <w:rsid w:val="0098675D"/>
    <w:rsid w:val="009A19F8"/>
    <w:rsid w:val="009A4112"/>
    <w:rsid w:val="009A6C1B"/>
    <w:rsid w:val="009B3936"/>
    <w:rsid w:val="009C7EA0"/>
    <w:rsid w:val="009C7EEB"/>
    <w:rsid w:val="009D26EA"/>
    <w:rsid w:val="009F1BB0"/>
    <w:rsid w:val="00A01F6B"/>
    <w:rsid w:val="00A023CD"/>
    <w:rsid w:val="00A05115"/>
    <w:rsid w:val="00A159F2"/>
    <w:rsid w:val="00A33EAE"/>
    <w:rsid w:val="00A34CE7"/>
    <w:rsid w:val="00A660CC"/>
    <w:rsid w:val="00A9529C"/>
    <w:rsid w:val="00A956BC"/>
    <w:rsid w:val="00AC0444"/>
    <w:rsid w:val="00AC7129"/>
    <w:rsid w:val="00AC7A01"/>
    <w:rsid w:val="00AD4F28"/>
    <w:rsid w:val="00B03173"/>
    <w:rsid w:val="00B4136B"/>
    <w:rsid w:val="00B548C8"/>
    <w:rsid w:val="00B82AAA"/>
    <w:rsid w:val="00BA3E69"/>
    <w:rsid w:val="00BA4F13"/>
    <w:rsid w:val="00BA5434"/>
    <w:rsid w:val="00BB1F79"/>
    <w:rsid w:val="00BB310D"/>
    <w:rsid w:val="00BB5BC5"/>
    <w:rsid w:val="00BB5BEC"/>
    <w:rsid w:val="00BB693D"/>
    <w:rsid w:val="00BB763A"/>
    <w:rsid w:val="00BC72DF"/>
    <w:rsid w:val="00C10B27"/>
    <w:rsid w:val="00C20CC2"/>
    <w:rsid w:val="00C31A22"/>
    <w:rsid w:val="00C5067D"/>
    <w:rsid w:val="00C518E0"/>
    <w:rsid w:val="00C606B7"/>
    <w:rsid w:val="00C64647"/>
    <w:rsid w:val="00C773B4"/>
    <w:rsid w:val="00C93E35"/>
    <w:rsid w:val="00CA0F90"/>
    <w:rsid w:val="00CB1785"/>
    <w:rsid w:val="00CD1BDE"/>
    <w:rsid w:val="00CE64FF"/>
    <w:rsid w:val="00CE6C72"/>
    <w:rsid w:val="00CF6480"/>
    <w:rsid w:val="00D0511A"/>
    <w:rsid w:val="00D43DDB"/>
    <w:rsid w:val="00D4781B"/>
    <w:rsid w:val="00D52C49"/>
    <w:rsid w:val="00D56B74"/>
    <w:rsid w:val="00D614E2"/>
    <w:rsid w:val="00D9429B"/>
    <w:rsid w:val="00DF53C9"/>
    <w:rsid w:val="00E05773"/>
    <w:rsid w:val="00E06F38"/>
    <w:rsid w:val="00E11C9E"/>
    <w:rsid w:val="00E1427F"/>
    <w:rsid w:val="00E1520D"/>
    <w:rsid w:val="00E16B71"/>
    <w:rsid w:val="00E17046"/>
    <w:rsid w:val="00E21A00"/>
    <w:rsid w:val="00E228C9"/>
    <w:rsid w:val="00E45168"/>
    <w:rsid w:val="00E51A4F"/>
    <w:rsid w:val="00E55179"/>
    <w:rsid w:val="00E77017"/>
    <w:rsid w:val="00E806C3"/>
    <w:rsid w:val="00E84923"/>
    <w:rsid w:val="00E952E6"/>
    <w:rsid w:val="00EA1E08"/>
    <w:rsid w:val="00EA1F42"/>
    <w:rsid w:val="00EB71B1"/>
    <w:rsid w:val="00EC2642"/>
    <w:rsid w:val="00EC6EE9"/>
    <w:rsid w:val="00ED3717"/>
    <w:rsid w:val="00ED4E62"/>
    <w:rsid w:val="00EE7B22"/>
    <w:rsid w:val="00EF1CE0"/>
    <w:rsid w:val="00EF1EF1"/>
    <w:rsid w:val="00EF6E3E"/>
    <w:rsid w:val="00F033BE"/>
    <w:rsid w:val="00F21A8B"/>
    <w:rsid w:val="00F93299"/>
    <w:rsid w:val="00FA34F5"/>
    <w:rsid w:val="00FB03EA"/>
    <w:rsid w:val="00FE76C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0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Gothic" w:eastAsia="Times New Roman" w:hAnsi="Century Gothic"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77017"/>
    <w:pPr>
      <w:spacing w:after="200" w:line="276" w:lineRule="auto"/>
    </w:pPr>
    <w:rPr>
      <w:sz w:val="22"/>
      <w:szCs w:val="22"/>
    </w:rPr>
  </w:style>
  <w:style w:type="paragraph" w:styleId="Heading1">
    <w:name w:val="heading 1"/>
    <w:basedOn w:val="Normal"/>
    <w:next w:val="Normal"/>
    <w:link w:val="Heading1Char"/>
    <w:uiPriority w:val="9"/>
    <w:qFormat/>
    <w:rsid w:val="004B2611"/>
    <w:pPr>
      <w:keepNext/>
      <w:keepLines/>
      <w:spacing w:before="480" w:after="0"/>
      <w:outlineLvl w:val="0"/>
    </w:pPr>
    <w:rPr>
      <w:rFonts w:ascii="Cambria" w:hAnsi="Cambria"/>
      <w:b/>
      <w:bCs/>
      <w:color w:val="365F91"/>
      <w:sz w:val="28"/>
      <w:szCs w:val="28"/>
    </w:rPr>
  </w:style>
  <w:style w:type="paragraph" w:styleId="Heading2">
    <w:name w:val="heading 2"/>
    <w:basedOn w:val="Normal"/>
    <w:next w:val="Normal"/>
    <w:link w:val="Heading2Char"/>
    <w:uiPriority w:val="9"/>
    <w:unhideWhenUsed/>
    <w:qFormat/>
    <w:rsid w:val="004B2611"/>
    <w:pPr>
      <w:keepNext/>
      <w:keepLines/>
      <w:spacing w:before="200" w:after="0"/>
      <w:outlineLvl w:val="1"/>
    </w:pPr>
    <w:rPr>
      <w:rFonts w:ascii="Cambria" w:hAnsi="Cambria"/>
      <w:b/>
      <w:bCs/>
      <w:color w:val="4F81BD"/>
      <w:sz w:val="26"/>
      <w:szCs w:val="26"/>
    </w:rPr>
  </w:style>
  <w:style w:type="paragraph" w:styleId="Heading3">
    <w:name w:val="heading 3"/>
    <w:basedOn w:val="Normal"/>
    <w:next w:val="Normal"/>
    <w:link w:val="Heading3Char"/>
    <w:uiPriority w:val="9"/>
    <w:unhideWhenUsed/>
    <w:qFormat/>
    <w:rsid w:val="004B2611"/>
    <w:pPr>
      <w:keepNext/>
      <w:keepLines/>
      <w:spacing w:before="200" w:after="0"/>
      <w:outlineLvl w:val="2"/>
    </w:pPr>
    <w:rPr>
      <w:rFonts w:ascii="Cambria" w:hAnsi="Cambria"/>
      <w:b/>
      <w:bCs/>
      <w:color w:val="4F81BD"/>
    </w:rPr>
  </w:style>
  <w:style w:type="paragraph" w:styleId="Heading4">
    <w:name w:val="heading 4"/>
    <w:basedOn w:val="Normal"/>
    <w:next w:val="Normal"/>
    <w:link w:val="Heading4Char"/>
    <w:uiPriority w:val="9"/>
    <w:unhideWhenUsed/>
    <w:qFormat/>
    <w:rsid w:val="004B2611"/>
    <w:pPr>
      <w:keepNext/>
      <w:keepLines/>
      <w:spacing w:before="200" w:after="0"/>
      <w:outlineLvl w:val="3"/>
    </w:pPr>
    <w:rPr>
      <w:rFonts w:ascii="Cambria" w:hAnsi="Cambria"/>
      <w:b/>
      <w:bCs/>
      <w:i/>
      <w:i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96F8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96F89"/>
  </w:style>
  <w:style w:type="paragraph" w:styleId="Footer">
    <w:name w:val="footer"/>
    <w:basedOn w:val="Normal"/>
    <w:link w:val="FooterChar"/>
    <w:uiPriority w:val="99"/>
    <w:unhideWhenUsed/>
    <w:rsid w:val="00696F89"/>
    <w:pPr>
      <w:tabs>
        <w:tab w:val="center" w:pos="4680"/>
        <w:tab w:val="right" w:pos="9360"/>
      </w:tabs>
      <w:spacing w:after="0" w:line="240" w:lineRule="auto"/>
    </w:pPr>
  </w:style>
  <w:style w:type="character" w:customStyle="1" w:styleId="FooterChar">
    <w:name w:val="Footer Char"/>
    <w:basedOn w:val="DefaultParagraphFont"/>
    <w:link w:val="Footer"/>
    <w:uiPriority w:val="99"/>
    <w:rsid w:val="00696F89"/>
  </w:style>
  <w:style w:type="paragraph" w:styleId="BalloonText">
    <w:name w:val="Balloon Text"/>
    <w:basedOn w:val="Normal"/>
    <w:link w:val="BalloonTextChar"/>
    <w:uiPriority w:val="99"/>
    <w:semiHidden/>
    <w:unhideWhenUsed/>
    <w:rsid w:val="00696F8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96F89"/>
    <w:rPr>
      <w:rFonts w:ascii="Tahoma" w:hAnsi="Tahoma" w:cs="Tahoma"/>
      <w:sz w:val="16"/>
      <w:szCs w:val="16"/>
    </w:rPr>
  </w:style>
  <w:style w:type="paragraph" w:styleId="ListParagraph">
    <w:name w:val="List Paragraph"/>
    <w:basedOn w:val="Normal"/>
    <w:uiPriority w:val="34"/>
    <w:qFormat/>
    <w:rsid w:val="00696F89"/>
    <w:pPr>
      <w:ind w:left="720"/>
      <w:contextualSpacing/>
    </w:pPr>
    <w:rPr>
      <w:rFonts w:ascii="Calibri" w:eastAsia="Calibri" w:hAnsi="Calibri" w:cs="Arial"/>
    </w:rPr>
  </w:style>
  <w:style w:type="paragraph" w:styleId="NoSpacing">
    <w:name w:val="No Spacing"/>
    <w:link w:val="NoSpacingChar"/>
    <w:uiPriority w:val="1"/>
    <w:qFormat/>
    <w:rsid w:val="007416A4"/>
    <w:rPr>
      <w:sz w:val="22"/>
      <w:szCs w:val="22"/>
    </w:rPr>
  </w:style>
  <w:style w:type="character" w:customStyle="1" w:styleId="NoSpacingChar">
    <w:name w:val="No Spacing Char"/>
    <w:basedOn w:val="DefaultParagraphFont"/>
    <w:link w:val="NoSpacing"/>
    <w:uiPriority w:val="1"/>
    <w:rsid w:val="007416A4"/>
    <w:rPr>
      <w:sz w:val="22"/>
      <w:szCs w:val="22"/>
      <w:lang w:val="en-US" w:eastAsia="en-US" w:bidi="ar-SA"/>
    </w:rPr>
  </w:style>
  <w:style w:type="paragraph" w:customStyle="1" w:styleId="Default">
    <w:name w:val="Default"/>
    <w:rsid w:val="004001A6"/>
    <w:pPr>
      <w:autoSpaceDE w:val="0"/>
      <w:autoSpaceDN w:val="0"/>
      <w:adjustRightInd w:val="0"/>
    </w:pPr>
    <w:rPr>
      <w:rFonts w:ascii="Times New Roman" w:eastAsia="Calibri" w:hAnsi="Times New Roman"/>
      <w:color w:val="000000"/>
      <w:sz w:val="24"/>
      <w:szCs w:val="24"/>
    </w:rPr>
  </w:style>
  <w:style w:type="paragraph" w:styleId="NormalWeb">
    <w:name w:val="Normal (Web)"/>
    <w:basedOn w:val="Normal"/>
    <w:uiPriority w:val="99"/>
    <w:unhideWhenUsed/>
    <w:rsid w:val="004001A6"/>
    <w:pPr>
      <w:spacing w:before="100" w:beforeAutospacing="1" w:after="100" w:afterAutospacing="1" w:line="240" w:lineRule="auto"/>
    </w:pPr>
    <w:rPr>
      <w:rFonts w:ascii="Times New Roman" w:hAnsi="Times New Roman"/>
      <w:sz w:val="24"/>
      <w:szCs w:val="24"/>
    </w:rPr>
  </w:style>
  <w:style w:type="character" w:customStyle="1" w:styleId="5yl5">
    <w:name w:val="_5yl5"/>
    <w:basedOn w:val="DefaultParagraphFont"/>
    <w:rsid w:val="00D614E2"/>
  </w:style>
  <w:style w:type="character" w:customStyle="1" w:styleId="Heading1Char">
    <w:name w:val="Heading 1 Char"/>
    <w:basedOn w:val="DefaultParagraphFont"/>
    <w:link w:val="Heading1"/>
    <w:uiPriority w:val="9"/>
    <w:rsid w:val="004B2611"/>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uiPriority w:val="9"/>
    <w:rsid w:val="004B2611"/>
    <w:rPr>
      <w:rFonts w:ascii="Cambria" w:eastAsia="Times New Roman" w:hAnsi="Cambria" w:cs="Times New Roman"/>
      <w:b/>
      <w:bCs/>
      <w:color w:val="4F81BD"/>
      <w:sz w:val="26"/>
      <w:szCs w:val="26"/>
    </w:rPr>
  </w:style>
  <w:style w:type="character" w:customStyle="1" w:styleId="Heading3Char">
    <w:name w:val="Heading 3 Char"/>
    <w:basedOn w:val="DefaultParagraphFont"/>
    <w:link w:val="Heading3"/>
    <w:uiPriority w:val="9"/>
    <w:rsid w:val="004B2611"/>
    <w:rPr>
      <w:rFonts w:ascii="Cambria" w:eastAsia="Times New Roman" w:hAnsi="Cambria" w:cs="Times New Roman"/>
      <w:b/>
      <w:bCs/>
      <w:color w:val="4F81BD"/>
      <w:sz w:val="22"/>
      <w:szCs w:val="22"/>
    </w:rPr>
  </w:style>
  <w:style w:type="character" w:customStyle="1" w:styleId="Heading4Char">
    <w:name w:val="Heading 4 Char"/>
    <w:basedOn w:val="DefaultParagraphFont"/>
    <w:link w:val="Heading4"/>
    <w:uiPriority w:val="9"/>
    <w:rsid w:val="004B2611"/>
    <w:rPr>
      <w:rFonts w:ascii="Cambria" w:eastAsia="Times New Roman" w:hAnsi="Cambria" w:cs="Times New Roman"/>
      <w:b/>
      <w:bCs/>
      <w:i/>
      <w:iCs/>
      <w:color w:val="4F81BD"/>
      <w:sz w:val="22"/>
      <w:szCs w:val="22"/>
    </w:rPr>
  </w:style>
  <w:style w:type="paragraph" w:styleId="TOCHeading">
    <w:name w:val="TOC Heading"/>
    <w:basedOn w:val="Heading1"/>
    <w:next w:val="Normal"/>
    <w:uiPriority w:val="39"/>
    <w:semiHidden/>
    <w:unhideWhenUsed/>
    <w:qFormat/>
    <w:rsid w:val="007E2F0B"/>
    <w:pPr>
      <w:outlineLvl w:val="9"/>
    </w:pPr>
  </w:style>
  <w:style w:type="paragraph" w:styleId="TOC1">
    <w:name w:val="toc 1"/>
    <w:basedOn w:val="Normal"/>
    <w:next w:val="Normal"/>
    <w:autoRedefine/>
    <w:uiPriority w:val="39"/>
    <w:unhideWhenUsed/>
    <w:rsid w:val="007E2F0B"/>
    <w:pPr>
      <w:spacing w:after="100"/>
    </w:pPr>
  </w:style>
  <w:style w:type="paragraph" w:styleId="TOC2">
    <w:name w:val="toc 2"/>
    <w:basedOn w:val="Normal"/>
    <w:next w:val="Normal"/>
    <w:autoRedefine/>
    <w:uiPriority w:val="39"/>
    <w:unhideWhenUsed/>
    <w:rsid w:val="007E2F0B"/>
    <w:pPr>
      <w:spacing w:after="100"/>
      <w:ind w:left="220"/>
    </w:pPr>
  </w:style>
  <w:style w:type="paragraph" w:styleId="TOC3">
    <w:name w:val="toc 3"/>
    <w:basedOn w:val="Normal"/>
    <w:next w:val="Normal"/>
    <w:autoRedefine/>
    <w:uiPriority w:val="39"/>
    <w:unhideWhenUsed/>
    <w:rsid w:val="007E2F0B"/>
    <w:pPr>
      <w:spacing w:after="100"/>
      <w:ind w:left="440"/>
    </w:pPr>
  </w:style>
  <w:style w:type="character" w:styleId="Hyperlink">
    <w:name w:val="Hyperlink"/>
    <w:basedOn w:val="DefaultParagraphFont"/>
    <w:uiPriority w:val="99"/>
    <w:unhideWhenUsed/>
    <w:rsid w:val="007E2F0B"/>
    <w:rPr>
      <w:color w:val="0000FF"/>
      <w:u w:val="single"/>
    </w:rPr>
  </w:style>
  <w:style w:type="paragraph" w:styleId="TOC4">
    <w:name w:val="toc 4"/>
    <w:basedOn w:val="Normal"/>
    <w:next w:val="Normal"/>
    <w:autoRedefine/>
    <w:uiPriority w:val="39"/>
    <w:unhideWhenUsed/>
    <w:rsid w:val="007E2F0B"/>
    <w:pPr>
      <w:spacing w:after="100"/>
      <w:ind w:left="660"/>
    </w:pPr>
  </w:style>
  <w:style w:type="paragraph" w:styleId="Caption">
    <w:name w:val="caption"/>
    <w:basedOn w:val="Normal"/>
    <w:next w:val="Normal"/>
    <w:uiPriority w:val="35"/>
    <w:unhideWhenUsed/>
    <w:qFormat/>
    <w:rsid w:val="00951025"/>
    <w:rPr>
      <w:b/>
      <w:bCs/>
      <w:sz w:val="20"/>
      <w:szCs w:val="20"/>
    </w:rPr>
  </w:style>
  <w:style w:type="paragraph" w:styleId="TableofFigures">
    <w:name w:val="table of figures"/>
    <w:basedOn w:val="Normal"/>
    <w:next w:val="Normal"/>
    <w:uiPriority w:val="99"/>
    <w:unhideWhenUsed/>
    <w:rsid w:val="00277ED4"/>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entury Gothic" w:eastAsia="Times New Roman" w:hAnsi="Century Gothic"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77017"/>
    <w:pPr>
      <w:spacing w:after="200" w:line="276" w:lineRule="auto"/>
    </w:pPr>
    <w:rPr>
      <w:sz w:val="22"/>
      <w:szCs w:val="22"/>
    </w:rPr>
  </w:style>
  <w:style w:type="paragraph" w:styleId="Heading1">
    <w:name w:val="heading 1"/>
    <w:basedOn w:val="Normal"/>
    <w:next w:val="Normal"/>
    <w:link w:val="Heading1Char"/>
    <w:uiPriority w:val="9"/>
    <w:qFormat/>
    <w:rsid w:val="004B2611"/>
    <w:pPr>
      <w:keepNext/>
      <w:keepLines/>
      <w:spacing w:before="480" w:after="0"/>
      <w:outlineLvl w:val="0"/>
    </w:pPr>
    <w:rPr>
      <w:rFonts w:ascii="Cambria" w:hAnsi="Cambria"/>
      <w:b/>
      <w:bCs/>
      <w:color w:val="365F91"/>
      <w:sz w:val="28"/>
      <w:szCs w:val="28"/>
    </w:rPr>
  </w:style>
  <w:style w:type="paragraph" w:styleId="Heading2">
    <w:name w:val="heading 2"/>
    <w:basedOn w:val="Normal"/>
    <w:next w:val="Normal"/>
    <w:link w:val="Heading2Char"/>
    <w:uiPriority w:val="9"/>
    <w:unhideWhenUsed/>
    <w:qFormat/>
    <w:rsid w:val="004B2611"/>
    <w:pPr>
      <w:keepNext/>
      <w:keepLines/>
      <w:spacing w:before="200" w:after="0"/>
      <w:outlineLvl w:val="1"/>
    </w:pPr>
    <w:rPr>
      <w:rFonts w:ascii="Cambria" w:hAnsi="Cambria"/>
      <w:b/>
      <w:bCs/>
      <w:color w:val="4F81BD"/>
      <w:sz w:val="26"/>
      <w:szCs w:val="26"/>
    </w:rPr>
  </w:style>
  <w:style w:type="paragraph" w:styleId="Heading3">
    <w:name w:val="heading 3"/>
    <w:basedOn w:val="Normal"/>
    <w:next w:val="Normal"/>
    <w:link w:val="Heading3Char"/>
    <w:uiPriority w:val="9"/>
    <w:unhideWhenUsed/>
    <w:qFormat/>
    <w:rsid w:val="004B2611"/>
    <w:pPr>
      <w:keepNext/>
      <w:keepLines/>
      <w:spacing w:before="200" w:after="0"/>
      <w:outlineLvl w:val="2"/>
    </w:pPr>
    <w:rPr>
      <w:rFonts w:ascii="Cambria" w:hAnsi="Cambria"/>
      <w:b/>
      <w:bCs/>
      <w:color w:val="4F81BD"/>
    </w:rPr>
  </w:style>
  <w:style w:type="paragraph" w:styleId="Heading4">
    <w:name w:val="heading 4"/>
    <w:basedOn w:val="Normal"/>
    <w:next w:val="Normal"/>
    <w:link w:val="Heading4Char"/>
    <w:uiPriority w:val="9"/>
    <w:unhideWhenUsed/>
    <w:qFormat/>
    <w:rsid w:val="004B2611"/>
    <w:pPr>
      <w:keepNext/>
      <w:keepLines/>
      <w:spacing w:before="200" w:after="0"/>
      <w:outlineLvl w:val="3"/>
    </w:pPr>
    <w:rPr>
      <w:rFonts w:ascii="Cambria" w:hAnsi="Cambria"/>
      <w:b/>
      <w:bCs/>
      <w:i/>
      <w:i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96F8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96F89"/>
  </w:style>
  <w:style w:type="paragraph" w:styleId="Footer">
    <w:name w:val="footer"/>
    <w:basedOn w:val="Normal"/>
    <w:link w:val="FooterChar"/>
    <w:uiPriority w:val="99"/>
    <w:unhideWhenUsed/>
    <w:rsid w:val="00696F89"/>
    <w:pPr>
      <w:tabs>
        <w:tab w:val="center" w:pos="4680"/>
        <w:tab w:val="right" w:pos="9360"/>
      </w:tabs>
      <w:spacing w:after="0" w:line="240" w:lineRule="auto"/>
    </w:pPr>
  </w:style>
  <w:style w:type="character" w:customStyle="1" w:styleId="FooterChar">
    <w:name w:val="Footer Char"/>
    <w:basedOn w:val="DefaultParagraphFont"/>
    <w:link w:val="Footer"/>
    <w:uiPriority w:val="99"/>
    <w:rsid w:val="00696F89"/>
  </w:style>
  <w:style w:type="paragraph" w:styleId="BalloonText">
    <w:name w:val="Balloon Text"/>
    <w:basedOn w:val="Normal"/>
    <w:link w:val="BalloonTextChar"/>
    <w:uiPriority w:val="99"/>
    <w:semiHidden/>
    <w:unhideWhenUsed/>
    <w:rsid w:val="00696F8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96F89"/>
    <w:rPr>
      <w:rFonts w:ascii="Tahoma" w:hAnsi="Tahoma" w:cs="Tahoma"/>
      <w:sz w:val="16"/>
      <w:szCs w:val="16"/>
    </w:rPr>
  </w:style>
  <w:style w:type="paragraph" w:styleId="ListParagraph">
    <w:name w:val="List Paragraph"/>
    <w:basedOn w:val="Normal"/>
    <w:uiPriority w:val="34"/>
    <w:qFormat/>
    <w:rsid w:val="00696F89"/>
    <w:pPr>
      <w:ind w:left="720"/>
      <w:contextualSpacing/>
    </w:pPr>
    <w:rPr>
      <w:rFonts w:ascii="Calibri" w:eastAsia="Calibri" w:hAnsi="Calibri" w:cs="Arial"/>
    </w:rPr>
  </w:style>
  <w:style w:type="paragraph" w:styleId="NoSpacing">
    <w:name w:val="No Spacing"/>
    <w:link w:val="NoSpacingChar"/>
    <w:uiPriority w:val="1"/>
    <w:qFormat/>
    <w:rsid w:val="007416A4"/>
    <w:rPr>
      <w:sz w:val="22"/>
      <w:szCs w:val="22"/>
    </w:rPr>
  </w:style>
  <w:style w:type="character" w:customStyle="1" w:styleId="NoSpacingChar">
    <w:name w:val="No Spacing Char"/>
    <w:basedOn w:val="DefaultParagraphFont"/>
    <w:link w:val="NoSpacing"/>
    <w:uiPriority w:val="1"/>
    <w:rsid w:val="007416A4"/>
    <w:rPr>
      <w:sz w:val="22"/>
      <w:szCs w:val="22"/>
      <w:lang w:val="en-US" w:eastAsia="en-US" w:bidi="ar-SA"/>
    </w:rPr>
  </w:style>
  <w:style w:type="paragraph" w:customStyle="1" w:styleId="Default">
    <w:name w:val="Default"/>
    <w:rsid w:val="004001A6"/>
    <w:pPr>
      <w:autoSpaceDE w:val="0"/>
      <w:autoSpaceDN w:val="0"/>
      <w:adjustRightInd w:val="0"/>
    </w:pPr>
    <w:rPr>
      <w:rFonts w:ascii="Times New Roman" w:eastAsia="Calibri" w:hAnsi="Times New Roman"/>
      <w:color w:val="000000"/>
      <w:sz w:val="24"/>
      <w:szCs w:val="24"/>
    </w:rPr>
  </w:style>
  <w:style w:type="paragraph" w:styleId="NormalWeb">
    <w:name w:val="Normal (Web)"/>
    <w:basedOn w:val="Normal"/>
    <w:uiPriority w:val="99"/>
    <w:unhideWhenUsed/>
    <w:rsid w:val="004001A6"/>
    <w:pPr>
      <w:spacing w:before="100" w:beforeAutospacing="1" w:after="100" w:afterAutospacing="1" w:line="240" w:lineRule="auto"/>
    </w:pPr>
    <w:rPr>
      <w:rFonts w:ascii="Times New Roman" w:hAnsi="Times New Roman"/>
      <w:sz w:val="24"/>
      <w:szCs w:val="24"/>
    </w:rPr>
  </w:style>
  <w:style w:type="character" w:customStyle="1" w:styleId="5yl5">
    <w:name w:val="_5yl5"/>
    <w:basedOn w:val="DefaultParagraphFont"/>
    <w:rsid w:val="00D614E2"/>
  </w:style>
  <w:style w:type="character" w:customStyle="1" w:styleId="Heading1Char">
    <w:name w:val="Heading 1 Char"/>
    <w:basedOn w:val="DefaultParagraphFont"/>
    <w:link w:val="Heading1"/>
    <w:uiPriority w:val="9"/>
    <w:rsid w:val="004B2611"/>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uiPriority w:val="9"/>
    <w:rsid w:val="004B2611"/>
    <w:rPr>
      <w:rFonts w:ascii="Cambria" w:eastAsia="Times New Roman" w:hAnsi="Cambria" w:cs="Times New Roman"/>
      <w:b/>
      <w:bCs/>
      <w:color w:val="4F81BD"/>
      <w:sz w:val="26"/>
      <w:szCs w:val="26"/>
    </w:rPr>
  </w:style>
  <w:style w:type="character" w:customStyle="1" w:styleId="Heading3Char">
    <w:name w:val="Heading 3 Char"/>
    <w:basedOn w:val="DefaultParagraphFont"/>
    <w:link w:val="Heading3"/>
    <w:uiPriority w:val="9"/>
    <w:rsid w:val="004B2611"/>
    <w:rPr>
      <w:rFonts w:ascii="Cambria" w:eastAsia="Times New Roman" w:hAnsi="Cambria" w:cs="Times New Roman"/>
      <w:b/>
      <w:bCs/>
      <w:color w:val="4F81BD"/>
      <w:sz w:val="22"/>
      <w:szCs w:val="22"/>
    </w:rPr>
  </w:style>
  <w:style w:type="character" w:customStyle="1" w:styleId="Heading4Char">
    <w:name w:val="Heading 4 Char"/>
    <w:basedOn w:val="DefaultParagraphFont"/>
    <w:link w:val="Heading4"/>
    <w:uiPriority w:val="9"/>
    <w:rsid w:val="004B2611"/>
    <w:rPr>
      <w:rFonts w:ascii="Cambria" w:eastAsia="Times New Roman" w:hAnsi="Cambria" w:cs="Times New Roman"/>
      <w:b/>
      <w:bCs/>
      <w:i/>
      <w:iCs/>
      <w:color w:val="4F81BD"/>
      <w:sz w:val="22"/>
      <w:szCs w:val="22"/>
    </w:rPr>
  </w:style>
  <w:style w:type="paragraph" w:styleId="TOCHeading">
    <w:name w:val="TOC Heading"/>
    <w:basedOn w:val="Heading1"/>
    <w:next w:val="Normal"/>
    <w:uiPriority w:val="39"/>
    <w:semiHidden/>
    <w:unhideWhenUsed/>
    <w:qFormat/>
    <w:rsid w:val="007E2F0B"/>
    <w:pPr>
      <w:outlineLvl w:val="9"/>
    </w:pPr>
  </w:style>
  <w:style w:type="paragraph" w:styleId="TOC1">
    <w:name w:val="toc 1"/>
    <w:basedOn w:val="Normal"/>
    <w:next w:val="Normal"/>
    <w:autoRedefine/>
    <w:uiPriority w:val="39"/>
    <w:unhideWhenUsed/>
    <w:rsid w:val="007E2F0B"/>
    <w:pPr>
      <w:spacing w:after="100"/>
    </w:pPr>
  </w:style>
  <w:style w:type="paragraph" w:styleId="TOC2">
    <w:name w:val="toc 2"/>
    <w:basedOn w:val="Normal"/>
    <w:next w:val="Normal"/>
    <w:autoRedefine/>
    <w:uiPriority w:val="39"/>
    <w:unhideWhenUsed/>
    <w:rsid w:val="007E2F0B"/>
    <w:pPr>
      <w:spacing w:after="100"/>
      <w:ind w:left="220"/>
    </w:pPr>
  </w:style>
  <w:style w:type="paragraph" w:styleId="TOC3">
    <w:name w:val="toc 3"/>
    <w:basedOn w:val="Normal"/>
    <w:next w:val="Normal"/>
    <w:autoRedefine/>
    <w:uiPriority w:val="39"/>
    <w:unhideWhenUsed/>
    <w:rsid w:val="007E2F0B"/>
    <w:pPr>
      <w:spacing w:after="100"/>
      <w:ind w:left="440"/>
    </w:pPr>
  </w:style>
  <w:style w:type="character" w:styleId="Hyperlink">
    <w:name w:val="Hyperlink"/>
    <w:basedOn w:val="DefaultParagraphFont"/>
    <w:uiPriority w:val="99"/>
    <w:unhideWhenUsed/>
    <w:rsid w:val="007E2F0B"/>
    <w:rPr>
      <w:color w:val="0000FF"/>
      <w:u w:val="single"/>
    </w:rPr>
  </w:style>
  <w:style w:type="paragraph" w:styleId="TOC4">
    <w:name w:val="toc 4"/>
    <w:basedOn w:val="Normal"/>
    <w:next w:val="Normal"/>
    <w:autoRedefine/>
    <w:uiPriority w:val="39"/>
    <w:unhideWhenUsed/>
    <w:rsid w:val="007E2F0B"/>
    <w:pPr>
      <w:spacing w:after="100"/>
      <w:ind w:left="660"/>
    </w:pPr>
  </w:style>
  <w:style w:type="paragraph" w:styleId="Caption">
    <w:name w:val="caption"/>
    <w:basedOn w:val="Normal"/>
    <w:next w:val="Normal"/>
    <w:uiPriority w:val="35"/>
    <w:unhideWhenUsed/>
    <w:qFormat/>
    <w:rsid w:val="00951025"/>
    <w:rPr>
      <w:b/>
      <w:bCs/>
      <w:sz w:val="20"/>
      <w:szCs w:val="20"/>
    </w:rPr>
  </w:style>
  <w:style w:type="paragraph" w:styleId="TableofFigures">
    <w:name w:val="table of figures"/>
    <w:basedOn w:val="Normal"/>
    <w:next w:val="Normal"/>
    <w:uiPriority w:val="99"/>
    <w:unhideWhenUsed/>
    <w:rsid w:val="00277E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6205923">
      <w:bodyDiv w:val="1"/>
      <w:marLeft w:val="0"/>
      <w:marRight w:val="0"/>
      <w:marTop w:val="0"/>
      <w:marBottom w:val="0"/>
      <w:divBdr>
        <w:top w:val="none" w:sz="0" w:space="0" w:color="auto"/>
        <w:left w:val="none" w:sz="0" w:space="0" w:color="auto"/>
        <w:bottom w:val="none" w:sz="0" w:space="0" w:color="auto"/>
        <w:right w:val="none" w:sz="0" w:space="0" w:color="auto"/>
      </w:divBdr>
      <w:divsChild>
        <w:div w:id="1007947315">
          <w:marLeft w:val="0"/>
          <w:marRight w:val="0"/>
          <w:marTop w:val="0"/>
          <w:marBottom w:val="0"/>
          <w:divBdr>
            <w:top w:val="none" w:sz="0" w:space="0" w:color="auto"/>
            <w:left w:val="none" w:sz="0" w:space="0" w:color="auto"/>
            <w:bottom w:val="none" w:sz="0" w:space="0" w:color="auto"/>
            <w:right w:val="none" w:sz="0" w:space="0" w:color="auto"/>
          </w:divBdr>
          <w:divsChild>
            <w:div w:id="1504934221">
              <w:marLeft w:val="0"/>
              <w:marRight w:val="0"/>
              <w:marTop w:val="0"/>
              <w:marBottom w:val="0"/>
              <w:divBdr>
                <w:top w:val="none" w:sz="0" w:space="0" w:color="auto"/>
                <w:left w:val="none" w:sz="0" w:space="0" w:color="auto"/>
                <w:bottom w:val="none" w:sz="0" w:space="0" w:color="auto"/>
                <w:right w:val="none" w:sz="0" w:space="0" w:color="auto"/>
              </w:divBdr>
              <w:divsChild>
                <w:div w:id="155849561">
                  <w:marLeft w:val="0"/>
                  <w:marRight w:val="0"/>
                  <w:marTop w:val="0"/>
                  <w:marBottom w:val="0"/>
                  <w:divBdr>
                    <w:top w:val="none" w:sz="0" w:space="0" w:color="auto"/>
                    <w:left w:val="none" w:sz="0" w:space="0" w:color="auto"/>
                    <w:bottom w:val="none" w:sz="0" w:space="0" w:color="auto"/>
                    <w:right w:val="none" w:sz="0" w:space="0" w:color="auto"/>
                  </w:divBdr>
                  <w:divsChild>
                    <w:div w:id="349331059">
                      <w:marLeft w:val="0"/>
                      <w:marRight w:val="0"/>
                      <w:marTop w:val="0"/>
                      <w:marBottom w:val="0"/>
                      <w:divBdr>
                        <w:top w:val="none" w:sz="0" w:space="0" w:color="auto"/>
                        <w:left w:val="none" w:sz="0" w:space="0" w:color="auto"/>
                        <w:bottom w:val="none" w:sz="0" w:space="0" w:color="auto"/>
                        <w:right w:val="none" w:sz="0" w:space="0" w:color="auto"/>
                      </w:divBdr>
                      <w:divsChild>
                        <w:div w:id="269512309">
                          <w:marLeft w:val="0"/>
                          <w:marRight w:val="0"/>
                          <w:marTop w:val="0"/>
                          <w:marBottom w:val="0"/>
                          <w:divBdr>
                            <w:top w:val="none" w:sz="0" w:space="0" w:color="auto"/>
                            <w:left w:val="none" w:sz="0" w:space="0" w:color="auto"/>
                            <w:bottom w:val="none" w:sz="0" w:space="0" w:color="auto"/>
                            <w:right w:val="none" w:sz="0" w:space="0" w:color="auto"/>
                          </w:divBdr>
                          <w:divsChild>
                            <w:div w:id="514423787">
                              <w:marLeft w:val="0"/>
                              <w:marRight w:val="0"/>
                              <w:marTop w:val="0"/>
                              <w:marBottom w:val="0"/>
                              <w:divBdr>
                                <w:top w:val="none" w:sz="0" w:space="0" w:color="auto"/>
                                <w:left w:val="none" w:sz="0" w:space="0" w:color="auto"/>
                                <w:bottom w:val="none" w:sz="0" w:space="0" w:color="auto"/>
                                <w:right w:val="none" w:sz="0" w:space="0" w:color="auto"/>
                              </w:divBdr>
                              <w:divsChild>
                                <w:div w:id="1057632127">
                                  <w:marLeft w:val="0"/>
                                  <w:marRight w:val="0"/>
                                  <w:marTop w:val="0"/>
                                  <w:marBottom w:val="0"/>
                                  <w:divBdr>
                                    <w:top w:val="none" w:sz="0" w:space="0" w:color="auto"/>
                                    <w:left w:val="none" w:sz="0" w:space="0" w:color="auto"/>
                                    <w:bottom w:val="none" w:sz="0" w:space="0" w:color="auto"/>
                                    <w:right w:val="none" w:sz="0" w:space="0" w:color="auto"/>
                                  </w:divBdr>
                                  <w:divsChild>
                                    <w:div w:id="1217280536">
                                      <w:marLeft w:val="0"/>
                                      <w:marRight w:val="0"/>
                                      <w:marTop w:val="0"/>
                                      <w:marBottom w:val="0"/>
                                      <w:divBdr>
                                        <w:top w:val="none" w:sz="0" w:space="0" w:color="auto"/>
                                        <w:left w:val="none" w:sz="0" w:space="0" w:color="auto"/>
                                        <w:bottom w:val="none" w:sz="0" w:space="0" w:color="auto"/>
                                        <w:right w:val="none" w:sz="0" w:space="0" w:color="auto"/>
                                      </w:divBdr>
                                      <w:divsChild>
                                        <w:div w:id="1020622578">
                                          <w:marLeft w:val="0"/>
                                          <w:marRight w:val="0"/>
                                          <w:marTop w:val="0"/>
                                          <w:marBottom w:val="0"/>
                                          <w:divBdr>
                                            <w:top w:val="none" w:sz="0" w:space="0" w:color="auto"/>
                                            <w:left w:val="none" w:sz="0" w:space="0" w:color="auto"/>
                                            <w:bottom w:val="none" w:sz="0" w:space="0" w:color="auto"/>
                                            <w:right w:val="none" w:sz="0" w:space="0" w:color="auto"/>
                                          </w:divBdr>
                                          <w:divsChild>
                                            <w:div w:id="85082615">
                                              <w:marLeft w:val="0"/>
                                              <w:marRight w:val="0"/>
                                              <w:marTop w:val="0"/>
                                              <w:marBottom w:val="0"/>
                                              <w:divBdr>
                                                <w:top w:val="none" w:sz="0" w:space="0" w:color="auto"/>
                                                <w:left w:val="none" w:sz="0" w:space="0" w:color="auto"/>
                                                <w:bottom w:val="none" w:sz="0" w:space="0" w:color="auto"/>
                                                <w:right w:val="none" w:sz="0" w:space="0" w:color="auto"/>
                                              </w:divBdr>
                                              <w:divsChild>
                                                <w:div w:id="1981377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53583445">
          <w:marLeft w:val="0"/>
          <w:marRight w:val="0"/>
          <w:marTop w:val="0"/>
          <w:marBottom w:val="0"/>
          <w:divBdr>
            <w:top w:val="none" w:sz="0" w:space="0" w:color="auto"/>
            <w:left w:val="none" w:sz="0" w:space="0" w:color="auto"/>
            <w:bottom w:val="none" w:sz="0" w:space="0" w:color="auto"/>
            <w:right w:val="none" w:sz="0" w:space="0" w:color="auto"/>
          </w:divBdr>
        </w:div>
        <w:div w:id="637927533">
          <w:marLeft w:val="0"/>
          <w:marRight w:val="0"/>
          <w:marTop w:val="0"/>
          <w:marBottom w:val="0"/>
          <w:divBdr>
            <w:top w:val="none" w:sz="0" w:space="0" w:color="auto"/>
            <w:left w:val="none" w:sz="0" w:space="0" w:color="auto"/>
            <w:bottom w:val="none" w:sz="0" w:space="0" w:color="auto"/>
            <w:right w:val="none" w:sz="0" w:space="0" w:color="auto"/>
          </w:divBdr>
        </w:div>
      </w:divsChild>
    </w:div>
    <w:div w:id="1948072808">
      <w:bodyDiv w:val="1"/>
      <w:marLeft w:val="0"/>
      <w:marRight w:val="0"/>
      <w:marTop w:val="0"/>
      <w:marBottom w:val="0"/>
      <w:divBdr>
        <w:top w:val="none" w:sz="0" w:space="0" w:color="auto"/>
        <w:left w:val="none" w:sz="0" w:space="0" w:color="auto"/>
        <w:bottom w:val="none" w:sz="0" w:space="0" w:color="auto"/>
        <w:right w:val="none" w:sz="0" w:space="0" w:color="auto"/>
      </w:divBdr>
      <w:divsChild>
        <w:div w:id="2077505886">
          <w:marLeft w:val="0"/>
          <w:marRight w:val="0"/>
          <w:marTop w:val="0"/>
          <w:marBottom w:val="0"/>
          <w:divBdr>
            <w:top w:val="none" w:sz="0" w:space="0" w:color="auto"/>
            <w:left w:val="none" w:sz="0" w:space="0" w:color="auto"/>
            <w:bottom w:val="none" w:sz="0" w:space="0" w:color="auto"/>
            <w:right w:val="none" w:sz="0" w:space="0" w:color="auto"/>
          </w:divBdr>
          <w:divsChild>
            <w:div w:id="290795376">
              <w:marLeft w:val="0"/>
              <w:marRight w:val="0"/>
              <w:marTop w:val="0"/>
              <w:marBottom w:val="0"/>
              <w:divBdr>
                <w:top w:val="none" w:sz="0" w:space="0" w:color="auto"/>
                <w:left w:val="none" w:sz="0" w:space="0" w:color="auto"/>
                <w:bottom w:val="none" w:sz="0" w:space="0" w:color="auto"/>
                <w:right w:val="none" w:sz="0" w:space="0" w:color="auto"/>
              </w:divBdr>
              <w:divsChild>
                <w:div w:id="2133356996">
                  <w:marLeft w:val="0"/>
                  <w:marRight w:val="0"/>
                  <w:marTop w:val="0"/>
                  <w:marBottom w:val="0"/>
                  <w:divBdr>
                    <w:top w:val="none" w:sz="0" w:space="0" w:color="auto"/>
                    <w:left w:val="none" w:sz="0" w:space="0" w:color="auto"/>
                    <w:bottom w:val="none" w:sz="0" w:space="0" w:color="auto"/>
                    <w:right w:val="none" w:sz="0" w:space="0" w:color="auto"/>
                  </w:divBdr>
                  <w:divsChild>
                    <w:div w:id="695229656">
                      <w:marLeft w:val="0"/>
                      <w:marRight w:val="0"/>
                      <w:marTop w:val="0"/>
                      <w:marBottom w:val="0"/>
                      <w:divBdr>
                        <w:top w:val="none" w:sz="0" w:space="0" w:color="auto"/>
                        <w:left w:val="none" w:sz="0" w:space="0" w:color="auto"/>
                        <w:bottom w:val="none" w:sz="0" w:space="0" w:color="auto"/>
                        <w:right w:val="none" w:sz="0" w:space="0" w:color="auto"/>
                      </w:divBdr>
                      <w:divsChild>
                        <w:div w:id="326445387">
                          <w:marLeft w:val="0"/>
                          <w:marRight w:val="0"/>
                          <w:marTop w:val="0"/>
                          <w:marBottom w:val="0"/>
                          <w:divBdr>
                            <w:top w:val="none" w:sz="0" w:space="0" w:color="auto"/>
                            <w:left w:val="none" w:sz="0" w:space="0" w:color="auto"/>
                            <w:bottom w:val="none" w:sz="0" w:space="0" w:color="auto"/>
                            <w:right w:val="none" w:sz="0" w:space="0" w:color="auto"/>
                          </w:divBdr>
                          <w:divsChild>
                            <w:div w:id="493423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5.png"/><Relationship Id="rId21" Type="http://schemas.openxmlformats.org/officeDocument/2006/relationships/image" Target="media/image6.jpeg"/><Relationship Id="rId22" Type="http://schemas.openxmlformats.org/officeDocument/2006/relationships/image" Target="media/image7.jpeg"/><Relationship Id="rId23" Type="http://schemas.openxmlformats.org/officeDocument/2006/relationships/image" Target="media/image8.jpeg"/><Relationship Id="rId24" Type="http://schemas.openxmlformats.org/officeDocument/2006/relationships/image" Target="media/image9.jpeg"/><Relationship Id="rId25" Type="http://schemas.openxmlformats.org/officeDocument/2006/relationships/image" Target="media/image10.jpeg"/><Relationship Id="rId26" Type="http://schemas.openxmlformats.org/officeDocument/2006/relationships/image" Target="media/image11.jpeg"/><Relationship Id="rId27" Type="http://schemas.openxmlformats.org/officeDocument/2006/relationships/image" Target="media/image12.jpeg"/><Relationship Id="rId28" Type="http://schemas.openxmlformats.org/officeDocument/2006/relationships/image" Target="media/image13.jpeg"/><Relationship Id="rId29" Type="http://schemas.openxmlformats.org/officeDocument/2006/relationships/image" Target="media/image14.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5.jpeg"/><Relationship Id="rId31" Type="http://schemas.openxmlformats.org/officeDocument/2006/relationships/image" Target="media/image16.jpeg"/><Relationship Id="rId32" Type="http://schemas.openxmlformats.org/officeDocument/2006/relationships/image" Target="media/image17.jpeg"/><Relationship Id="rId9" Type="http://schemas.openxmlformats.org/officeDocument/2006/relationships/image" Target="media/image1.gif"/><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18.jpeg"/><Relationship Id="rId34" Type="http://schemas.openxmlformats.org/officeDocument/2006/relationships/hyperlink" Target="https://developer.vuforia.com/downloads/sdk" TargetMode="External"/><Relationship Id="rId35" Type="http://schemas.openxmlformats.org/officeDocument/2006/relationships/hyperlink" Target="https://developer.vuforia.com/downloads/samples" TargetMode="External"/><Relationship Id="rId36" Type="http://schemas.openxmlformats.org/officeDocument/2006/relationships/hyperlink" Target="http://heikobehrens.net/2009/08/27/obj2opengl/" TargetMode="External"/><Relationship Id="rId10" Type="http://schemas.openxmlformats.org/officeDocument/2006/relationships/image" Target="media/image2.jpeg"/><Relationship Id="rId11" Type="http://schemas.openxmlformats.org/officeDocument/2006/relationships/hyperlink" Target="file:///C:\Users\Abdul%20Razzaq\Documents\SaraTouqan.docx" TargetMode="External"/><Relationship Id="rId12" Type="http://schemas.openxmlformats.org/officeDocument/2006/relationships/hyperlink" Target="file:///C:\Users\Abdul%20Razzaq\Documents\SaraTouqan.docx" TargetMode="External"/><Relationship Id="rId13" Type="http://schemas.openxmlformats.org/officeDocument/2006/relationships/hyperlink" Target="file:///C:\Users\Abdul%20Razzaq\Documents\SaraTouqan.docx" TargetMode="External"/><Relationship Id="rId14" Type="http://schemas.openxmlformats.org/officeDocument/2006/relationships/hyperlink" Target="file:///C:\Users\Abdul%20Razzaq\Documents\SaraTouqan.docx" TargetMode="External"/><Relationship Id="rId15" Type="http://schemas.openxmlformats.org/officeDocument/2006/relationships/hyperlink" Target="file:///C:\Users\Abdul%20Razzaq\Documents\SaraTouqan.docx" TargetMode="External"/><Relationship Id="rId16" Type="http://schemas.openxmlformats.org/officeDocument/2006/relationships/hyperlink" Target="file:///C:\Users\Abdul%20Razzaq\Documents\SaraTouqan.docx" TargetMode="External"/><Relationship Id="rId17" Type="http://schemas.openxmlformats.org/officeDocument/2006/relationships/hyperlink" Target="file:///C:\Users\Abdul%20Razzaq\Documents\SaraTouqan.docx" TargetMode="External"/><Relationship Id="rId18" Type="http://schemas.openxmlformats.org/officeDocument/2006/relationships/image" Target="media/image3.png"/><Relationship Id="rId19" Type="http://schemas.openxmlformats.org/officeDocument/2006/relationships/image" Target="media/image4.jpeg"/><Relationship Id="rId37" Type="http://schemas.openxmlformats.org/officeDocument/2006/relationships/hyperlink" Target="http://stackoverflow.com/" TargetMode="External"/><Relationship Id="rId38" Type="http://schemas.openxmlformats.org/officeDocument/2006/relationships/hyperlink" Target="http://www.w3schools.com/" TargetMode="External"/><Relationship Id="rId39" Type="http://schemas.openxmlformats.org/officeDocument/2006/relationships/hyperlink" Target="http://tf3dm.com/3d-models/minecraft" TargetMode="External"/><Relationship Id="rId40" Type="http://schemas.openxmlformats.org/officeDocument/2006/relationships/header" Target="header1.xml"/><Relationship Id="rId41" Type="http://schemas.openxmlformats.org/officeDocument/2006/relationships/footer" Target="footer1.xml"/><Relationship Id="rId42" Type="http://schemas.openxmlformats.org/officeDocument/2006/relationships/footer" Target="footer2.xml"/><Relationship Id="rId43" Type="http://schemas.openxmlformats.org/officeDocument/2006/relationships/fontTable" Target="fontTable.xml"/><Relationship Id="rId44" Type="http://schemas.openxmlformats.org/officeDocument/2006/relationships/theme" Target="theme/theme1.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622C658-1461-DC40-83C6-DEADAEEAC5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38</Pages>
  <Words>4166</Words>
  <Characters>23750</Characters>
  <Application>Microsoft Macintosh Word</Application>
  <DocSecurity>0</DocSecurity>
  <Lines>197</Lines>
  <Paragraphs>55</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Exp #1</vt:lpstr>
      <vt:lpstr>Exp #1</vt:lpstr>
    </vt:vector>
  </TitlesOfParts>
  <Company>Munia Touqan</Company>
  <LinksUpToDate>false</LinksUpToDate>
  <CharactersWithSpaces>27861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Exp #1</dc:title>
  <dc:creator>Siba Fadda</dc:creator>
  <cp:lastModifiedBy>RUA'A SAMARA</cp:lastModifiedBy>
  <cp:revision>2</cp:revision>
  <dcterms:created xsi:type="dcterms:W3CDTF">2015-12-06T09:10:00Z</dcterms:created>
  <dcterms:modified xsi:type="dcterms:W3CDTF">2015-12-06T09:10:00Z</dcterms:modified>
</cp:coreProperties>
</file>